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D2743" w:rsidRPr="00EE0E5C" w:rsidRDefault="008D2743">
      <w:pPr>
        <w:rPr>
          <w:rFonts w:ascii="Trebuchet MS" w:hAnsi="Trebuchet MS"/>
          <w:b/>
          <w:sz w:val="20"/>
          <w:szCs w:val="20"/>
        </w:rPr>
      </w:pPr>
      <w:r w:rsidRPr="00EE0E5C">
        <w:rPr>
          <w:rFonts w:ascii="Trebuchet MS" w:hAnsi="Trebuchet MS"/>
          <w:b/>
          <w:sz w:val="20"/>
          <w:szCs w:val="20"/>
        </w:rPr>
        <w:t xml:space="preserve">           </w:t>
      </w:r>
    </w:p>
    <w:p w:rsidR="008D2743" w:rsidRPr="00EE0E5C" w:rsidRDefault="008D2743">
      <w:pPr>
        <w:jc w:val="center"/>
        <w:rPr>
          <w:rFonts w:ascii="Trebuchet MS" w:hAnsi="Trebuchet MS"/>
          <w:sz w:val="20"/>
          <w:szCs w:val="20"/>
        </w:rPr>
      </w:pPr>
      <w:r w:rsidRPr="00EE0E5C">
        <w:rPr>
          <w:rFonts w:ascii="Trebuchet MS" w:hAnsi="Trebuchet MS"/>
          <w:b/>
          <w:sz w:val="20"/>
          <w:szCs w:val="20"/>
        </w:rPr>
        <w:t xml:space="preserve">                                         </w:t>
      </w:r>
      <w:r w:rsidRPr="00EE0E5C">
        <w:rPr>
          <w:rFonts w:ascii="Trebuchet MS" w:hAnsi="Trebuchet MS"/>
          <w:b/>
          <w:sz w:val="20"/>
          <w:szCs w:val="20"/>
        </w:rPr>
        <w:tab/>
      </w:r>
      <w:r w:rsidRPr="00EE0E5C">
        <w:rPr>
          <w:rFonts w:ascii="Trebuchet MS" w:hAnsi="Trebuchet MS"/>
          <w:b/>
          <w:sz w:val="20"/>
          <w:szCs w:val="20"/>
        </w:rPr>
        <w:tab/>
      </w:r>
      <w:r w:rsidRPr="00EE0E5C">
        <w:rPr>
          <w:rFonts w:ascii="Trebuchet MS" w:hAnsi="Trebuchet MS"/>
          <w:b/>
          <w:sz w:val="20"/>
          <w:szCs w:val="20"/>
        </w:rPr>
        <w:tab/>
      </w:r>
      <w:r w:rsidRPr="00EE0E5C">
        <w:rPr>
          <w:rFonts w:ascii="Trebuchet MS" w:hAnsi="Trebuchet MS"/>
          <w:b/>
          <w:sz w:val="20"/>
          <w:szCs w:val="20"/>
        </w:rPr>
        <w:tab/>
      </w:r>
      <w:r w:rsidRPr="00EE0E5C">
        <w:rPr>
          <w:rFonts w:ascii="Trebuchet MS" w:hAnsi="Trebuchet MS"/>
          <w:b/>
          <w:sz w:val="20"/>
          <w:szCs w:val="20"/>
        </w:rPr>
        <w:tab/>
      </w:r>
      <w:r w:rsidRPr="00EE0E5C">
        <w:rPr>
          <w:rFonts w:ascii="Trebuchet MS" w:hAnsi="Trebuchet MS"/>
          <w:b/>
          <w:sz w:val="20"/>
          <w:szCs w:val="20"/>
        </w:rPr>
        <w:tab/>
      </w:r>
      <w:r w:rsidRPr="00EE0E5C">
        <w:rPr>
          <w:rFonts w:ascii="Trebuchet MS" w:hAnsi="Trebuchet MS"/>
          <w:b/>
          <w:sz w:val="20"/>
          <w:szCs w:val="20"/>
        </w:rPr>
        <w:tab/>
      </w:r>
      <w:r w:rsidRPr="00EE0E5C">
        <w:rPr>
          <w:rFonts w:ascii="Trebuchet MS" w:hAnsi="Trebuchet MS"/>
          <w:b/>
          <w:sz w:val="20"/>
          <w:szCs w:val="20"/>
        </w:rPr>
        <w:tab/>
      </w:r>
    </w:p>
    <w:p w:rsidR="008D2743" w:rsidRPr="00EE0E5C" w:rsidRDefault="008D2743">
      <w:pPr>
        <w:ind w:left="3402" w:hanging="2551"/>
        <w:rPr>
          <w:rFonts w:ascii="Trebuchet MS" w:hAnsi="Trebuchet MS"/>
          <w:sz w:val="20"/>
          <w:szCs w:val="20"/>
        </w:rPr>
      </w:pPr>
    </w:p>
    <w:p w:rsidR="008D2743" w:rsidRPr="00EE0E5C" w:rsidRDefault="008D2743">
      <w:pPr>
        <w:rPr>
          <w:rFonts w:ascii="Trebuchet MS" w:hAnsi="Trebuchet MS"/>
          <w:sz w:val="20"/>
          <w:szCs w:val="20"/>
        </w:rPr>
      </w:pPr>
    </w:p>
    <w:p w:rsidR="008D2743" w:rsidRPr="00EE0E5C" w:rsidRDefault="008D2743">
      <w:pPr>
        <w:jc w:val="center"/>
        <w:rPr>
          <w:rFonts w:ascii="Trebuchet MS" w:hAnsi="Trebuchet MS"/>
          <w:sz w:val="28"/>
          <w:szCs w:val="28"/>
          <w:u w:val="single"/>
        </w:rPr>
      </w:pPr>
      <w:r w:rsidRPr="00EE0E5C">
        <w:rPr>
          <w:rFonts w:ascii="Trebuchet MS" w:hAnsi="Trebuchet MS"/>
          <w:b/>
          <w:sz w:val="28"/>
          <w:szCs w:val="28"/>
        </w:rPr>
        <w:t>SPECYFIKACJA</w:t>
      </w:r>
    </w:p>
    <w:p w:rsidR="008D2743" w:rsidRPr="00EE0E5C" w:rsidRDefault="008D2743">
      <w:pPr>
        <w:jc w:val="center"/>
        <w:rPr>
          <w:rFonts w:ascii="Trebuchet MS" w:hAnsi="Trebuchet MS"/>
          <w:sz w:val="20"/>
          <w:szCs w:val="20"/>
          <w:u w:val="single"/>
        </w:rPr>
      </w:pPr>
    </w:p>
    <w:p w:rsidR="008D2743" w:rsidRPr="00EE0E5C" w:rsidRDefault="008D2743">
      <w:pPr>
        <w:jc w:val="center"/>
        <w:rPr>
          <w:rFonts w:ascii="Trebuchet MS" w:hAnsi="Trebuchet MS"/>
          <w:b/>
          <w:sz w:val="20"/>
          <w:szCs w:val="20"/>
        </w:rPr>
      </w:pPr>
      <w:r w:rsidRPr="00EE0E5C">
        <w:rPr>
          <w:rFonts w:ascii="Trebuchet MS" w:hAnsi="Trebuchet MS"/>
          <w:b/>
          <w:sz w:val="20"/>
          <w:szCs w:val="20"/>
        </w:rPr>
        <w:t xml:space="preserve">do postępowania prowadzonego w oparciu o Regulamin udzielania zamówień na dostawy, usługi </w:t>
      </w:r>
    </w:p>
    <w:p w:rsidR="008D2743" w:rsidRPr="00EE0E5C" w:rsidRDefault="008D2743">
      <w:pPr>
        <w:jc w:val="center"/>
        <w:rPr>
          <w:rFonts w:ascii="Trebuchet MS" w:hAnsi="Trebuchet MS"/>
          <w:sz w:val="20"/>
          <w:szCs w:val="20"/>
        </w:rPr>
      </w:pPr>
      <w:r w:rsidRPr="00EE0E5C">
        <w:rPr>
          <w:rFonts w:ascii="Trebuchet MS" w:hAnsi="Trebuchet MS"/>
          <w:b/>
          <w:sz w:val="20"/>
          <w:szCs w:val="20"/>
        </w:rPr>
        <w:t>i roboty budowlane Przedsiębiorstwa Wodociągów i Kanalizacji Sp. z o.o. w Rudzie Śląskiej (</w:t>
      </w:r>
      <w:hyperlink r:id="rId8" w:history="1">
        <w:r w:rsidRPr="00EE0E5C">
          <w:rPr>
            <w:rStyle w:val="Hipercze"/>
            <w:rFonts w:ascii="Trebuchet MS" w:hAnsi="Trebuchet MS"/>
            <w:b/>
            <w:color w:val="auto"/>
            <w:sz w:val="20"/>
            <w:szCs w:val="20"/>
          </w:rPr>
          <w:t>www.pwik.com.pl</w:t>
        </w:r>
      </w:hyperlink>
      <w:r w:rsidRPr="00EE0E5C">
        <w:rPr>
          <w:rFonts w:ascii="Trebuchet MS" w:hAnsi="Trebuchet MS"/>
          <w:b/>
          <w:sz w:val="20"/>
          <w:szCs w:val="20"/>
        </w:rPr>
        <w:t>), w tryb</w:t>
      </w:r>
      <w:r w:rsidR="009A174A" w:rsidRPr="00EE0E5C">
        <w:rPr>
          <w:rFonts w:ascii="Trebuchet MS" w:hAnsi="Trebuchet MS"/>
          <w:b/>
          <w:sz w:val="20"/>
          <w:szCs w:val="20"/>
        </w:rPr>
        <w:t xml:space="preserve">ie przetargu </w:t>
      </w:r>
      <w:r w:rsidR="001E63D8" w:rsidRPr="00EE0E5C">
        <w:rPr>
          <w:rFonts w:ascii="Trebuchet MS" w:hAnsi="Trebuchet MS"/>
          <w:b/>
          <w:sz w:val="20"/>
          <w:szCs w:val="20"/>
        </w:rPr>
        <w:t>nie</w:t>
      </w:r>
      <w:r w:rsidR="00D00298" w:rsidRPr="00EE0E5C">
        <w:rPr>
          <w:rFonts w:ascii="Trebuchet MS" w:hAnsi="Trebuchet MS"/>
          <w:b/>
          <w:sz w:val="20"/>
          <w:szCs w:val="20"/>
        </w:rPr>
        <w:t>ograniczonego pn</w:t>
      </w:r>
      <w:r w:rsidR="006275A6" w:rsidRPr="00EE0E5C">
        <w:rPr>
          <w:rFonts w:ascii="Trebuchet MS" w:hAnsi="Trebuchet MS"/>
          <w:b/>
          <w:sz w:val="20"/>
          <w:szCs w:val="20"/>
        </w:rPr>
        <w:t>.</w:t>
      </w:r>
      <w:r w:rsidRPr="00EE0E5C">
        <w:rPr>
          <w:rFonts w:ascii="Trebuchet MS" w:hAnsi="Trebuchet MS"/>
          <w:b/>
          <w:sz w:val="20"/>
          <w:szCs w:val="20"/>
        </w:rPr>
        <w:t>:</w:t>
      </w:r>
    </w:p>
    <w:p w:rsidR="00015893" w:rsidRPr="00EE0E5C" w:rsidRDefault="00015893" w:rsidP="00945E7E">
      <w:pPr>
        <w:rPr>
          <w:rFonts w:ascii="Trebuchet MS" w:hAnsi="Trebuchet MS"/>
          <w:b/>
          <w:sz w:val="20"/>
          <w:szCs w:val="20"/>
        </w:rPr>
      </w:pPr>
    </w:p>
    <w:p w:rsidR="00015893" w:rsidRPr="00EE0E5C" w:rsidRDefault="00015893" w:rsidP="00945E7E">
      <w:pPr>
        <w:rPr>
          <w:rFonts w:ascii="Trebuchet MS" w:hAnsi="Trebuchet MS"/>
          <w:b/>
          <w:sz w:val="20"/>
          <w:szCs w:val="20"/>
        </w:rPr>
      </w:pPr>
    </w:p>
    <w:p w:rsidR="00015893" w:rsidRPr="00EE0E5C" w:rsidRDefault="00015893" w:rsidP="00945E7E">
      <w:pPr>
        <w:rPr>
          <w:rFonts w:ascii="Trebuchet MS" w:hAnsi="Trebuchet MS"/>
          <w:b/>
          <w:sz w:val="20"/>
          <w:szCs w:val="20"/>
        </w:rPr>
      </w:pPr>
    </w:p>
    <w:p w:rsidR="00015893" w:rsidRPr="00EE0E5C" w:rsidRDefault="00015893" w:rsidP="00945E7E">
      <w:pPr>
        <w:rPr>
          <w:rFonts w:ascii="Trebuchet MS" w:hAnsi="Trebuchet MS"/>
          <w:b/>
          <w:sz w:val="20"/>
          <w:szCs w:val="20"/>
        </w:rPr>
      </w:pPr>
    </w:p>
    <w:p w:rsidR="00195024" w:rsidRDefault="008D1B2E" w:rsidP="008D1B2E">
      <w:pPr>
        <w:pStyle w:val="mikoows1"/>
        <w:ind w:right="848" w:firstLine="709"/>
        <w:jc w:val="center"/>
        <w:rPr>
          <w:sz w:val="24"/>
          <w:szCs w:val="24"/>
        </w:rPr>
      </w:pPr>
      <w:r w:rsidRPr="008D1B2E">
        <w:rPr>
          <w:sz w:val="24"/>
          <w:szCs w:val="24"/>
        </w:rPr>
        <w:t xml:space="preserve">Budowa kanalizacji sanitarnej w ul. Żytniej i Zapolskiej </w:t>
      </w:r>
    </w:p>
    <w:p w:rsidR="008D1B2E" w:rsidRPr="008D1B2E" w:rsidRDefault="008D1B2E" w:rsidP="008D1B2E">
      <w:pPr>
        <w:pStyle w:val="mikoows1"/>
        <w:ind w:right="848" w:firstLine="709"/>
        <w:jc w:val="center"/>
        <w:rPr>
          <w:sz w:val="24"/>
          <w:szCs w:val="24"/>
        </w:rPr>
      </w:pPr>
      <w:r w:rsidRPr="008D1B2E">
        <w:rPr>
          <w:sz w:val="24"/>
          <w:szCs w:val="24"/>
        </w:rPr>
        <w:t xml:space="preserve">w Rudzie Śląskiej – Halembie </w:t>
      </w:r>
    </w:p>
    <w:p w:rsidR="00015893" w:rsidRPr="00EE0E5C" w:rsidRDefault="00015893" w:rsidP="00945E7E">
      <w:pPr>
        <w:rPr>
          <w:rFonts w:ascii="Trebuchet MS" w:hAnsi="Trebuchet MS"/>
          <w:sz w:val="20"/>
          <w:szCs w:val="20"/>
        </w:rPr>
      </w:pPr>
    </w:p>
    <w:p w:rsidR="008D2743" w:rsidRPr="00EE0E5C" w:rsidRDefault="008D2743" w:rsidP="00945E7E">
      <w:pPr>
        <w:jc w:val="center"/>
        <w:rPr>
          <w:rFonts w:ascii="Trebuchet MS" w:hAnsi="Trebuchet MS"/>
          <w:sz w:val="20"/>
          <w:szCs w:val="20"/>
        </w:rPr>
      </w:pPr>
    </w:p>
    <w:p w:rsidR="008D2743" w:rsidRPr="00EE0E5C" w:rsidRDefault="008D2743">
      <w:pPr>
        <w:ind w:left="709"/>
        <w:rPr>
          <w:rFonts w:ascii="Trebuchet MS" w:hAnsi="Trebuchet MS"/>
          <w:sz w:val="20"/>
          <w:szCs w:val="20"/>
        </w:rPr>
      </w:pPr>
    </w:p>
    <w:p w:rsidR="008D2743" w:rsidRPr="00EE0E5C" w:rsidRDefault="008D2743">
      <w:pPr>
        <w:ind w:left="709"/>
        <w:rPr>
          <w:rFonts w:ascii="Trebuchet MS" w:hAnsi="Trebuchet MS"/>
          <w:sz w:val="20"/>
          <w:szCs w:val="20"/>
        </w:rPr>
      </w:pPr>
    </w:p>
    <w:p w:rsidR="008D2743" w:rsidRPr="00EE0E5C" w:rsidRDefault="008D2743">
      <w:pPr>
        <w:jc w:val="both"/>
        <w:rPr>
          <w:rFonts w:ascii="Trebuchet MS" w:hAnsi="Trebuchet MS"/>
          <w:b/>
          <w:i/>
          <w:sz w:val="20"/>
          <w:szCs w:val="20"/>
        </w:rPr>
      </w:pPr>
    </w:p>
    <w:p w:rsidR="008D2743" w:rsidRPr="00EE0E5C" w:rsidRDefault="008D2743">
      <w:pPr>
        <w:jc w:val="both"/>
        <w:rPr>
          <w:rFonts w:ascii="Trebuchet MS" w:hAnsi="Trebuchet MS"/>
          <w:b/>
          <w:i/>
          <w:sz w:val="20"/>
          <w:szCs w:val="20"/>
        </w:rPr>
      </w:pPr>
    </w:p>
    <w:p w:rsidR="008D2743" w:rsidRPr="00EE0E5C" w:rsidRDefault="008D2743">
      <w:pPr>
        <w:jc w:val="both"/>
        <w:rPr>
          <w:rFonts w:ascii="Trebuchet MS" w:hAnsi="Trebuchet MS"/>
          <w:b/>
          <w:i/>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6275A6" w:rsidRDefault="006275A6">
      <w:pPr>
        <w:jc w:val="both"/>
        <w:rPr>
          <w:rFonts w:ascii="Trebuchet MS" w:hAnsi="Trebuchet MS"/>
          <w:sz w:val="20"/>
          <w:szCs w:val="20"/>
        </w:rPr>
      </w:pPr>
    </w:p>
    <w:p w:rsidR="00EE0E5C" w:rsidRDefault="00EE0E5C">
      <w:pPr>
        <w:jc w:val="both"/>
        <w:rPr>
          <w:rFonts w:ascii="Trebuchet MS" w:hAnsi="Trebuchet MS"/>
          <w:sz w:val="20"/>
          <w:szCs w:val="20"/>
        </w:rPr>
      </w:pPr>
    </w:p>
    <w:p w:rsidR="00EE0E5C" w:rsidRDefault="00EE0E5C">
      <w:pPr>
        <w:jc w:val="both"/>
        <w:rPr>
          <w:rFonts w:ascii="Trebuchet MS" w:hAnsi="Trebuchet MS"/>
          <w:sz w:val="20"/>
          <w:szCs w:val="20"/>
        </w:rPr>
      </w:pPr>
    </w:p>
    <w:p w:rsidR="00EE0E5C" w:rsidRPr="00EE0E5C" w:rsidRDefault="00EE0E5C">
      <w:pPr>
        <w:jc w:val="both"/>
        <w:rPr>
          <w:rFonts w:ascii="Trebuchet MS" w:hAnsi="Trebuchet MS"/>
          <w:sz w:val="20"/>
          <w:szCs w:val="20"/>
        </w:rPr>
      </w:pPr>
    </w:p>
    <w:p w:rsidR="006275A6" w:rsidRPr="00EE0E5C" w:rsidRDefault="006275A6">
      <w:pPr>
        <w:jc w:val="both"/>
        <w:rPr>
          <w:rFonts w:ascii="Trebuchet MS" w:hAnsi="Trebuchet MS"/>
          <w:sz w:val="20"/>
          <w:szCs w:val="20"/>
        </w:rPr>
      </w:pPr>
    </w:p>
    <w:p w:rsidR="006275A6" w:rsidRPr="00EE0E5C" w:rsidRDefault="006275A6">
      <w:pPr>
        <w:jc w:val="both"/>
        <w:rPr>
          <w:rFonts w:ascii="Trebuchet MS" w:hAnsi="Trebuchet MS"/>
          <w:sz w:val="20"/>
          <w:szCs w:val="20"/>
        </w:rPr>
      </w:pPr>
    </w:p>
    <w:p w:rsidR="006275A6" w:rsidRPr="00EE0E5C" w:rsidRDefault="006275A6">
      <w:pPr>
        <w:jc w:val="both"/>
        <w:rPr>
          <w:rFonts w:ascii="Trebuchet MS" w:hAnsi="Trebuchet MS"/>
          <w:sz w:val="20"/>
          <w:szCs w:val="20"/>
        </w:rPr>
      </w:pPr>
    </w:p>
    <w:p w:rsidR="00807D17" w:rsidRPr="00EE0E5C" w:rsidRDefault="00807D17">
      <w:pPr>
        <w:jc w:val="both"/>
        <w:rPr>
          <w:rFonts w:ascii="Trebuchet MS" w:hAnsi="Trebuchet MS"/>
          <w:sz w:val="20"/>
          <w:szCs w:val="20"/>
        </w:rPr>
      </w:pPr>
    </w:p>
    <w:p w:rsidR="002B140E" w:rsidRPr="00EE0E5C" w:rsidRDefault="002B140E">
      <w:pPr>
        <w:jc w:val="both"/>
        <w:rPr>
          <w:rFonts w:ascii="Trebuchet MS" w:hAnsi="Trebuchet MS"/>
          <w:sz w:val="20"/>
          <w:szCs w:val="20"/>
        </w:rPr>
      </w:pPr>
    </w:p>
    <w:p w:rsidR="008D2743" w:rsidRPr="00EE0E5C" w:rsidRDefault="008D2743">
      <w:pPr>
        <w:ind w:firstLine="426"/>
        <w:jc w:val="both"/>
        <w:rPr>
          <w:rFonts w:ascii="Trebuchet MS" w:hAnsi="Trebuchet MS"/>
          <w:sz w:val="20"/>
          <w:szCs w:val="20"/>
        </w:rPr>
      </w:pPr>
      <w:r w:rsidRPr="00EE0E5C">
        <w:rPr>
          <w:rFonts w:ascii="Trebuchet MS" w:hAnsi="Trebuchet MS"/>
          <w:b/>
          <w:sz w:val="20"/>
          <w:szCs w:val="20"/>
          <w:u w:val="single"/>
        </w:rPr>
        <w:t>ZAMAWIAJĄCY:</w:t>
      </w:r>
    </w:p>
    <w:p w:rsidR="008D2743" w:rsidRPr="00EE0E5C" w:rsidRDefault="008D2743">
      <w:pPr>
        <w:ind w:left="426"/>
        <w:jc w:val="both"/>
        <w:rPr>
          <w:rFonts w:ascii="Trebuchet MS" w:hAnsi="Trebuchet MS"/>
          <w:sz w:val="20"/>
          <w:szCs w:val="20"/>
          <w:u w:val="single"/>
        </w:rPr>
      </w:pPr>
    </w:p>
    <w:p w:rsidR="008D2743" w:rsidRPr="00EE0E5C" w:rsidRDefault="008D2743">
      <w:pPr>
        <w:ind w:left="426"/>
        <w:rPr>
          <w:rFonts w:ascii="Trebuchet MS" w:hAnsi="Trebuchet MS"/>
          <w:sz w:val="20"/>
          <w:szCs w:val="20"/>
        </w:rPr>
      </w:pPr>
      <w:r w:rsidRPr="00EE0E5C">
        <w:rPr>
          <w:rFonts w:ascii="Trebuchet MS" w:hAnsi="Trebuchet MS"/>
          <w:sz w:val="20"/>
          <w:szCs w:val="20"/>
        </w:rPr>
        <w:t>Przedsiębiorstwo Wodociągów i Kanalizacji Sp. z o.o. w Rudzie Śląskiej</w:t>
      </w:r>
    </w:p>
    <w:p w:rsidR="008D2743" w:rsidRPr="00EE0E5C" w:rsidRDefault="008D2743">
      <w:pPr>
        <w:ind w:left="426"/>
        <w:rPr>
          <w:rFonts w:ascii="Trebuchet MS" w:hAnsi="Trebuchet MS"/>
          <w:sz w:val="20"/>
          <w:szCs w:val="20"/>
          <w:lang w:val="de-DE"/>
        </w:rPr>
      </w:pPr>
      <w:r w:rsidRPr="00EE0E5C">
        <w:rPr>
          <w:rFonts w:ascii="Trebuchet MS" w:hAnsi="Trebuchet MS"/>
          <w:sz w:val="20"/>
          <w:szCs w:val="20"/>
        </w:rPr>
        <w:t>41 - 709 Ruda Śląska, ul. Pokoju 13.</w:t>
      </w:r>
    </w:p>
    <w:p w:rsidR="008D2743" w:rsidRPr="00EE0E5C" w:rsidRDefault="008D2743">
      <w:pPr>
        <w:ind w:left="426"/>
        <w:rPr>
          <w:rFonts w:ascii="Trebuchet MS" w:hAnsi="Trebuchet MS"/>
          <w:sz w:val="20"/>
          <w:szCs w:val="20"/>
          <w:lang w:val="de-DE"/>
        </w:rPr>
      </w:pPr>
      <w:r w:rsidRPr="00EE0E5C">
        <w:rPr>
          <w:rFonts w:ascii="Trebuchet MS" w:hAnsi="Trebuchet MS"/>
          <w:sz w:val="20"/>
          <w:szCs w:val="20"/>
          <w:lang w:val="de-DE"/>
        </w:rPr>
        <w:t xml:space="preserve">tel. (32) 34-24-269, </w:t>
      </w:r>
      <w:proofErr w:type="spellStart"/>
      <w:r w:rsidRPr="00EE0E5C">
        <w:rPr>
          <w:rFonts w:ascii="Trebuchet MS" w:hAnsi="Trebuchet MS"/>
          <w:sz w:val="20"/>
          <w:szCs w:val="20"/>
          <w:lang w:val="de-DE"/>
        </w:rPr>
        <w:t>adres</w:t>
      </w:r>
      <w:proofErr w:type="spellEnd"/>
      <w:r w:rsidRPr="00EE0E5C">
        <w:rPr>
          <w:rFonts w:ascii="Trebuchet MS" w:hAnsi="Trebuchet MS"/>
          <w:sz w:val="20"/>
          <w:szCs w:val="20"/>
          <w:lang w:val="de-DE"/>
        </w:rPr>
        <w:t xml:space="preserve"> </w:t>
      </w:r>
      <w:proofErr w:type="spellStart"/>
      <w:r w:rsidRPr="00EE0E5C">
        <w:rPr>
          <w:rFonts w:ascii="Trebuchet MS" w:hAnsi="Trebuchet MS"/>
          <w:sz w:val="20"/>
          <w:szCs w:val="20"/>
          <w:lang w:val="de-DE"/>
        </w:rPr>
        <w:t>e-mail</w:t>
      </w:r>
      <w:proofErr w:type="spellEnd"/>
      <w:r w:rsidRPr="00EE0E5C">
        <w:rPr>
          <w:rFonts w:ascii="Trebuchet MS" w:hAnsi="Trebuchet MS"/>
          <w:sz w:val="20"/>
          <w:szCs w:val="20"/>
          <w:lang w:val="de-DE"/>
        </w:rPr>
        <w:t xml:space="preserve">: </w:t>
      </w:r>
      <w:hyperlink r:id="rId9" w:history="1">
        <w:r w:rsidRPr="00EE0E5C">
          <w:rPr>
            <w:rStyle w:val="Hipercze"/>
            <w:rFonts w:ascii="Trebuchet MS" w:hAnsi="Trebuchet MS"/>
            <w:color w:val="auto"/>
            <w:sz w:val="20"/>
            <w:szCs w:val="20"/>
            <w:lang w:val="de-DE"/>
          </w:rPr>
          <w:t>przetargi@pwik.com.pl</w:t>
        </w:r>
      </w:hyperlink>
      <w:r w:rsidRPr="00EE0E5C">
        <w:rPr>
          <w:rFonts w:ascii="Trebuchet MS" w:hAnsi="Trebuchet MS"/>
          <w:sz w:val="20"/>
          <w:szCs w:val="20"/>
          <w:lang w:val="de-DE"/>
        </w:rPr>
        <w:t xml:space="preserve"> </w:t>
      </w:r>
    </w:p>
    <w:p w:rsidR="008D2743" w:rsidRPr="00EE0E5C" w:rsidRDefault="008D2743">
      <w:pPr>
        <w:ind w:left="426"/>
        <w:jc w:val="both"/>
        <w:rPr>
          <w:rFonts w:ascii="Trebuchet MS" w:hAnsi="Trebuchet MS"/>
          <w:sz w:val="20"/>
          <w:szCs w:val="20"/>
          <w:lang w:val="de-DE"/>
        </w:rPr>
      </w:pPr>
    </w:p>
    <w:p w:rsidR="008D2743" w:rsidRPr="00EE0E5C" w:rsidRDefault="008D2743">
      <w:pPr>
        <w:jc w:val="both"/>
        <w:rPr>
          <w:rFonts w:ascii="Trebuchet MS" w:hAnsi="Trebuchet MS"/>
          <w:sz w:val="20"/>
          <w:szCs w:val="20"/>
          <w:lang w:val="de-DE"/>
        </w:rPr>
      </w:pPr>
    </w:p>
    <w:p w:rsidR="008D2743" w:rsidRPr="00EE0E5C" w:rsidRDefault="008D2743">
      <w:pPr>
        <w:ind w:left="426"/>
        <w:jc w:val="both"/>
        <w:rPr>
          <w:rFonts w:ascii="Trebuchet MS" w:hAnsi="Trebuchet MS"/>
          <w:sz w:val="20"/>
          <w:szCs w:val="20"/>
          <w:lang w:val="de-DE"/>
        </w:rPr>
      </w:pPr>
    </w:p>
    <w:p w:rsidR="00A372B8" w:rsidRPr="00EE0E5C" w:rsidRDefault="00A372B8">
      <w:pPr>
        <w:ind w:left="426"/>
        <w:jc w:val="both"/>
        <w:rPr>
          <w:rFonts w:ascii="Trebuchet MS" w:hAnsi="Trebuchet MS"/>
          <w:sz w:val="20"/>
          <w:szCs w:val="20"/>
          <w:lang w:val="de-DE"/>
        </w:rPr>
      </w:pPr>
    </w:p>
    <w:p w:rsidR="008D2743" w:rsidRPr="00EE0E5C" w:rsidRDefault="008D2743">
      <w:pPr>
        <w:jc w:val="both"/>
        <w:rPr>
          <w:rFonts w:ascii="Trebuchet MS" w:hAnsi="Trebuchet MS"/>
          <w:sz w:val="20"/>
          <w:szCs w:val="20"/>
          <w:lang w:val="de-DE"/>
        </w:rPr>
      </w:pPr>
    </w:p>
    <w:p w:rsidR="00EE0E5C" w:rsidRDefault="008D2743">
      <w:pPr>
        <w:rPr>
          <w:rFonts w:ascii="Trebuchet MS" w:hAnsi="Trebuchet MS"/>
          <w:sz w:val="20"/>
          <w:szCs w:val="20"/>
          <w:lang w:val="de-DE"/>
        </w:rPr>
      </w:pP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p>
    <w:p w:rsidR="008D2743" w:rsidRPr="00EE0E5C" w:rsidRDefault="008D2743">
      <w:pPr>
        <w:rPr>
          <w:rFonts w:ascii="Trebuchet MS" w:hAnsi="Trebuchet MS"/>
          <w:sz w:val="20"/>
          <w:szCs w:val="20"/>
          <w:lang w:val="de-DE"/>
        </w:rPr>
      </w:pPr>
      <w:r w:rsidRPr="00EE0E5C">
        <w:rPr>
          <w:rFonts w:ascii="Trebuchet MS" w:hAnsi="Trebuchet MS"/>
          <w:sz w:val="20"/>
          <w:szCs w:val="20"/>
          <w:lang w:val="de-DE"/>
        </w:rPr>
        <w:tab/>
      </w:r>
      <w:r w:rsidRPr="00EE0E5C">
        <w:rPr>
          <w:rFonts w:ascii="Trebuchet MS" w:hAnsi="Trebuchet MS"/>
          <w:sz w:val="20"/>
          <w:szCs w:val="20"/>
          <w:lang w:val="de-DE"/>
        </w:rPr>
        <w:tab/>
      </w:r>
      <w:r w:rsidRPr="00EE0E5C">
        <w:rPr>
          <w:rFonts w:ascii="Trebuchet MS" w:hAnsi="Trebuchet MS"/>
          <w:sz w:val="20"/>
          <w:szCs w:val="20"/>
          <w:lang w:val="de-DE"/>
        </w:rPr>
        <w:tab/>
      </w:r>
    </w:p>
    <w:p w:rsidR="005A5AD1" w:rsidRPr="00D117A2" w:rsidRDefault="005A5AD1" w:rsidP="005A5AD1">
      <w:pPr>
        <w:autoSpaceDE w:val="0"/>
        <w:autoSpaceDN w:val="0"/>
        <w:adjustRightInd w:val="0"/>
        <w:rPr>
          <w:rFonts w:ascii="Trebuchet MS" w:hAnsi="Trebuchet MS" w:cs="Trebuchet MS"/>
          <w:color w:val="000000"/>
          <w:sz w:val="20"/>
          <w:szCs w:val="20"/>
          <w:lang w:eastAsia="pl-PL"/>
        </w:rPr>
      </w:pPr>
      <w:r w:rsidRPr="00D117A2">
        <w:rPr>
          <w:rFonts w:ascii="Trebuchet MS" w:hAnsi="Trebuchet MS" w:cs="Trebuchet MS"/>
          <w:bCs/>
          <w:color w:val="000000"/>
          <w:sz w:val="20"/>
          <w:szCs w:val="20"/>
          <w:lang w:eastAsia="pl-PL"/>
        </w:rPr>
        <w:t xml:space="preserve">Dokument podpisany przez: </w:t>
      </w:r>
    </w:p>
    <w:p w:rsidR="005A5AD1" w:rsidRPr="00D117A2" w:rsidRDefault="005A5AD1" w:rsidP="005A5AD1">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 xml:space="preserve">Maciej Lesiak – Prezes Zarządu PWiK Sp. z o.o. w Rudzie Śląskiej </w:t>
      </w:r>
    </w:p>
    <w:p w:rsidR="005A5AD1" w:rsidRPr="00D117A2" w:rsidRDefault="005A5AD1" w:rsidP="005A5AD1">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Marek Wilk – Wiceprezes Zarządu PWiK Sp. z o.o. w Rudzie Śląskiej</w:t>
      </w:r>
    </w:p>
    <w:p w:rsidR="008D2743" w:rsidRPr="00EE0E5C" w:rsidRDefault="008D2743" w:rsidP="005A5AD1">
      <w:pPr>
        <w:rPr>
          <w:rFonts w:ascii="Trebuchet MS" w:hAnsi="Trebuchet MS"/>
          <w:b/>
          <w:sz w:val="20"/>
          <w:szCs w:val="20"/>
        </w:rPr>
      </w:pPr>
    </w:p>
    <w:p w:rsidR="008D2743" w:rsidRPr="00EE0E5C" w:rsidRDefault="008D2743">
      <w:pPr>
        <w:jc w:val="center"/>
        <w:rPr>
          <w:rFonts w:ascii="Trebuchet MS" w:hAnsi="Trebuchet MS"/>
          <w:b/>
          <w:sz w:val="20"/>
          <w:szCs w:val="20"/>
        </w:rPr>
      </w:pPr>
    </w:p>
    <w:p w:rsidR="008D2743" w:rsidRPr="00EE0E5C" w:rsidRDefault="008D2743">
      <w:pPr>
        <w:jc w:val="center"/>
        <w:rPr>
          <w:rFonts w:ascii="Trebuchet MS" w:hAnsi="Trebuchet MS"/>
          <w:b/>
          <w:sz w:val="20"/>
          <w:szCs w:val="20"/>
        </w:rPr>
      </w:pPr>
    </w:p>
    <w:p w:rsidR="008D2743" w:rsidRDefault="008D2743">
      <w:pPr>
        <w:jc w:val="center"/>
        <w:rPr>
          <w:rFonts w:ascii="Trebuchet MS" w:hAnsi="Trebuchet MS"/>
          <w:b/>
          <w:sz w:val="20"/>
          <w:szCs w:val="20"/>
        </w:rPr>
      </w:pPr>
    </w:p>
    <w:p w:rsidR="00EE0E5C" w:rsidRDefault="00EE0E5C">
      <w:pPr>
        <w:jc w:val="center"/>
        <w:rPr>
          <w:rFonts w:ascii="Trebuchet MS" w:hAnsi="Trebuchet MS"/>
          <w:b/>
          <w:sz w:val="20"/>
          <w:szCs w:val="20"/>
        </w:rPr>
      </w:pPr>
    </w:p>
    <w:p w:rsidR="00EE0E5C" w:rsidRDefault="00EE0E5C">
      <w:pPr>
        <w:jc w:val="center"/>
        <w:rPr>
          <w:rFonts w:ascii="Trebuchet MS" w:hAnsi="Trebuchet MS"/>
          <w:b/>
          <w:sz w:val="20"/>
          <w:szCs w:val="20"/>
        </w:rPr>
      </w:pPr>
    </w:p>
    <w:p w:rsidR="00EE0E5C" w:rsidRDefault="00EE0E5C">
      <w:pPr>
        <w:jc w:val="center"/>
        <w:rPr>
          <w:rFonts w:ascii="Trebuchet MS" w:hAnsi="Trebuchet MS"/>
          <w:b/>
          <w:sz w:val="20"/>
          <w:szCs w:val="20"/>
        </w:rPr>
      </w:pPr>
    </w:p>
    <w:p w:rsidR="00EE0E5C" w:rsidRDefault="00EE0E5C">
      <w:pPr>
        <w:jc w:val="center"/>
        <w:rPr>
          <w:rFonts w:ascii="Trebuchet MS" w:hAnsi="Trebuchet MS"/>
          <w:b/>
          <w:sz w:val="20"/>
          <w:szCs w:val="20"/>
        </w:rPr>
      </w:pPr>
    </w:p>
    <w:p w:rsidR="00EE0E5C" w:rsidRDefault="00EE0E5C">
      <w:pPr>
        <w:jc w:val="center"/>
        <w:rPr>
          <w:rFonts w:ascii="Trebuchet MS" w:hAnsi="Trebuchet MS"/>
          <w:b/>
          <w:sz w:val="20"/>
          <w:szCs w:val="20"/>
        </w:rPr>
      </w:pPr>
    </w:p>
    <w:p w:rsidR="004B3D2B" w:rsidRDefault="004B3D2B" w:rsidP="00267682">
      <w:pPr>
        <w:rPr>
          <w:rFonts w:ascii="Trebuchet MS" w:hAnsi="Trebuchet MS"/>
          <w:b/>
        </w:rPr>
      </w:pPr>
    </w:p>
    <w:p w:rsidR="00267682" w:rsidRDefault="00267682" w:rsidP="00267682">
      <w:pPr>
        <w:rPr>
          <w:rFonts w:ascii="Trebuchet MS" w:hAnsi="Trebuchet MS"/>
          <w:b/>
        </w:rPr>
      </w:pPr>
    </w:p>
    <w:p w:rsidR="008D2743" w:rsidRPr="008D1B2E" w:rsidRDefault="00571372">
      <w:pPr>
        <w:jc w:val="center"/>
        <w:rPr>
          <w:rFonts w:ascii="Trebuchet MS" w:hAnsi="Trebuchet MS"/>
          <w:b/>
          <w:sz w:val="22"/>
          <w:szCs w:val="22"/>
        </w:rPr>
      </w:pPr>
      <w:r w:rsidRPr="008D1B2E">
        <w:rPr>
          <w:rFonts w:ascii="Trebuchet MS" w:hAnsi="Trebuchet MS"/>
          <w:b/>
          <w:sz w:val="22"/>
          <w:szCs w:val="22"/>
        </w:rPr>
        <w:t xml:space="preserve">SPECYFIKACJA DO PRZETARGU </w:t>
      </w:r>
      <w:r w:rsidR="00B500F1" w:rsidRPr="008D1B2E">
        <w:rPr>
          <w:rFonts w:ascii="Trebuchet MS" w:hAnsi="Trebuchet MS"/>
          <w:b/>
          <w:sz w:val="22"/>
          <w:szCs w:val="22"/>
        </w:rPr>
        <w:t>NIE</w:t>
      </w:r>
      <w:r w:rsidR="008D2743" w:rsidRPr="008D1B2E">
        <w:rPr>
          <w:rFonts w:ascii="Trebuchet MS" w:hAnsi="Trebuchet MS"/>
          <w:b/>
          <w:sz w:val="22"/>
          <w:szCs w:val="22"/>
        </w:rPr>
        <w:t>OGRANICZONEGO</w:t>
      </w:r>
    </w:p>
    <w:p w:rsidR="008D2743" w:rsidRPr="00EE0E5C" w:rsidRDefault="008D2743">
      <w:pPr>
        <w:rPr>
          <w:rFonts w:ascii="Trebuchet MS" w:hAnsi="Trebuchet MS"/>
          <w:b/>
          <w:sz w:val="20"/>
          <w:szCs w:val="20"/>
        </w:rPr>
      </w:pPr>
    </w:p>
    <w:p w:rsidR="008D2743" w:rsidRPr="00EE0E5C" w:rsidRDefault="008D2743">
      <w:pPr>
        <w:rPr>
          <w:rFonts w:ascii="Trebuchet MS" w:hAnsi="Trebuchet MS"/>
          <w:sz w:val="20"/>
          <w:szCs w:val="20"/>
        </w:rPr>
      </w:pPr>
      <w:r w:rsidRPr="00EE0E5C">
        <w:rPr>
          <w:rFonts w:ascii="Trebuchet MS" w:hAnsi="Trebuchet MS"/>
          <w:b/>
          <w:sz w:val="20"/>
          <w:szCs w:val="20"/>
        </w:rPr>
        <w:t>Zamawiający:</w:t>
      </w:r>
    </w:p>
    <w:p w:rsidR="008D2743" w:rsidRPr="00EE0E5C" w:rsidRDefault="008D2743">
      <w:pPr>
        <w:rPr>
          <w:rFonts w:ascii="Trebuchet MS" w:hAnsi="Trebuchet MS"/>
          <w:sz w:val="20"/>
          <w:szCs w:val="20"/>
        </w:rPr>
      </w:pPr>
      <w:r w:rsidRPr="00EE0E5C">
        <w:rPr>
          <w:rFonts w:ascii="Trebuchet MS" w:hAnsi="Trebuchet MS"/>
          <w:sz w:val="20"/>
          <w:szCs w:val="20"/>
        </w:rPr>
        <w:t xml:space="preserve">Przedsiębiorstwo Wodociągów i Kanalizacji Spółka z o.o. w Rudzie Śląskiej </w:t>
      </w:r>
    </w:p>
    <w:p w:rsidR="008D2743" w:rsidRPr="00EE0E5C" w:rsidRDefault="008D2743">
      <w:pPr>
        <w:rPr>
          <w:rFonts w:ascii="Trebuchet MS" w:hAnsi="Trebuchet MS"/>
          <w:sz w:val="20"/>
          <w:szCs w:val="20"/>
          <w:lang w:val="de-DE"/>
        </w:rPr>
      </w:pPr>
      <w:r w:rsidRPr="00EE0E5C">
        <w:rPr>
          <w:rFonts w:ascii="Trebuchet MS" w:hAnsi="Trebuchet MS"/>
          <w:sz w:val="20"/>
          <w:szCs w:val="20"/>
        </w:rPr>
        <w:t>ul. Pokoju 13, 41-709 Ruda Śląska</w:t>
      </w:r>
    </w:p>
    <w:p w:rsidR="008D2743" w:rsidRPr="00EE0E5C" w:rsidRDefault="008D2743">
      <w:pPr>
        <w:jc w:val="both"/>
        <w:rPr>
          <w:rFonts w:ascii="Trebuchet MS" w:hAnsi="Trebuchet MS"/>
          <w:sz w:val="20"/>
          <w:szCs w:val="20"/>
          <w:lang w:val="de-DE"/>
        </w:rPr>
      </w:pPr>
      <w:r w:rsidRPr="00EE0E5C">
        <w:rPr>
          <w:rFonts w:ascii="Trebuchet MS" w:hAnsi="Trebuchet MS"/>
          <w:sz w:val="20"/>
          <w:szCs w:val="20"/>
          <w:lang w:val="de-DE"/>
        </w:rPr>
        <w:t xml:space="preserve">tel. (32) 34-24-269, </w:t>
      </w:r>
      <w:proofErr w:type="spellStart"/>
      <w:r w:rsidRPr="00EE0E5C">
        <w:rPr>
          <w:rFonts w:ascii="Trebuchet MS" w:hAnsi="Trebuchet MS"/>
          <w:sz w:val="20"/>
          <w:szCs w:val="20"/>
          <w:lang w:val="de-DE"/>
        </w:rPr>
        <w:t>adres</w:t>
      </w:r>
      <w:proofErr w:type="spellEnd"/>
      <w:r w:rsidRPr="00EE0E5C">
        <w:rPr>
          <w:rFonts w:ascii="Trebuchet MS" w:hAnsi="Trebuchet MS"/>
          <w:sz w:val="20"/>
          <w:szCs w:val="20"/>
          <w:lang w:val="de-DE"/>
        </w:rPr>
        <w:t xml:space="preserve"> </w:t>
      </w:r>
      <w:proofErr w:type="spellStart"/>
      <w:r w:rsidRPr="00EE0E5C">
        <w:rPr>
          <w:rFonts w:ascii="Trebuchet MS" w:hAnsi="Trebuchet MS"/>
          <w:sz w:val="20"/>
          <w:szCs w:val="20"/>
          <w:lang w:val="de-DE"/>
        </w:rPr>
        <w:t>e-mail</w:t>
      </w:r>
      <w:proofErr w:type="spellEnd"/>
      <w:r w:rsidRPr="00EE0E5C">
        <w:rPr>
          <w:rFonts w:ascii="Trebuchet MS" w:hAnsi="Trebuchet MS"/>
          <w:sz w:val="20"/>
          <w:szCs w:val="20"/>
          <w:lang w:val="de-DE"/>
        </w:rPr>
        <w:t xml:space="preserve"> </w:t>
      </w:r>
      <w:hyperlink r:id="rId10" w:history="1">
        <w:r w:rsidRPr="00EE0E5C">
          <w:rPr>
            <w:rStyle w:val="Hipercze"/>
            <w:rFonts w:ascii="Trebuchet MS" w:hAnsi="Trebuchet MS"/>
            <w:color w:val="auto"/>
            <w:sz w:val="20"/>
            <w:szCs w:val="20"/>
            <w:lang w:val="de-DE"/>
          </w:rPr>
          <w:t>przetargi@pwik.com.pl</w:t>
        </w:r>
      </w:hyperlink>
      <w:r w:rsidRPr="00EE0E5C">
        <w:rPr>
          <w:rFonts w:ascii="Trebuchet MS" w:hAnsi="Trebuchet MS"/>
          <w:sz w:val="20"/>
          <w:szCs w:val="20"/>
          <w:lang w:val="de-DE"/>
        </w:rPr>
        <w:t xml:space="preserve"> </w:t>
      </w:r>
    </w:p>
    <w:p w:rsidR="008D2743" w:rsidRPr="00EE0E5C" w:rsidRDefault="008D2743">
      <w:pPr>
        <w:jc w:val="both"/>
        <w:rPr>
          <w:rFonts w:ascii="Trebuchet MS" w:hAnsi="Trebuchet MS"/>
          <w:sz w:val="20"/>
          <w:szCs w:val="20"/>
          <w:lang w:val="de-DE"/>
        </w:rPr>
      </w:pPr>
    </w:p>
    <w:p w:rsidR="005E1DB7" w:rsidRPr="00EE0E5C" w:rsidRDefault="005E1DB7">
      <w:pPr>
        <w:jc w:val="center"/>
        <w:rPr>
          <w:rFonts w:ascii="Trebuchet MS" w:hAnsi="Trebuchet MS"/>
          <w:b/>
          <w:sz w:val="20"/>
          <w:szCs w:val="20"/>
        </w:rPr>
      </w:pPr>
    </w:p>
    <w:p w:rsidR="008D2743" w:rsidRPr="00195024" w:rsidRDefault="00514F16" w:rsidP="00195024">
      <w:pPr>
        <w:jc w:val="center"/>
        <w:rPr>
          <w:rFonts w:ascii="Trebuchet MS" w:hAnsi="Trebuchet MS"/>
          <w:b/>
          <w:sz w:val="20"/>
          <w:szCs w:val="20"/>
        </w:rPr>
      </w:pPr>
      <w:r w:rsidRPr="00195024">
        <w:rPr>
          <w:rFonts w:ascii="Trebuchet MS" w:hAnsi="Trebuchet MS"/>
          <w:b/>
          <w:sz w:val="20"/>
          <w:szCs w:val="20"/>
        </w:rPr>
        <w:t>WPROWADZENIE</w:t>
      </w:r>
    </w:p>
    <w:p w:rsidR="008D2743" w:rsidRPr="00195024" w:rsidRDefault="008D2743" w:rsidP="00195024">
      <w:pPr>
        <w:pStyle w:val="1styl"/>
        <w:numPr>
          <w:ilvl w:val="0"/>
          <w:numId w:val="0"/>
        </w:numPr>
        <w:rPr>
          <w:rFonts w:cs="Times New Roman"/>
        </w:rPr>
      </w:pPr>
      <w:r w:rsidRPr="00195024">
        <w:rPr>
          <w:rFonts w:cs="Times New Roman"/>
        </w:rPr>
        <w:t>Przedsiębiorstwo Wod</w:t>
      </w:r>
      <w:r w:rsidR="001C59E2" w:rsidRPr="00195024">
        <w:rPr>
          <w:rFonts w:cs="Times New Roman"/>
        </w:rPr>
        <w:t>ociągów i Kanalizacji Sp. z ograniczoną odpowiedzialnością</w:t>
      </w:r>
      <w:r w:rsidRPr="00195024">
        <w:rPr>
          <w:rFonts w:cs="Times New Roman"/>
        </w:rPr>
        <w:t xml:space="preserve"> w Rudzie Śląskiej zwana dalej Zamawiającym, zap</w:t>
      </w:r>
      <w:r w:rsidR="00571372" w:rsidRPr="00195024">
        <w:rPr>
          <w:rFonts w:cs="Times New Roman"/>
        </w:rPr>
        <w:t xml:space="preserve">rasza do udziału w przetargu </w:t>
      </w:r>
      <w:r w:rsidR="00B500F1" w:rsidRPr="00195024">
        <w:rPr>
          <w:rFonts w:cs="Times New Roman"/>
        </w:rPr>
        <w:t>nie</w:t>
      </w:r>
      <w:r w:rsidRPr="00195024">
        <w:rPr>
          <w:rFonts w:cs="Times New Roman"/>
        </w:rPr>
        <w:t>ogranic</w:t>
      </w:r>
      <w:r w:rsidR="00223BD3" w:rsidRPr="00195024">
        <w:rPr>
          <w:rFonts w:cs="Times New Roman"/>
        </w:rPr>
        <w:t>zonym pn.</w:t>
      </w:r>
      <w:r w:rsidR="00195024" w:rsidRPr="00195024">
        <w:rPr>
          <w:rFonts w:cs="Times New Roman"/>
        </w:rPr>
        <w:t xml:space="preserve"> </w:t>
      </w:r>
      <w:r w:rsidR="00195024" w:rsidRPr="00195024">
        <w:rPr>
          <w:b/>
        </w:rPr>
        <w:t>Budowa kanalizacji sanitarnej w ul. Żytniej i Zapolskiej w Rudzie Śląskiej – Halembie</w:t>
      </w:r>
      <w:r w:rsidR="00AD1067" w:rsidRPr="00195024">
        <w:rPr>
          <w:rFonts w:cs="Times New Roman"/>
          <w:b/>
        </w:rPr>
        <w:t xml:space="preserve">, </w:t>
      </w:r>
      <w:r w:rsidRPr="00195024">
        <w:rPr>
          <w:rFonts w:cs="Times New Roman"/>
        </w:rPr>
        <w:t>zgodnie z wymaganiami niniejszej specyfikacji</w:t>
      </w:r>
      <w:r w:rsidRPr="00EE0E5C">
        <w:rPr>
          <w:rFonts w:cs="Times New Roman"/>
        </w:rPr>
        <w:t>.</w:t>
      </w:r>
    </w:p>
    <w:p w:rsidR="005E1DB7" w:rsidRPr="00EE0E5C" w:rsidRDefault="005E1DB7" w:rsidP="00BA73C4">
      <w:pPr>
        <w:rPr>
          <w:rFonts w:ascii="Trebuchet MS" w:hAnsi="Trebuchet MS"/>
          <w:b/>
          <w:sz w:val="20"/>
          <w:szCs w:val="20"/>
        </w:rPr>
      </w:pPr>
    </w:p>
    <w:p w:rsidR="008D2743" w:rsidRPr="00EE0E5C" w:rsidRDefault="008D2743" w:rsidP="00923DA6">
      <w:pPr>
        <w:jc w:val="center"/>
        <w:rPr>
          <w:rFonts w:ascii="Trebuchet MS" w:hAnsi="Trebuchet MS"/>
          <w:b/>
          <w:sz w:val="20"/>
          <w:szCs w:val="20"/>
        </w:rPr>
      </w:pPr>
      <w:r w:rsidRPr="00EE0E5C">
        <w:rPr>
          <w:rFonts w:ascii="Trebuchet MS" w:hAnsi="Trebuchet MS"/>
          <w:b/>
          <w:sz w:val="20"/>
          <w:szCs w:val="20"/>
        </w:rPr>
        <w:t>§1 INFORMACJE O KONTAKCIE Z ZAMAWIAJĄCYM</w:t>
      </w:r>
    </w:p>
    <w:p w:rsidR="008D2743" w:rsidRPr="00EE0E5C" w:rsidRDefault="008D2743">
      <w:pPr>
        <w:jc w:val="center"/>
        <w:rPr>
          <w:rFonts w:ascii="Trebuchet MS" w:hAnsi="Trebuchet MS"/>
          <w:b/>
          <w:sz w:val="20"/>
          <w:szCs w:val="20"/>
        </w:rPr>
      </w:pPr>
    </w:p>
    <w:p w:rsidR="008D2743" w:rsidRPr="000472E4" w:rsidRDefault="008D2743">
      <w:pPr>
        <w:rPr>
          <w:rFonts w:ascii="Trebuchet MS" w:hAnsi="Trebuchet MS"/>
          <w:sz w:val="20"/>
          <w:szCs w:val="20"/>
        </w:rPr>
      </w:pPr>
      <w:r w:rsidRPr="00EE0E5C">
        <w:rPr>
          <w:rFonts w:ascii="Trebuchet MS" w:hAnsi="Trebuchet MS"/>
          <w:sz w:val="20"/>
          <w:szCs w:val="20"/>
        </w:rPr>
        <w:t>Osobami uprawnionymi do kontaktu z Wykonawcami na etapie przygotowania i składania ofert są:</w:t>
      </w:r>
    </w:p>
    <w:p w:rsidR="008D2743" w:rsidRPr="00EE0E5C" w:rsidRDefault="00EE0E5C">
      <w:pPr>
        <w:rPr>
          <w:rFonts w:ascii="Trebuchet MS" w:hAnsi="Trebuchet MS"/>
          <w:sz w:val="20"/>
          <w:szCs w:val="20"/>
        </w:rPr>
      </w:pPr>
      <w:r w:rsidRPr="000472E4">
        <w:rPr>
          <w:rFonts w:ascii="Trebuchet MS" w:hAnsi="Trebuchet MS"/>
          <w:sz w:val="20"/>
          <w:szCs w:val="20"/>
        </w:rPr>
        <w:t>- sprawy formalne –  I</w:t>
      </w:r>
      <w:r w:rsidR="008D2743" w:rsidRPr="000472E4">
        <w:rPr>
          <w:rFonts w:ascii="Trebuchet MS" w:hAnsi="Trebuchet MS"/>
          <w:sz w:val="20"/>
          <w:szCs w:val="20"/>
        </w:rPr>
        <w:t>wona Rother</w:t>
      </w:r>
      <w:r w:rsidR="00826180" w:rsidRPr="000472E4">
        <w:rPr>
          <w:rFonts w:ascii="Trebuchet MS" w:hAnsi="Trebuchet MS"/>
          <w:sz w:val="20"/>
          <w:szCs w:val="20"/>
        </w:rPr>
        <w:t xml:space="preserve">, </w:t>
      </w:r>
      <w:r w:rsidR="00EB263C" w:rsidRPr="000472E4">
        <w:rPr>
          <w:rFonts w:ascii="Trebuchet MS" w:hAnsi="Trebuchet MS"/>
          <w:sz w:val="20"/>
          <w:szCs w:val="20"/>
        </w:rPr>
        <w:t xml:space="preserve">32/34-24-269, </w:t>
      </w:r>
      <w:r w:rsidR="008D2743" w:rsidRPr="000472E4">
        <w:rPr>
          <w:rFonts w:ascii="Trebuchet MS" w:hAnsi="Trebuchet MS"/>
          <w:sz w:val="20"/>
          <w:szCs w:val="20"/>
        </w:rPr>
        <w:t>e-mail przetargi@pwik.com.pl</w:t>
      </w:r>
    </w:p>
    <w:p w:rsidR="008D2743" w:rsidRPr="00EE0E5C" w:rsidRDefault="008D2743">
      <w:pPr>
        <w:rPr>
          <w:rFonts w:ascii="Trebuchet MS" w:hAnsi="Trebuchet MS"/>
          <w:b/>
          <w:sz w:val="20"/>
          <w:szCs w:val="20"/>
        </w:rPr>
      </w:pP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t xml:space="preserve">   </w:t>
      </w:r>
    </w:p>
    <w:p w:rsidR="008D2743" w:rsidRPr="00EE0E5C" w:rsidRDefault="008D2743" w:rsidP="00923DA6">
      <w:pPr>
        <w:tabs>
          <w:tab w:val="left" w:pos="426"/>
        </w:tabs>
        <w:jc w:val="center"/>
        <w:rPr>
          <w:rFonts w:ascii="Trebuchet MS" w:hAnsi="Trebuchet MS"/>
          <w:b/>
          <w:sz w:val="20"/>
          <w:szCs w:val="20"/>
        </w:rPr>
      </w:pPr>
      <w:r w:rsidRPr="00EE0E5C">
        <w:rPr>
          <w:rFonts w:ascii="Trebuchet MS" w:hAnsi="Trebuchet MS"/>
          <w:b/>
          <w:sz w:val="20"/>
          <w:szCs w:val="20"/>
        </w:rPr>
        <w:t>§2 MI</w:t>
      </w:r>
      <w:r w:rsidR="00483384">
        <w:rPr>
          <w:rFonts w:ascii="Trebuchet MS" w:hAnsi="Trebuchet MS"/>
          <w:b/>
          <w:sz w:val="20"/>
          <w:szCs w:val="20"/>
        </w:rPr>
        <w:t xml:space="preserve">EJSCE I TERMIN SKŁADANIA OFERT </w:t>
      </w:r>
    </w:p>
    <w:p w:rsidR="008D2743" w:rsidRPr="00EE0E5C" w:rsidRDefault="008D2743">
      <w:pPr>
        <w:tabs>
          <w:tab w:val="left" w:pos="567"/>
        </w:tabs>
        <w:ind w:left="426" w:hanging="426"/>
        <w:jc w:val="both"/>
        <w:rPr>
          <w:rFonts w:ascii="Trebuchet MS" w:hAnsi="Trebuchet MS"/>
          <w:b/>
          <w:sz w:val="20"/>
          <w:szCs w:val="20"/>
        </w:rPr>
      </w:pPr>
    </w:p>
    <w:p w:rsidR="003D72A0" w:rsidRPr="00EE0E5C" w:rsidRDefault="003D72A0" w:rsidP="003D72A0">
      <w:pPr>
        <w:tabs>
          <w:tab w:val="left" w:pos="426"/>
        </w:tabs>
        <w:rPr>
          <w:rFonts w:ascii="Trebuchet MS" w:hAnsi="Trebuchet MS"/>
          <w:sz w:val="20"/>
          <w:szCs w:val="20"/>
        </w:rPr>
      </w:pPr>
      <w:r w:rsidRPr="00EE0E5C">
        <w:rPr>
          <w:rFonts w:ascii="Trebuchet MS" w:hAnsi="Trebuchet MS"/>
          <w:b/>
          <w:sz w:val="20"/>
          <w:szCs w:val="20"/>
        </w:rPr>
        <w:t xml:space="preserve">Oferty należy składać drogą elektroniczną poprzez platformę zakupową Open Nexus pod adresem: </w:t>
      </w:r>
      <w:hyperlink r:id="rId11" w:history="1">
        <w:r w:rsidRPr="00EE0E5C">
          <w:rPr>
            <w:rStyle w:val="Hipercze"/>
            <w:rFonts w:ascii="Trebuchet MS" w:hAnsi="Trebuchet MS"/>
            <w:b/>
            <w:color w:val="auto"/>
            <w:sz w:val="20"/>
            <w:szCs w:val="20"/>
          </w:rPr>
          <w:t>https://platformazakupowa.pl/pn/pwik</w:t>
        </w:r>
      </w:hyperlink>
      <w:r w:rsidRPr="00EE0E5C">
        <w:rPr>
          <w:rStyle w:val="Hipercze"/>
          <w:rFonts w:ascii="Trebuchet MS" w:hAnsi="Trebuchet MS"/>
          <w:b/>
          <w:color w:val="auto"/>
          <w:sz w:val="20"/>
          <w:szCs w:val="20"/>
        </w:rPr>
        <w:t xml:space="preserve"> </w:t>
      </w:r>
      <w:r w:rsidRPr="00EE0E5C">
        <w:rPr>
          <w:rFonts w:ascii="Trebuchet MS" w:hAnsi="Trebuchet MS"/>
          <w:sz w:val="20"/>
          <w:szCs w:val="20"/>
        </w:rPr>
        <w:t>na stronie dotyczącej odpowiedniego postępowania.</w:t>
      </w:r>
    </w:p>
    <w:p w:rsidR="003D72A0" w:rsidRPr="00EE0E5C" w:rsidRDefault="003D72A0" w:rsidP="003D72A0">
      <w:pPr>
        <w:jc w:val="both"/>
        <w:rPr>
          <w:rFonts w:ascii="Trebuchet MS" w:hAnsi="Trebuchet MS"/>
          <w:sz w:val="20"/>
          <w:szCs w:val="20"/>
        </w:rPr>
      </w:pPr>
    </w:p>
    <w:p w:rsidR="003D72A0" w:rsidRPr="008807A0" w:rsidRDefault="003D72A0" w:rsidP="003D72A0">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r w:rsidRPr="008807A0">
        <w:rPr>
          <w:rFonts w:ascii="Trebuchet MS" w:hAnsi="Trebuchet MS"/>
          <w:b/>
          <w:sz w:val="20"/>
          <w:szCs w:val="20"/>
        </w:rPr>
        <w:t>Ostateczny termin składania ofert upływa</w:t>
      </w:r>
    </w:p>
    <w:p w:rsidR="003D72A0" w:rsidRPr="00EE0E5C" w:rsidRDefault="003D72A0" w:rsidP="003D72A0">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sz w:val="20"/>
          <w:szCs w:val="20"/>
        </w:rPr>
      </w:pPr>
      <w:r w:rsidRPr="008807A0">
        <w:rPr>
          <w:rFonts w:ascii="Trebuchet MS" w:hAnsi="Trebuchet MS"/>
          <w:b/>
          <w:sz w:val="20"/>
          <w:szCs w:val="20"/>
        </w:rPr>
        <w:t xml:space="preserve">dnia </w:t>
      </w:r>
      <w:r w:rsidR="00625ED7">
        <w:rPr>
          <w:rFonts w:ascii="Trebuchet MS" w:hAnsi="Trebuchet MS"/>
          <w:b/>
          <w:sz w:val="20"/>
          <w:szCs w:val="20"/>
        </w:rPr>
        <w:t>21.04.2026 r.</w:t>
      </w:r>
      <w:r w:rsidRPr="008807A0">
        <w:rPr>
          <w:rFonts w:ascii="Trebuchet MS" w:hAnsi="Trebuchet MS"/>
          <w:b/>
          <w:sz w:val="20"/>
          <w:szCs w:val="20"/>
        </w:rPr>
        <w:t xml:space="preserve"> o godz. 11:00.</w:t>
      </w:r>
    </w:p>
    <w:p w:rsidR="003D72A0" w:rsidRPr="00EE0E5C" w:rsidRDefault="003D72A0" w:rsidP="003D72A0">
      <w:pPr>
        <w:jc w:val="center"/>
        <w:rPr>
          <w:rFonts w:ascii="Trebuchet MS" w:hAnsi="Trebuchet MS"/>
          <w:sz w:val="20"/>
          <w:szCs w:val="20"/>
        </w:rPr>
      </w:pPr>
    </w:p>
    <w:p w:rsidR="003D72A0" w:rsidRPr="00EE0E5C" w:rsidRDefault="003D72A0" w:rsidP="003D72A0">
      <w:pPr>
        <w:jc w:val="both"/>
        <w:rPr>
          <w:rFonts w:ascii="Trebuchet MS" w:hAnsi="Trebuchet MS"/>
          <w:sz w:val="20"/>
          <w:szCs w:val="20"/>
        </w:rPr>
      </w:pPr>
      <w:r w:rsidRPr="00EE0E5C">
        <w:rPr>
          <w:rFonts w:ascii="Trebuchet MS" w:hAnsi="Trebuchet MS"/>
          <w:sz w:val="20"/>
          <w:szCs w:val="20"/>
        </w:rPr>
        <w:t>Za datę przekazania oferty przyjmuje się datę jej przekazania w systemie (platformie) poprzez kliknięcie przycisku “Złóż ofertę” i wyświetlenie się komunikatu, że oferta została złożona.</w:t>
      </w:r>
    </w:p>
    <w:p w:rsidR="0053592A" w:rsidRPr="00EE0E5C" w:rsidRDefault="0053592A" w:rsidP="0053592A">
      <w:pPr>
        <w:rPr>
          <w:rFonts w:ascii="Trebuchet MS" w:hAnsi="Trebuchet MS"/>
          <w:sz w:val="20"/>
          <w:szCs w:val="20"/>
        </w:rPr>
      </w:pPr>
    </w:p>
    <w:p w:rsidR="008D2743" w:rsidRPr="00EE0E5C" w:rsidRDefault="008D2743" w:rsidP="00923DA6">
      <w:pPr>
        <w:jc w:val="center"/>
        <w:rPr>
          <w:rFonts w:ascii="Trebuchet MS" w:hAnsi="Trebuchet MS"/>
          <w:sz w:val="20"/>
          <w:szCs w:val="20"/>
        </w:rPr>
      </w:pPr>
      <w:r w:rsidRPr="00EE0E5C">
        <w:rPr>
          <w:rFonts w:ascii="Trebuchet MS" w:hAnsi="Trebuchet MS"/>
          <w:sz w:val="20"/>
          <w:szCs w:val="20"/>
        </w:rPr>
        <w:t xml:space="preserve"> </w:t>
      </w:r>
      <w:r w:rsidRPr="00EE0E5C">
        <w:rPr>
          <w:rFonts w:ascii="Trebuchet MS" w:hAnsi="Trebuchet MS"/>
          <w:b/>
          <w:sz w:val="20"/>
          <w:szCs w:val="20"/>
        </w:rPr>
        <w:t>§3 OKREŚLENIE PRZEDMIOTU ZAMÓWIENIA</w:t>
      </w:r>
    </w:p>
    <w:p w:rsidR="008D2743" w:rsidRPr="00EE0E5C" w:rsidRDefault="008D2743">
      <w:pPr>
        <w:rPr>
          <w:rFonts w:ascii="Trebuchet MS" w:hAnsi="Trebuchet MS"/>
          <w:sz w:val="20"/>
          <w:szCs w:val="20"/>
        </w:rPr>
      </w:pPr>
    </w:p>
    <w:p w:rsidR="00A46F01" w:rsidRPr="00820416" w:rsidRDefault="008D2743" w:rsidP="00AB7E89">
      <w:pPr>
        <w:jc w:val="both"/>
        <w:rPr>
          <w:rFonts w:ascii="Trebuchet MS" w:hAnsi="Trebuchet MS"/>
          <w:sz w:val="20"/>
          <w:szCs w:val="20"/>
        </w:rPr>
      </w:pPr>
      <w:r w:rsidRPr="00820416">
        <w:rPr>
          <w:rFonts w:ascii="Trebuchet MS" w:hAnsi="Trebuchet MS"/>
          <w:b/>
          <w:sz w:val="20"/>
          <w:szCs w:val="20"/>
        </w:rPr>
        <w:t xml:space="preserve">Przedmiotem Zamówienia jest: </w:t>
      </w:r>
    </w:p>
    <w:p w:rsidR="000C02E2" w:rsidRPr="000C02E2" w:rsidRDefault="000C02E2" w:rsidP="000C02E2">
      <w:pPr>
        <w:rPr>
          <w:rFonts w:ascii="Trebuchet MS" w:hAnsi="Trebuchet MS"/>
          <w:sz w:val="20"/>
          <w:szCs w:val="20"/>
        </w:rPr>
      </w:pPr>
      <w:r w:rsidRPr="000C02E2">
        <w:rPr>
          <w:rFonts w:ascii="Trebuchet MS" w:hAnsi="Trebuchet MS"/>
          <w:sz w:val="20"/>
          <w:szCs w:val="20"/>
        </w:rPr>
        <w:t>Budowa kanalizacji sanitarnej w ul. Żytniej i Zapolskiej w Rudzie Śląskiej – Halembie oraz przejście pod torami PKP.</w:t>
      </w:r>
    </w:p>
    <w:p w:rsidR="00820416" w:rsidRPr="00EE0E5C" w:rsidRDefault="00820416" w:rsidP="00AB7E89">
      <w:pPr>
        <w:jc w:val="both"/>
        <w:rPr>
          <w:rFonts w:ascii="Trebuchet MS" w:hAnsi="Trebuchet MS"/>
          <w:b/>
          <w:sz w:val="20"/>
          <w:szCs w:val="20"/>
        </w:rPr>
      </w:pPr>
    </w:p>
    <w:p w:rsidR="0043238A" w:rsidRPr="0043238A" w:rsidRDefault="008D2743" w:rsidP="00AB7E89">
      <w:pPr>
        <w:jc w:val="both"/>
        <w:rPr>
          <w:rFonts w:ascii="Trebuchet MS" w:hAnsi="Trebuchet MS"/>
          <w:b/>
          <w:sz w:val="20"/>
          <w:szCs w:val="20"/>
        </w:rPr>
      </w:pPr>
      <w:r w:rsidRPr="00EE0E5C">
        <w:rPr>
          <w:rFonts w:ascii="Trebuchet MS" w:hAnsi="Trebuchet MS"/>
          <w:b/>
          <w:sz w:val="20"/>
          <w:szCs w:val="20"/>
        </w:rPr>
        <w:t>W celu prawidłowej wyceny oferty, Wykonawca winien dokonać wizji w terenie. Koszt odwiedzenia mie</w:t>
      </w:r>
      <w:r w:rsidR="00EA4C17">
        <w:rPr>
          <w:rFonts w:ascii="Trebuchet MS" w:hAnsi="Trebuchet MS"/>
          <w:b/>
          <w:sz w:val="20"/>
          <w:szCs w:val="20"/>
        </w:rPr>
        <w:t>jsca budowy poniesie Wykonawca.</w:t>
      </w:r>
    </w:p>
    <w:p w:rsidR="008D2743" w:rsidRPr="00EE0E5C" w:rsidRDefault="008D2743">
      <w:pPr>
        <w:rPr>
          <w:rFonts w:ascii="Trebuchet MS" w:hAnsi="Trebuchet MS"/>
          <w:i/>
          <w:sz w:val="20"/>
          <w:szCs w:val="20"/>
        </w:rPr>
      </w:pPr>
    </w:p>
    <w:p w:rsidR="002C593F" w:rsidRDefault="000C02E2" w:rsidP="003B25EC">
      <w:pPr>
        <w:jc w:val="both"/>
        <w:rPr>
          <w:rFonts w:ascii="Trebuchet MS" w:hAnsi="Trebuchet MS"/>
          <w:b/>
          <w:sz w:val="20"/>
          <w:szCs w:val="20"/>
        </w:rPr>
      </w:pPr>
      <w:r>
        <w:rPr>
          <w:rFonts w:ascii="Trebuchet MS" w:hAnsi="Trebuchet MS"/>
          <w:sz w:val="20"/>
          <w:szCs w:val="20"/>
        </w:rPr>
        <w:t>Szczegółowy Opis Przedmiotu Z</w:t>
      </w:r>
      <w:r w:rsidR="002C593F" w:rsidRPr="00993EBF">
        <w:rPr>
          <w:rFonts w:ascii="Trebuchet MS" w:hAnsi="Trebuchet MS"/>
          <w:sz w:val="20"/>
          <w:szCs w:val="20"/>
        </w:rPr>
        <w:t xml:space="preserve">amówienia (wraz z </w:t>
      </w:r>
      <w:r w:rsidR="00E0162C">
        <w:rPr>
          <w:rFonts w:ascii="Trebuchet MS" w:hAnsi="Trebuchet MS"/>
          <w:sz w:val="20"/>
          <w:szCs w:val="20"/>
        </w:rPr>
        <w:t>projektami)</w:t>
      </w:r>
      <w:r w:rsidR="002C593F" w:rsidRPr="00993EBF">
        <w:rPr>
          <w:rFonts w:ascii="Trebuchet MS" w:hAnsi="Trebuchet MS"/>
          <w:sz w:val="20"/>
          <w:szCs w:val="20"/>
        </w:rPr>
        <w:t xml:space="preserve"> zawiera </w:t>
      </w:r>
      <w:r w:rsidR="00D602F7">
        <w:rPr>
          <w:rFonts w:ascii="Trebuchet MS" w:hAnsi="Trebuchet MS"/>
          <w:b/>
          <w:sz w:val="20"/>
          <w:szCs w:val="20"/>
        </w:rPr>
        <w:t>załącznik nr 6</w:t>
      </w:r>
      <w:r w:rsidR="00E0162C">
        <w:rPr>
          <w:rFonts w:ascii="Trebuchet MS" w:hAnsi="Trebuchet MS"/>
          <w:b/>
          <w:sz w:val="20"/>
          <w:szCs w:val="20"/>
        </w:rPr>
        <w:t xml:space="preserve"> </w:t>
      </w:r>
      <w:r w:rsidR="002C593F" w:rsidRPr="00993EBF">
        <w:rPr>
          <w:rFonts w:ascii="Trebuchet MS" w:hAnsi="Trebuchet MS"/>
          <w:sz w:val="20"/>
          <w:szCs w:val="20"/>
        </w:rPr>
        <w:t>do Specyfikacji</w:t>
      </w:r>
      <w:r w:rsidR="002C593F" w:rsidRPr="00993EBF">
        <w:rPr>
          <w:rFonts w:ascii="Trebuchet MS" w:hAnsi="Trebuchet MS"/>
          <w:b/>
          <w:sz w:val="20"/>
          <w:szCs w:val="20"/>
        </w:rPr>
        <w:t xml:space="preserve"> oraz </w:t>
      </w:r>
      <w:r w:rsidR="00E0162C" w:rsidRPr="00E0162C">
        <w:rPr>
          <w:rFonts w:ascii="Trebuchet MS" w:hAnsi="Trebuchet MS"/>
          <w:b/>
          <w:sz w:val="20"/>
          <w:szCs w:val="20"/>
        </w:rPr>
        <w:t>Kosztorysy ofertowe</w:t>
      </w:r>
      <w:r w:rsidR="006951AA">
        <w:rPr>
          <w:rFonts w:ascii="Trebuchet MS" w:hAnsi="Trebuchet MS"/>
          <w:b/>
          <w:sz w:val="20"/>
          <w:szCs w:val="20"/>
        </w:rPr>
        <w:t xml:space="preserve"> – załącznik nr 1A</w:t>
      </w:r>
      <w:r w:rsidR="002C593F" w:rsidRPr="00993EBF">
        <w:rPr>
          <w:rFonts w:ascii="Trebuchet MS" w:hAnsi="Trebuchet MS"/>
          <w:b/>
          <w:sz w:val="20"/>
          <w:szCs w:val="20"/>
        </w:rPr>
        <w:t xml:space="preserve"> </w:t>
      </w:r>
      <w:r w:rsidR="00E0162C">
        <w:rPr>
          <w:rFonts w:ascii="Trebuchet MS" w:hAnsi="Trebuchet MS"/>
          <w:b/>
          <w:sz w:val="20"/>
          <w:szCs w:val="20"/>
        </w:rPr>
        <w:t xml:space="preserve">i 1B </w:t>
      </w:r>
      <w:r w:rsidR="002C593F" w:rsidRPr="00993EBF">
        <w:rPr>
          <w:rFonts w:ascii="Trebuchet MS" w:hAnsi="Trebuchet MS"/>
          <w:sz w:val="20"/>
          <w:szCs w:val="20"/>
        </w:rPr>
        <w:t xml:space="preserve">do Specyfikacji </w:t>
      </w:r>
    </w:p>
    <w:p w:rsidR="00D8706F" w:rsidRDefault="00D8706F" w:rsidP="002C593F">
      <w:pPr>
        <w:spacing w:line="276" w:lineRule="auto"/>
        <w:jc w:val="both"/>
        <w:rPr>
          <w:rFonts w:ascii="Trebuchet MS" w:hAnsi="Trebuchet MS"/>
          <w:b/>
          <w:sz w:val="20"/>
          <w:szCs w:val="20"/>
        </w:rPr>
      </w:pPr>
    </w:p>
    <w:p w:rsidR="00D8706F" w:rsidRDefault="00D8706F" w:rsidP="00D8706F">
      <w:pPr>
        <w:jc w:val="both"/>
        <w:rPr>
          <w:rFonts w:ascii="Trebuchet MS" w:hAnsi="Trebuchet MS"/>
          <w:b/>
          <w:sz w:val="20"/>
          <w:szCs w:val="20"/>
        </w:rPr>
      </w:pPr>
      <w:r>
        <w:rPr>
          <w:rFonts w:ascii="Trebuchet MS" w:hAnsi="Trebuchet MS"/>
          <w:sz w:val="20"/>
          <w:szCs w:val="20"/>
        </w:rPr>
        <w:t xml:space="preserve">Podział zakresu robót objętych przedmiotem zamówienia wg. </w:t>
      </w:r>
      <w:r>
        <w:rPr>
          <w:rFonts w:ascii="Trebuchet MS" w:hAnsi="Trebuchet MS"/>
          <w:b/>
          <w:sz w:val="20"/>
          <w:szCs w:val="20"/>
        </w:rPr>
        <w:t>Wspólnego Słownika Zamówień (CPV):</w:t>
      </w:r>
    </w:p>
    <w:p w:rsidR="008D1B2E" w:rsidRDefault="008D1B2E" w:rsidP="008D1B2E">
      <w:pPr>
        <w:tabs>
          <w:tab w:val="left" w:pos="1560"/>
        </w:tabs>
        <w:jc w:val="both"/>
        <w:rPr>
          <w:rFonts w:ascii="Trebuchet MS" w:hAnsi="Trebuchet MS"/>
          <w:sz w:val="20"/>
          <w:szCs w:val="20"/>
        </w:rPr>
      </w:pPr>
      <w:r>
        <w:rPr>
          <w:rFonts w:ascii="Trebuchet MS" w:hAnsi="Trebuchet MS"/>
          <w:b/>
          <w:sz w:val="20"/>
          <w:szCs w:val="20"/>
        </w:rPr>
        <w:t>45100000-8</w:t>
      </w:r>
      <w:r>
        <w:rPr>
          <w:rFonts w:ascii="Trebuchet MS" w:hAnsi="Trebuchet MS"/>
          <w:b/>
          <w:sz w:val="20"/>
          <w:szCs w:val="20"/>
        </w:rPr>
        <w:tab/>
      </w:r>
      <w:r>
        <w:rPr>
          <w:rFonts w:ascii="Trebuchet MS" w:hAnsi="Trebuchet MS"/>
          <w:sz w:val="20"/>
          <w:szCs w:val="20"/>
        </w:rPr>
        <w:t>Przygotowanie terenu pod budowę</w:t>
      </w:r>
    </w:p>
    <w:p w:rsidR="008D1B2E" w:rsidRDefault="008D1B2E" w:rsidP="008D1B2E">
      <w:pPr>
        <w:tabs>
          <w:tab w:val="left" w:pos="1560"/>
        </w:tabs>
        <w:ind w:left="1560" w:hanging="1560"/>
        <w:jc w:val="both"/>
        <w:rPr>
          <w:rFonts w:ascii="Trebuchet MS" w:hAnsi="Trebuchet MS"/>
          <w:sz w:val="20"/>
          <w:szCs w:val="20"/>
        </w:rPr>
      </w:pPr>
      <w:r>
        <w:rPr>
          <w:rFonts w:ascii="Trebuchet MS" w:hAnsi="Trebuchet MS"/>
          <w:b/>
          <w:sz w:val="20"/>
          <w:szCs w:val="20"/>
        </w:rPr>
        <w:t>45110000-1</w:t>
      </w:r>
      <w:r>
        <w:rPr>
          <w:rFonts w:ascii="Trebuchet MS" w:hAnsi="Trebuchet MS"/>
          <w:sz w:val="20"/>
          <w:szCs w:val="20"/>
        </w:rPr>
        <w:tab/>
        <w:t>Roboty w zakresie burzenia i rozbiórek obiektów budowlanych, roboty ziemne</w:t>
      </w:r>
    </w:p>
    <w:p w:rsidR="008D1B2E" w:rsidRDefault="008D1B2E" w:rsidP="008D1B2E">
      <w:pPr>
        <w:ind w:left="1560" w:hanging="1560"/>
        <w:jc w:val="both"/>
        <w:rPr>
          <w:rFonts w:ascii="Trebuchet MS" w:hAnsi="Trebuchet MS"/>
          <w:sz w:val="20"/>
          <w:szCs w:val="20"/>
        </w:rPr>
      </w:pPr>
      <w:r>
        <w:rPr>
          <w:rFonts w:ascii="Trebuchet MS" w:hAnsi="Trebuchet MS"/>
          <w:b/>
          <w:sz w:val="20"/>
          <w:szCs w:val="20"/>
        </w:rPr>
        <w:t>45111200-0</w:t>
      </w:r>
      <w:r>
        <w:rPr>
          <w:rFonts w:ascii="Trebuchet MS" w:hAnsi="Trebuchet MS"/>
          <w:sz w:val="20"/>
          <w:szCs w:val="20"/>
        </w:rPr>
        <w:t xml:space="preserve"> </w:t>
      </w:r>
      <w:r>
        <w:rPr>
          <w:rFonts w:ascii="Trebuchet MS" w:hAnsi="Trebuchet MS"/>
          <w:sz w:val="20"/>
          <w:szCs w:val="20"/>
        </w:rPr>
        <w:tab/>
        <w:t>Roboty w zakresie przygotowania terenu pod budowę i roboty ziemne</w:t>
      </w:r>
    </w:p>
    <w:p w:rsidR="008D1B2E" w:rsidRDefault="008D1B2E" w:rsidP="008D1B2E">
      <w:pPr>
        <w:tabs>
          <w:tab w:val="left" w:pos="1560"/>
        </w:tabs>
        <w:ind w:left="1560" w:hanging="1560"/>
        <w:jc w:val="both"/>
        <w:rPr>
          <w:rFonts w:ascii="Trebuchet MS" w:hAnsi="Trebuchet MS"/>
          <w:sz w:val="20"/>
          <w:szCs w:val="20"/>
        </w:rPr>
      </w:pPr>
      <w:r>
        <w:rPr>
          <w:rFonts w:ascii="Trebuchet MS" w:hAnsi="Trebuchet MS"/>
          <w:b/>
          <w:sz w:val="20"/>
          <w:szCs w:val="20"/>
        </w:rPr>
        <w:t>45200000-9</w:t>
      </w:r>
      <w:r>
        <w:rPr>
          <w:rFonts w:ascii="Trebuchet MS" w:hAnsi="Trebuchet MS"/>
          <w:sz w:val="20"/>
          <w:szCs w:val="20"/>
        </w:rPr>
        <w:tab/>
        <w:t>Roboty budowlane w zakresie wznoszenia kompletnych obiektów budowlanych lub ich części oraz roboty w zakresie inżynierii lądowej i wodnej</w:t>
      </w:r>
    </w:p>
    <w:p w:rsidR="008D1B2E" w:rsidRDefault="008D1B2E" w:rsidP="008D1B2E">
      <w:pPr>
        <w:tabs>
          <w:tab w:val="left" w:pos="1560"/>
        </w:tabs>
        <w:jc w:val="both"/>
        <w:rPr>
          <w:rFonts w:ascii="Trebuchet MS" w:hAnsi="Trebuchet MS"/>
          <w:sz w:val="20"/>
          <w:szCs w:val="20"/>
        </w:rPr>
      </w:pPr>
      <w:r>
        <w:rPr>
          <w:rFonts w:ascii="Trebuchet MS" w:hAnsi="Trebuchet MS"/>
          <w:b/>
          <w:sz w:val="20"/>
          <w:szCs w:val="20"/>
        </w:rPr>
        <w:t>45240000-1</w:t>
      </w:r>
      <w:r>
        <w:rPr>
          <w:rFonts w:ascii="Trebuchet MS" w:hAnsi="Trebuchet MS"/>
          <w:sz w:val="20"/>
          <w:szCs w:val="20"/>
        </w:rPr>
        <w:tab/>
        <w:t>Budowa obiektów inżynierii wodnej i kanalizacyjnej</w:t>
      </w:r>
    </w:p>
    <w:p w:rsidR="008D1B2E" w:rsidRDefault="008D1B2E" w:rsidP="008D1B2E">
      <w:pPr>
        <w:tabs>
          <w:tab w:val="left" w:pos="1560"/>
        </w:tabs>
        <w:jc w:val="both"/>
        <w:rPr>
          <w:rFonts w:ascii="Trebuchet MS" w:hAnsi="Trebuchet MS"/>
          <w:sz w:val="20"/>
          <w:szCs w:val="20"/>
        </w:rPr>
      </w:pPr>
      <w:r>
        <w:rPr>
          <w:rFonts w:ascii="Trebuchet MS" w:hAnsi="Trebuchet MS"/>
          <w:b/>
          <w:sz w:val="20"/>
          <w:szCs w:val="20"/>
        </w:rPr>
        <w:t>45231110-9</w:t>
      </w:r>
      <w:r>
        <w:rPr>
          <w:rFonts w:ascii="Trebuchet MS" w:hAnsi="Trebuchet MS"/>
          <w:sz w:val="20"/>
          <w:szCs w:val="20"/>
        </w:rPr>
        <w:tab/>
        <w:t>Kładzenie rurociągów</w:t>
      </w:r>
    </w:p>
    <w:p w:rsidR="008D1B2E" w:rsidRDefault="008D1B2E" w:rsidP="008D1B2E">
      <w:pPr>
        <w:tabs>
          <w:tab w:val="left" w:pos="1560"/>
        </w:tabs>
        <w:jc w:val="both"/>
        <w:rPr>
          <w:rFonts w:ascii="Trebuchet MS" w:hAnsi="Trebuchet MS"/>
          <w:sz w:val="20"/>
          <w:szCs w:val="20"/>
        </w:rPr>
      </w:pPr>
      <w:r>
        <w:rPr>
          <w:rFonts w:ascii="Trebuchet MS" w:hAnsi="Trebuchet MS"/>
          <w:b/>
          <w:sz w:val="20"/>
          <w:szCs w:val="20"/>
        </w:rPr>
        <w:t>45233330-1</w:t>
      </w:r>
      <w:r>
        <w:rPr>
          <w:rFonts w:ascii="Trebuchet MS" w:hAnsi="Trebuchet MS"/>
          <w:sz w:val="20"/>
          <w:szCs w:val="20"/>
        </w:rPr>
        <w:tab/>
        <w:t>Fundamentowanie ulic</w:t>
      </w:r>
    </w:p>
    <w:p w:rsidR="008D1B2E" w:rsidRDefault="008D1B2E" w:rsidP="008D1B2E">
      <w:pPr>
        <w:tabs>
          <w:tab w:val="left" w:pos="1560"/>
        </w:tabs>
        <w:jc w:val="both"/>
        <w:rPr>
          <w:rFonts w:ascii="Trebuchet MS" w:hAnsi="Trebuchet MS"/>
          <w:sz w:val="20"/>
          <w:szCs w:val="20"/>
        </w:rPr>
      </w:pPr>
      <w:r>
        <w:rPr>
          <w:rFonts w:ascii="Trebuchet MS" w:hAnsi="Trebuchet MS"/>
          <w:b/>
          <w:sz w:val="20"/>
          <w:szCs w:val="20"/>
        </w:rPr>
        <w:t>45233140-2</w:t>
      </w:r>
      <w:r>
        <w:rPr>
          <w:rFonts w:ascii="Trebuchet MS" w:hAnsi="Trebuchet MS"/>
          <w:sz w:val="20"/>
          <w:szCs w:val="20"/>
        </w:rPr>
        <w:tab/>
        <w:t>Roboty drogowe</w:t>
      </w:r>
    </w:p>
    <w:p w:rsidR="008D1B2E" w:rsidRDefault="008D1B2E" w:rsidP="008D1B2E">
      <w:pPr>
        <w:tabs>
          <w:tab w:val="left" w:pos="1560"/>
        </w:tabs>
        <w:ind w:left="1560" w:hanging="1560"/>
        <w:jc w:val="both"/>
        <w:rPr>
          <w:rFonts w:ascii="Trebuchet MS" w:hAnsi="Trebuchet MS"/>
          <w:bCs/>
          <w:sz w:val="20"/>
          <w:szCs w:val="20"/>
        </w:rPr>
      </w:pPr>
      <w:r>
        <w:rPr>
          <w:rFonts w:ascii="Trebuchet MS" w:hAnsi="Trebuchet MS"/>
          <w:b/>
          <w:bCs/>
          <w:sz w:val="20"/>
          <w:szCs w:val="20"/>
        </w:rPr>
        <w:t>45231300-8</w:t>
      </w:r>
      <w:r>
        <w:rPr>
          <w:rFonts w:ascii="Trebuchet MS" w:hAnsi="Trebuchet MS"/>
          <w:b/>
          <w:bCs/>
          <w:sz w:val="20"/>
          <w:szCs w:val="20"/>
        </w:rPr>
        <w:tab/>
      </w:r>
      <w:r>
        <w:rPr>
          <w:rFonts w:ascii="Trebuchet MS" w:hAnsi="Trebuchet MS"/>
          <w:bCs/>
          <w:sz w:val="20"/>
          <w:szCs w:val="20"/>
        </w:rPr>
        <w:t>Roboty budowlane w zakresie budowy wodociągów i rurociągów do odprowadzania ścieków</w:t>
      </w:r>
    </w:p>
    <w:p w:rsidR="008D1B2E" w:rsidRDefault="008D1B2E" w:rsidP="008D1B2E">
      <w:pPr>
        <w:tabs>
          <w:tab w:val="left" w:pos="1560"/>
        </w:tabs>
        <w:adjustRightInd w:val="0"/>
        <w:jc w:val="both"/>
        <w:rPr>
          <w:rFonts w:ascii="Trebuchet MS" w:hAnsi="Trebuchet MS"/>
          <w:b/>
          <w:sz w:val="20"/>
          <w:szCs w:val="20"/>
        </w:rPr>
      </w:pPr>
      <w:r>
        <w:rPr>
          <w:rFonts w:ascii="Trebuchet MS" w:hAnsi="Trebuchet MS"/>
          <w:b/>
          <w:sz w:val="20"/>
          <w:szCs w:val="20"/>
        </w:rPr>
        <w:t xml:space="preserve">45232423-3 </w:t>
      </w:r>
      <w:r>
        <w:rPr>
          <w:rFonts w:ascii="Trebuchet MS" w:hAnsi="Trebuchet MS"/>
          <w:b/>
          <w:sz w:val="20"/>
          <w:szCs w:val="20"/>
        </w:rPr>
        <w:tab/>
      </w:r>
      <w:r>
        <w:rPr>
          <w:rFonts w:ascii="Trebuchet MS" w:hAnsi="Trebuchet MS"/>
          <w:sz w:val="20"/>
          <w:szCs w:val="20"/>
        </w:rPr>
        <w:t>Roboty budowlane w zakresie przepompowni ścieków.</w:t>
      </w:r>
    </w:p>
    <w:p w:rsidR="008D1B2E" w:rsidRDefault="008D1B2E" w:rsidP="008D1B2E">
      <w:pPr>
        <w:tabs>
          <w:tab w:val="left" w:pos="1560"/>
        </w:tabs>
        <w:adjustRightInd w:val="0"/>
        <w:jc w:val="both"/>
        <w:rPr>
          <w:rFonts w:ascii="Trebuchet MS" w:hAnsi="Trebuchet MS"/>
          <w:sz w:val="20"/>
          <w:szCs w:val="20"/>
        </w:rPr>
      </w:pPr>
      <w:r>
        <w:rPr>
          <w:rFonts w:ascii="Trebuchet MS" w:hAnsi="Trebuchet MS"/>
          <w:b/>
          <w:sz w:val="20"/>
          <w:szCs w:val="20"/>
        </w:rPr>
        <w:t>45232410-9</w:t>
      </w:r>
      <w:r>
        <w:rPr>
          <w:rFonts w:ascii="Trebuchet MS" w:hAnsi="Trebuchet MS"/>
          <w:sz w:val="20"/>
          <w:szCs w:val="20"/>
        </w:rPr>
        <w:t xml:space="preserve"> </w:t>
      </w:r>
      <w:r>
        <w:rPr>
          <w:rFonts w:ascii="Trebuchet MS" w:hAnsi="Trebuchet MS"/>
          <w:sz w:val="20"/>
          <w:szCs w:val="20"/>
        </w:rPr>
        <w:tab/>
        <w:t>Roboty w zakresie kanalizacji ściekowej</w:t>
      </w:r>
    </w:p>
    <w:p w:rsidR="008D1B2E" w:rsidRDefault="008D1B2E" w:rsidP="008D1B2E">
      <w:pPr>
        <w:tabs>
          <w:tab w:val="left" w:pos="1560"/>
        </w:tabs>
        <w:adjustRightInd w:val="0"/>
        <w:jc w:val="both"/>
        <w:rPr>
          <w:rFonts w:ascii="Trebuchet MS" w:hAnsi="Trebuchet MS"/>
          <w:sz w:val="20"/>
          <w:szCs w:val="20"/>
        </w:rPr>
      </w:pPr>
      <w:r>
        <w:rPr>
          <w:rFonts w:ascii="Trebuchet MS" w:hAnsi="Trebuchet MS"/>
          <w:b/>
          <w:sz w:val="20"/>
          <w:szCs w:val="20"/>
        </w:rPr>
        <w:t>45315600-4</w:t>
      </w:r>
      <w:r>
        <w:rPr>
          <w:rFonts w:ascii="Trebuchet MS" w:hAnsi="Trebuchet MS"/>
          <w:sz w:val="20"/>
          <w:szCs w:val="20"/>
        </w:rPr>
        <w:tab/>
        <w:t>Instalacje niskiego napięcia</w:t>
      </w:r>
    </w:p>
    <w:p w:rsidR="008D1B2E" w:rsidRDefault="008D1B2E" w:rsidP="008D1B2E">
      <w:pPr>
        <w:tabs>
          <w:tab w:val="left" w:pos="1560"/>
        </w:tabs>
        <w:adjustRightInd w:val="0"/>
        <w:jc w:val="both"/>
        <w:rPr>
          <w:rFonts w:ascii="Trebuchet MS" w:hAnsi="Trebuchet MS"/>
          <w:sz w:val="20"/>
          <w:szCs w:val="20"/>
        </w:rPr>
      </w:pPr>
      <w:r>
        <w:rPr>
          <w:rFonts w:ascii="Trebuchet MS" w:hAnsi="Trebuchet MS"/>
          <w:b/>
          <w:sz w:val="20"/>
          <w:szCs w:val="20"/>
        </w:rPr>
        <w:t>45315700-5</w:t>
      </w:r>
      <w:r>
        <w:rPr>
          <w:rFonts w:ascii="Trebuchet MS" w:hAnsi="Trebuchet MS"/>
          <w:sz w:val="20"/>
          <w:szCs w:val="20"/>
        </w:rPr>
        <w:tab/>
        <w:t>Instalowanie rozdzielni elektrycznych</w:t>
      </w:r>
    </w:p>
    <w:p w:rsidR="008D1B2E" w:rsidRDefault="008D1B2E" w:rsidP="008D1B2E">
      <w:pPr>
        <w:tabs>
          <w:tab w:val="left" w:pos="1560"/>
        </w:tabs>
        <w:adjustRightInd w:val="0"/>
        <w:jc w:val="both"/>
        <w:rPr>
          <w:rFonts w:ascii="Trebuchet MS" w:hAnsi="Trebuchet MS"/>
          <w:sz w:val="20"/>
          <w:szCs w:val="20"/>
        </w:rPr>
      </w:pPr>
      <w:r>
        <w:rPr>
          <w:rFonts w:ascii="Trebuchet MS" w:hAnsi="Trebuchet MS"/>
          <w:b/>
          <w:sz w:val="20"/>
          <w:szCs w:val="20"/>
        </w:rPr>
        <w:t>45316000-5</w:t>
      </w:r>
      <w:r>
        <w:rPr>
          <w:rFonts w:ascii="Trebuchet MS" w:hAnsi="Trebuchet MS"/>
          <w:sz w:val="20"/>
          <w:szCs w:val="20"/>
        </w:rPr>
        <w:tab/>
        <w:t>Instalowanie systemów oświetleniowych i sygnalizacyjnych</w:t>
      </w:r>
    </w:p>
    <w:p w:rsidR="008D1B2E" w:rsidRDefault="008D1B2E" w:rsidP="008D1B2E">
      <w:pPr>
        <w:tabs>
          <w:tab w:val="left" w:pos="1560"/>
        </w:tabs>
        <w:adjustRightInd w:val="0"/>
        <w:jc w:val="both"/>
        <w:rPr>
          <w:rFonts w:ascii="Trebuchet MS" w:hAnsi="Trebuchet MS"/>
          <w:color w:val="FF0000"/>
          <w:sz w:val="20"/>
          <w:szCs w:val="20"/>
        </w:rPr>
      </w:pPr>
      <w:r>
        <w:rPr>
          <w:rFonts w:ascii="Trebuchet MS" w:hAnsi="Trebuchet MS"/>
          <w:b/>
          <w:sz w:val="20"/>
          <w:szCs w:val="20"/>
        </w:rPr>
        <w:t>45314300-4</w:t>
      </w:r>
      <w:r>
        <w:rPr>
          <w:rFonts w:ascii="Trebuchet MS" w:hAnsi="Trebuchet MS"/>
          <w:sz w:val="20"/>
          <w:szCs w:val="20"/>
        </w:rPr>
        <w:tab/>
        <w:t>Kładzenie kabli</w:t>
      </w:r>
    </w:p>
    <w:p w:rsidR="008D1B2E" w:rsidRDefault="008D1B2E" w:rsidP="00105C1A">
      <w:pPr>
        <w:rPr>
          <w:rFonts w:ascii="Trebuchet MS" w:hAnsi="Trebuchet MS"/>
          <w:b/>
          <w:sz w:val="20"/>
          <w:szCs w:val="20"/>
        </w:rPr>
      </w:pPr>
    </w:p>
    <w:p w:rsidR="008D2743" w:rsidRPr="00EE0E5C" w:rsidRDefault="008D2743" w:rsidP="00923DA6">
      <w:pPr>
        <w:jc w:val="center"/>
        <w:rPr>
          <w:rFonts w:ascii="Trebuchet MS" w:hAnsi="Trebuchet MS"/>
          <w:b/>
          <w:sz w:val="20"/>
          <w:szCs w:val="20"/>
        </w:rPr>
      </w:pPr>
      <w:r w:rsidRPr="00EE0E5C">
        <w:rPr>
          <w:rFonts w:ascii="Trebuchet MS" w:hAnsi="Trebuchet MS"/>
          <w:b/>
          <w:sz w:val="20"/>
          <w:szCs w:val="20"/>
        </w:rPr>
        <w:lastRenderedPageBreak/>
        <w:t xml:space="preserve">§4 TERMIN WYKONANIA UMOWY </w:t>
      </w:r>
    </w:p>
    <w:p w:rsidR="008D2743" w:rsidRPr="00EE0E5C" w:rsidRDefault="008D2743">
      <w:pPr>
        <w:jc w:val="center"/>
        <w:rPr>
          <w:rFonts w:ascii="Trebuchet MS" w:hAnsi="Trebuchet MS"/>
          <w:b/>
          <w:sz w:val="20"/>
          <w:szCs w:val="20"/>
        </w:rPr>
      </w:pPr>
    </w:p>
    <w:p w:rsidR="000472E4" w:rsidRPr="00C26698" w:rsidRDefault="00762F88" w:rsidP="00407263">
      <w:pPr>
        <w:pStyle w:val="12"/>
        <w:tabs>
          <w:tab w:val="clear" w:pos="360"/>
        </w:tabs>
        <w:ind w:left="0" w:firstLine="0"/>
      </w:pPr>
      <w:r w:rsidRPr="006951AA">
        <w:t>Wykonawca zobowiązuje się do wykonania Przedmiotu umo</w:t>
      </w:r>
      <w:r w:rsidR="006951AA" w:rsidRPr="006951AA">
        <w:t xml:space="preserve">wy w nieprzekraczalnym terminie </w:t>
      </w:r>
      <w:r w:rsidR="00EC6C44">
        <w:br/>
      </w:r>
      <w:r w:rsidR="005E1DB7" w:rsidRPr="006951AA">
        <w:rPr>
          <w:b/>
        </w:rPr>
        <w:t xml:space="preserve">do </w:t>
      </w:r>
      <w:r w:rsidR="000472E4">
        <w:rPr>
          <w:b/>
        </w:rPr>
        <w:t>12 miesięcy od daty</w:t>
      </w:r>
      <w:r w:rsidR="005E1DB7" w:rsidRPr="006951AA">
        <w:rPr>
          <w:b/>
        </w:rPr>
        <w:t xml:space="preserve"> zawarcia umowy -</w:t>
      </w:r>
      <w:r w:rsidR="000472E4" w:rsidRPr="00C26698">
        <w:t xml:space="preserve"> </w:t>
      </w:r>
      <w:r w:rsidR="000472E4">
        <w:t xml:space="preserve">nie wliczając okresu zimowego, to jest miesięcy grudzień, styczeń, luty, marzec </w:t>
      </w:r>
      <w:r w:rsidR="000472E4" w:rsidRPr="00C26698">
        <w:t>- wykonanie i odbiór całości robót budowlanych, sporządzenie kompletnej dokumentacji powykonawczej i odbiór końcowy.</w:t>
      </w:r>
    </w:p>
    <w:p w:rsidR="006951AA" w:rsidRPr="006951AA" w:rsidRDefault="006951AA" w:rsidP="006951AA">
      <w:pPr>
        <w:jc w:val="both"/>
        <w:rPr>
          <w:rFonts w:ascii="Trebuchet MS" w:hAnsi="Trebuchet MS"/>
          <w:sz w:val="20"/>
          <w:szCs w:val="20"/>
        </w:rPr>
      </w:pPr>
    </w:p>
    <w:p w:rsidR="007B156F" w:rsidRPr="00EE0E5C" w:rsidRDefault="007B156F" w:rsidP="00EC035F">
      <w:pPr>
        <w:jc w:val="center"/>
        <w:rPr>
          <w:rFonts w:ascii="Trebuchet MS" w:hAnsi="Trebuchet MS"/>
          <w:b/>
          <w:i/>
          <w:sz w:val="20"/>
          <w:szCs w:val="20"/>
          <w:u w:val="single"/>
        </w:rPr>
      </w:pPr>
      <w:r w:rsidRPr="00EE0E5C">
        <w:rPr>
          <w:rFonts w:ascii="Trebuchet MS" w:hAnsi="Trebuchet MS"/>
          <w:b/>
          <w:sz w:val="20"/>
          <w:szCs w:val="20"/>
        </w:rPr>
        <w:t>§5 WARUNKI UDZIAŁU W POSTĘPOWANIU</w:t>
      </w:r>
    </w:p>
    <w:p w:rsidR="007B156F" w:rsidRPr="00EE0E5C" w:rsidRDefault="007B156F" w:rsidP="007B156F">
      <w:pPr>
        <w:pStyle w:val="Akapitzlist1"/>
        <w:spacing w:after="0"/>
        <w:ind w:left="0"/>
        <w:jc w:val="both"/>
        <w:rPr>
          <w:rFonts w:ascii="Trebuchet MS" w:eastAsia="Times New Roman" w:hAnsi="Trebuchet MS" w:cs="Times New Roman"/>
          <w:b/>
          <w:i/>
          <w:sz w:val="20"/>
          <w:szCs w:val="20"/>
          <w:u w:val="single"/>
        </w:rPr>
      </w:pPr>
    </w:p>
    <w:p w:rsidR="007B156F" w:rsidRPr="00EE0E5C" w:rsidRDefault="007B156F" w:rsidP="007B156F">
      <w:pPr>
        <w:pStyle w:val="Akapitzlist1"/>
        <w:spacing w:after="0"/>
        <w:ind w:left="0"/>
        <w:jc w:val="both"/>
        <w:rPr>
          <w:rFonts w:ascii="Trebuchet MS" w:hAnsi="Trebuchet MS" w:cs="Times New Roman"/>
          <w:sz w:val="20"/>
          <w:szCs w:val="20"/>
        </w:rPr>
      </w:pPr>
      <w:r w:rsidRPr="00EE0E5C">
        <w:rPr>
          <w:rFonts w:ascii="Trebuchet MS" w:hAnsi="Trebuchet MS" w:cs="Times New Roman"/>
          <w:b/>
          <w:bCs/>
          <w:sz w:val="20"/>
          <w:szCs w:val="20"/>
        </w:rPr>
        <w:t>1.  O udzielenie zamówienia mogą ubiegać się Wykonawcy, którzy:</w:t>
      </w:r>
    </w:p>
    <w:p w:rsidR="007B156F" w:rsidRPr="00EE0E5C" w:rsidRDefault="007B156F" w:rsidP="0015397C">
      <w:pPr>
        <w:pStyle w:val="Akapitzlist1"/>
        <w:numPr>
          <w:ilvl w:val="1"/>
          <w:numId w:val="6"/>
        </w:numPr>
        <w:spacing w:after="0"/>
        <w:jc w:val="both"/>
        <w:rPr>
          <w:rFonts w:ascii="Trebuchet MS" w:hAnsi="Trebuchet MS" w:cs="Times New Roman"/>
          <w:sz w:val="20"/>
          <w:szCs w:val="20"/>
        </w:rPr>
      </w:pPr>
      <w:r w:rsidRPr="00EE0E5C">
        <w:rPr>
          <w:rFonts w:ascii="Trebuchet MS" w:hAnsi="Trebuchet MS" w:cs="Times New Roman"/>
          <w:sz w:val="20"/>
          <w:szCs w:val="20"/>
        </w:rPr>
        <w:t>nie podlegają wykluczeniu;</w:t>
      </w:r>
    </w:p>
    <w:p w:rsidR="00267682" w:rsidRPr="00EB4103" w:rsidRDefault="007B156F" w:rsidP="00EB4103">
      <w:pPr>
        <w:pStyle w:val="Akapitzlist1"/>
        <w:numPr>
          <w:ilvl w:val="1"/>
          <w:numId w:val="6"/>
        </w:numPr>
        <w:spacing w:after="0"/>
        <w:jc w:val="both"/>
        <w:rPr>
          <w:rFonts w:ascii="Trebuchet MS" w:hAnsi="Trebuchet MS" w:cs="Times New Roman"/>
          <w:sz w:val="20"/>
          <w:szCs w:val="20"/>
        </w:rPr>
      </w:pPr>
      <w:r w:rsidRPr="00EE0E5C">
        <w:rPr>
          <w:rFonts w:ascii="Trebuchet MS" w:hAnsi="Trebuchet MS" w:cs="Times New Roman"/>
          <w:sz w:val="20"/>
          <w:szCs w:val="20"/>
        </w:rPr>
        <w:t>spełniają warunki udziału w postępowaniu.</w:t>
      </w:r>
    </w:p>
    <w:p w:rsidR="00267682" w:rsidRPr="00267682" w:rsidRDefault="00222369" w:rsidP="00267682">
      <w:pPr>
        <w:pStyle w:val="Akapitzlist1"/>
        <w:numPr>
          <w:ilvl w:val="0"/>
          <w:numId w:val="30"/>
        </w:numPr>
        <w:spacing w:after="0"/>
        <w:jc w:val="both"/>
        <w:rPr>
          <w:rFonts w:ascii="Trebuchet MS" w:hAnsi="Trebuchet MS"/>
          <w:sz w:val="20"/>
          <w:szCs w:val="20"/>
        </w:rPr>
      </w:pPr>
      <w:r w:rsidRPr="00EE0E5C">
        <w:rPr>
          <w:rFonts w:ascii="Trebuchet MS" w:hAnsi="Trebuchet MS" w:cs="Times New Roman"/>
          <w:b/>
          <w:sz w:val="20"/>
          <w:szCs w:val="20"/>
        </w:rPr>
        <w:t>Z postępowania o udzielenie zamówienia wyklucza się Wykonawcę:</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1) będącego osobą fizyczną, którego prawomocnie skazano za przestępstwo:</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a) udziału w zorganizowanej grupie przestępczej albo związku mającym na celu popełnienie przestępstwa lub przestępstwa skarbowego, o którym mowa w art. 258 Kodeksu karnego,</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b) handlu ludźmi, o którym mowa w art. 189a Kodeksu karnego,</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 xml:space="preserve">c) </w:t>
      </w:r>
      <w:r w:rsidRPr="00267682">
        <w:rPr>
          <w:rFonts w:ascii="Trebuchet MS" w:hAnsi="Trebuchet MS"/>
          <w:sz w:val="20"/>
          <w:szCs w:val="20"/>
        </w:rPr>
        <w:t>o którym mowa w </w:t>
      </w:r>
      <w:hyperlink r:id="rId12">
        <w:r w:rsidRPr="00267682">
          <w:rPr>
            <w:rStyle w:val="czeinternetowe"/>
            <w:rFonts w:ascii="Trebuchet MS" w:hAnsi="Trebuchet MS"/>
            <w:color w:val="auto"/>
            <w:sz w:val="20"/>
            <w:szCs w:val="20"/>
            <w:u w:val="none"/>
          </w:rPr>
          <w:t>art. 228-230a</w:t>
        </w:r>
      </w:hyperlink>
      <w:r w:rsidRPr="00267682">
        <w:rPr>
          <w:rFonts w:ascii="Trebuchet MS" w:hAnsi="Trebuchet MS"/>
          <w:sz w:val="20"/>
          <w:szCs w:val="20"/>
        </w:rPr>
        <w:t>, </w:t>
      </w:r>
      <w:hyperlink r:id="rId13">
        <w:r w:rsidRPr="00267682">
          <w:rPr>
            <w:rStyle w:val="czeinternetowe"/>
            <w:rFonts w:ascii="Trebuchet MS" w:hAnsi="Trebuchet MS"/>
            <w:color w:val="auto"/>
            <w:sz w:val="20"/>
            <w:szCs w:val="20"/>
            <w:u w:val="none"/>
          </w:rPr>
          <w:t>art. 250a</w:t>
        </w:r>
      </w:hyperlink>
      <w:r w:rsidRPr="00267682">
        <w:rPr>
          <w:rFonts w:ascii="Trebuchet MS" w:hAnsi="Trebuchet MS"/>
          <w:sz w:val="20"/>
          <w:szCs w:val="20"/>
        </w:rPr>
        <w:t> Kodeksu karnego, w </w:t>
      </w:r>
      <w:hyperlink r:id="rId14">
        <w:r w:rsidRPr="00267682">
          <w:rPr>
            <w:rStyle w:val="czeinternetowe"/>
            <w:rFonts w:ascii="Trebuchet MS" w:hAnsi="Trebuchet MS"/>
            <w:color w:val="auto"/>
            <w:sz w:val="20"/>
            <w:szCs w:val="20"/>
            <w:u w:val="none"/>
          </w:rPr>
          <w:t>art. 46-48</w:t>
        </w:r>
      </w:hyperlink>
      <w:r w:rsidRPr="00267682">
        <w:rPr>
          <w:rFonts w:ascii="Trebuchet MS" w:hAnsi="Trebuchet MS"/>
          <w:sz w:val="20"/>
          <w:szCs w:val="20"/>
        </w:rPr>
        <w:t> ustawy z dnia 25 czerwca            2010 r. o sporcie lub w </w:t>
      </w:r>
      <w:hyperlink r:id="rId15">
        <w:r w:rsidRPr="00267682">
          <w:rPr>
            <w:rStyle w:val="czeinternetowe"/>
            <w:rFonts w:ascii="Trebuchet MS" w:hAnsi="Trebuchet MS"/>
            <w:color w:val="auto"/>
            <w:sz w:val="20"/>
            <w:szCs w:val="20"/>
            <w:u w:val="none"/>
          </w:rPr>
          <w:t>art. 54 ust. 1-4</w:t>
        </w:r>
      </w:hyperlink>
      <w:r w:rsidRPr="00267682">
        <w:rPr>
          <w:rFonts w:ascii="Trebuchet MS" w:hAnsi="Trebuchet MS"/>
          <w:sz w:val="20"/>
          <w:szCs w:val="20"/>
        </w:rPr>
        <w:t xml:space="preserve"> ustawy z dnia 12 maja 2011 r. o refundacji leków, </w:t>
      </w:r>
      <w:r w:rsidRPr="00E66728">
        <w:rPr>
          <w:rFonts w:ascii="Trebuchet MS" w:hAnsi="Trebuchet MS"/>
          <w:sz w:val="20"/>
          <w:szCs w:val="20"/>
        </w:rPr>
        <w:t xml:space="preserve">środków spożywczych specjalnego przeznaczenia żywieniowego oraz wyrobów medycznych, </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e) o charakterze terrorystycznym, o którym mowa w art. 115 § 20 Kodeksu karnego,  lub mające na celu popełnienie tego przestępstwa,</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f) powierzenia wykonywania pracy małoletniemu cudzoziemcowi, o którym mowa w art. 9 ust. 2 ustawy</w:t>
      </w:r>
      <w:r w:rsidRPr="00E66728">
        <w:rPr>
          <w:rFonts w:ascii="Trebuchet MS" w:hAnsi="Trebuchet MS"/>
          <w:sz w:val="20"/>
          <w:szCs w:val="20"/>
        </w:rPr>
        <w:br/>
        <w:t>z dnia 15 czerwca 2012 r. o skutkach powierzania wykonywania pracy cudzoziemcom przebywającym wbrew przepisom na terytorium Rzeczypospolitej Polskiej,</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3) wobec którego wydano prawomocny wyrok sądu lub ostateczną decyzję administracyjną o zaleganiu</w:t>
      </w:r>
      <w:r w:rsidRPr="00E66728">
        <w:rPr>
          <w:rFonts w:ascii="Trebuchet MS" w:hAnsi="Trebuchet MS"/>
          <w:sz w:val="20"/>
          <w:szCs w:val="20"/>
        </w:rPr>
        <w:br/>
        <w:t>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4) wobec którego prawomocnie  orzeczono zakaz ubiegania się o zamówienia publiczne;</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5) jeżeli zamawiający może stwierdzić, na podstawie wiarygodnych przesłanek, że wykonawca zawarł</w:t>
      </w:r>
      <w:r w:rsidRPr="00E66728">
        <w:rPr>
          <w:rFonts w:ascii="Trebuchet MS" w:hAnsi="Trebuchet MS"/>
          <w:sz w:val="20"/>
          <w:szCs w:val="20"/>
        </w:rPr>
        <w:br/>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w:t>
      </w:r>
      <w:r w:rsidRPr="00E66728">
        <w:rPr>
          <w:rFonts w:ascii="Trebuchet MS" w:hAnsi="Trebuchet MS"/>
          <w:sz w:val="20"/>
          <w:szCs w:val="20"/>
        </w:rPr>
        <w:br/>
        <w:t>i konsumentów, chyba że spowodowane tym zakłócenie konkurencji może być wyeliminowane w inny sposób niż przez wykluczenie wykonawcy z udziału w postępowaniu o udzielenie zamówienia.</w:t>
      </w:r>
    </w:p>
    <w:p w:rsidR="00267682" w:rsidRPr="00E66728" w:rsidRDefault="00267682" w:rsidP="00267682">
      <w:pPr>
        <w:pStyle w:val="Akapitzlist"/>
        <w:ind w:left="0"/>
        <w:jc w:val="both"/>
        <w:rPr>
          <w:rFonts w:ascii="Trebuchet MS" w:hAnsi="Trebuchet MS"/>
          <w:sz w:val="20"/>
          <w:szCs w:val="20"/>
        </w:rPr>
      </w:pPr>
      <w:r w:rsidRPr="00E66728">
        <w:rPr>
          <w:rFonts w:ascii="Trebuchet MS" w:hAnsi="Trebuchet MS"/>
          <w:sz w:val="20"/>
          <w:szCs w:val="20"/>
        </w:rPr>
        <w:t xml:space="preserve">7) w przypadkach wskazanych w przepisie art. 7 ust. 1 ustawy z dnia 13 kwietnia 2022r. </w:t>
      </w:r>
      <w:r w:rsidRPr="00E66728">
        <w:rPr>
          <w:rFonts w:ascii="Trebuchet MS" w:hAnsi="Trebuchet MS"/>
          <w:sz w:val="20"/>
          <w:szCs w:val="20"/>
        </w:rPr>
        <w:br/>
        <w:t>o szczególnych rozwiązaniach w zakresie przeciwdziałania wspieraniu agresji na Ukrainę oraz służących ochronie bezpieczeństwa narodowego - okres wykluczenia ustala się na podstawie przepisów wskazanej ustawy.</w:t>
      </w:r>
    </w:p>
    <w:p w:rsidR="00267682" w:rsidRPr="00E66728" w:rsidRDefault="00267682" w:rsidP="00267682">
      <w:pPr>
        <w:pStyle w:val="Akapitzlist"/>
        <w:ind w:left="0"/>
        <w:jc w:val="both"/>
        <w:rPr>
          <w:rFonts w:ascii="Trebuchet MS" w:hAnsi="Trebuchet MS"/>
          <w:sz w:val="20"/>
          <w:szCs w:val="20"/>
        </w:rPr>
      </w:pPr>
    </w:p>
    <w:p w:rsidR="00267682" w:rsidRDefault="00267682" w:rsidP="00267682">
      <w:pPr>
        <w:pStyle w:val="Akapitzlist"/>
        <w:ind w:left="0"/>
        <w:jc w:val="both"/>
        <w:rPr>
          <w:rFonts w:ascii="Trebuchet MS" w:hAnsi="Trebuchet MS"/>
          <w:sz w:val="20"/>
          <w:szCs w:val="20"/>
        </w:rPr>
      </w:pPr>
      <w:r w:rsidRPr="00E66728">
        <w:rPr>
          <w:rFonts w:ascii="Trebuchet MS" w:hAnsi="Trebuchet MS"/>
          <w:sz w:val="20"/>
          <w:szCs w:val="20"/>
        </w:rPr>
        <w:t xml:space="preserve">Wystąpienie, którejkolwiek z wyżej wymienionych sytuacji skutkuje wykluczeniem Wykonawcy </w:t>
      </w:r>
      <w:r w:rsidRPr="00E66728">
        <w:rPr>
          <w:rFonts w:ascii="Trebuchet MS" w:hAnsi="Trebuchet MS"/>
          <w:sz w:val="20"/>
          <w:szCs w:val="20"/>
        </w:rPr>
        <w:br/>
        <w:t>z postępowania. Ofertę Wykonawcy wykluczonego uznaje się za odrzuconą.</w:t>
      </w:r>
    </w:p>
    <w:p w:rsidR="00267682" w:rsidRPr="00E66728" w:rsidRDefault="00267682" w:rsidP="00267682">
      <w:pPr>
        <w:pStyle w:val="Akapitzlist"/>
        <w:ind w:left="0"/>
        <w:jc w:val="both"/>
        <w:rPr>
          <w:rFonts w:ascii="Trebuchet MS" w:hAnsi="Trebuchet MS"/>
          <w:sz w:val="20"/>
          <w:szCs w:val="20"/>
        </w:rPr>
      </w:pPr>
    </w:p>
    <w:p w:rsidR="00267682" w:rsidRDefault="00267682" w:rsidP="00AD7975">
      <w:pPr>
        <w:pStyle w:val="Akapitzlist10"/>
        <w:numPr>
          <w:ilvl w:val="0"/>
          <w:numId w:val="30"/>
        </w:numPr>
        <w:suppressAutoHyphens w:val="0"/>
        <w:spacing w:after="0"/>
        <w:jc w:val="both"/>
        <w:rPr>
          <w:rFonts w:ascii="Trebuchet MS" w:hAnsi="Trebuchet MS"/>
          <w:b/>
          <w:bCs/>
          <w:sz w:val="20"/>
          <w:szCs w:val="20"/>
        </w:rPr>
      </w:pPr>
      <w:r>
        <w:rPr>
          <w:rFonts w:ascii="Trebuchet MS" w:hAnsi="Trebuchet MS"/>
          <w:b/>
          <w:bCs/>
          <w:sz w:val="20"/>
          <w:szCs w:val="20"/>
        </w:rPr>
        <w:t>Warunki udziału w postępowaniu:</w:t>
      </w:r>
    </w:p>
    <w:p w:rsidR="00267682" w:rsidRDefault="00267682" w:rsidP="00267682">
      <w:pPr>
        <w:numPr>
          <w:ilvl w:val="0"/>
          <w:numId w:val="40"/>
        </w:numPr>
        <w:suppressAutoHyphens w:val="0"/>
        <w:jc w:val="both"/>
        <w:rPr>
          <w:rFonts w:ascii="Trebuchet MS" w:hAnsi="Trebuchet MS"/>
          <w:sz w:val="20"/>
          <w:szCs w:val="20"/>
        </w:rPr>
      </w:pPr>
      <w:r>
        <w:rPr>
          <w:rFonts w:ascii="Trebuchet MS" w:hAnsi="Trebuchet MS"/>
          <w:b/>
          <w:bCs/>
          <w:sz w:val="20"/>
          <w:szCs w:val="20"/>
        </w:rPr>
        <w:t>Osoby zdolne do wykonania zamówienia:</w:t>
      </w:r>
    </w:p>
    <w:p w:rsidR="00267682" w:rsidRDefault="00267682" w:rsidP="00267682">
      <w:pPr>
        <w:ind w:left="720"/>
        <w:jc w:val="both"/>
        <w:rPr>
          <w:rFonts w:ascii="Trebuchet MS" w:eastAsiaTheme="minorHAnsi" w:hAnsi="Trebuchet MS"/>
          <w:sz w:val="20"/>
          <w:szCs w:val="20"/>
        </w:rPr>
      </w:pPr>
      <w:r>
        <w:rPr>
          <w:rFonts w:ascii="Trebuchet MS" w:hAnsi="Trebuchet MS"/>
          <w:sz w:val="20"/>
          <w:szCs w:val="20"/>
        </w:rPr>
        <w:t xml:space="preserve">Wykonawca spełnia warunek, jeżeli dysponuje lub będzie dysponował przy realizacji robót budowlanych co najmniej 1 osobą posiadającą uprawnienia budowlane do kierowania robotami budowlanymi w specjalności instalacyjnej w zakresie sieci, instalacji i urządzeń wodociągowych i kanalizacyjnych (branża sanitarna), która będzie pełniła funkcję kierownika budowy. </w:t>
      </w:r>
    </w:p>
    <w:p w:rsidR="00267682" w:rsidRDefault="00267682" w:rsidP="00267682">
      <w:pPr>
        <w:jc w:val="both"/>
        <w:rPr>
          <w:rFonts w:ascii="Trebuchet MS" w:hAnsi="Trebuchet MS"/>
          <w:sz w:val="20"/>
          <w:szCs w:val="20"/>
        </w:rPr>
      </w:pPr>
    </w:p>
    <w:p w:rsidR="00267682" w:rsidRDefault="00267682" w:rsidP="00267682">
      <w:pPr>
        <w:numPr>
          <w:ilvl w:val="0"/>
          <w:numId w:val="40"/>
        </w:numPr>
        <w:suppressAutoHyphens w:val="0"/>
        <w:rPr>
          <w:rFonts w:ascii="Trebuchet MS" w:hAnsi="Trebuchet MS"/>
          <w:sz w:val="20"/>
          <w:szCs w:val="20"/>
        </w:rPr>
      </w:pPr>
      <w:r>
        <w:rPr>
          <w:rFonts w:ascii="Trebuchet MS" w:hAnsi="Trebuchet MS"/>
          <w:b/>
          <w:bCs/>
          <w:sz w:val="20"/>
          <w:szCs w:val="20"/>
        </w:rPr>
        <w:t>Wiedza i doświadczenie:</w:t>
      </w:r>
    </w:p>
    <w:p w:rsidR="00267682" w:rsidRDefault="00267682" w:rsidP="00267682">
      <w:pPr>
        <w:ind w:left="720"/>
        <w:jc w:val="both"/>
        <w:rPr>
          <w:rFonts w:ascii="Trebuchet MS" w:eastAsiaTheme="minorHAnsi" w:hAnsi="Trebuchet MS"/>
          <w:sz w:val="20"/>
          <w:szCs w:val="20"/>
        </w:rPr>
      </w:pPr>
      <w:r>
        <w:rPr>
          <w:rFonts w:ascii="Trebuchet MS" w:hAnsi="Trebuchet MS"/>
          <w:sz w:val="20"/>
          <w:szCs w:val="20"/>
        </w:rPr>
        <w:t xml:space="preserve">Zamawiający uzna, że Wykonawca spełnia warunek, jeżeli wykaże, iż w okresie ostatnich 5 lat przed upływem terminu składania ofert, a w przypadku gdy okres prowadzenia działalności jest krótszy, w tym okresie, wykonał należycie co najmniej </w:t>
      </w:r>
      <w:r>
        <w:rPr>
          <w:rFonts w:ascii="Trebuchet MS" w:hAnsi="Trebuchet MS"/>
          <w:b/>
          <w:bCs/>
          <w:sz w:val="20"/>
          <w:szCs w:val="20"/>
        </w:rPr>
        <w:t>1 robotę budowlaną</w:t>
      </w:r>
      <w:r>
        <w:rPr>
          <w:rFonts w:ascii="Trebuchet MS" w:hAnsi="Trebuchet MS"/>
          <w:sz w:val="20"/>
          <w:szCs w:val="20"/>
        </w:rPr>
        <w:t xml:space="preserve"> polegającą na budowie kanalizacji o średnicy większej lub równej DN 200 mm oraz długości nie mniejszej niż 200 m, w tym co najmniej wykonanie kanalizacji o średnicy większej lub równej DN 200 mm o długości nie mniejszej niż 50 m wykonaną metodą przewiertu sterowanego poziomego w rurze osłonowej DN 400 . </w:t>
      </w:r>
    </w:p>
    <w:p w:rsidR="00C8286E" w:rsidRPr="00670778" w:rsidRDefault="00C8286E" w:rsidP="00670778">
      <w:pPr>
        <w:jc w:val="both"/>
        <w:rPr>
          <w:rFonts w:ascii="Trebuchet MS" w:hAnsi="Trebuchet MS"/>
          <w:sz w:val="20"/>
          <w:szCs w:val="20"/>
        </w:rPr>
      </w:pPr>
    </w:p>
    <w:p w:rsidR="007B156F" w:rsidRPr="00EE0E5C" w:rsidRDefault="007B156F" w:rsidP="0015397C">
      <w:pPr>
        <w:widowControl w:val="0"/>
        <w:numPr>
          <w:ilvl w:val="0"/>
          <w:numId w:val="30"/>
        </w:numPr>
        <w:spacing w:after="160" w:line="252" w:lineRule="auto"/>
        <w:jc w:val="both"/>
        <w:rPr>
          <w:rFonts w:ascii="Trebuchet MS" w:hAnsi="Trebuchet MS"/>
          <w:b/>
          <w:sz w:val="20"/>
          <w:szCs w:val="20"/>
        </w:rPr>
      </w:pPr>
      <w:r w:rsidRPr="00EE0E5C">
        <w:rPr>
          <w:rFonts w:ascii="Trebuchet MS" w:eastAsia="Verdana" w:hAnsi="Trebuchet MS"/>
          <w:b/>
          <w:sz w:val="20"/>
          <w:szCs w:val="20"/>
        </w:rPr>
        <w:t>Warunki wymagane od Wykonawców (warunki współpracy):</w:t>
      </w:r>
    </w:p>
    <w:p w:rsidR="007B156F" w:rsidRPr="00EE0E5C" w:rsidRDefault="007B156F" w:rsidP="0015397C">
      <w:pPr>
        <w:numPr>
          <w:ilvl w:val="0"/>
          <w:numId w:val="10"/>
        </w:numPr>
        <w:suppressAutoHyphens w:val="0"/>
        <w:jc w:val="both"/>
        <w:rPr>
          <w:rFonts w:ascii="Trebuchet MS" w:hAnsi="Trebuchet MS"/>
          <w:sz w:val="20"/>
          <w:szCs w:val="20"/>
        </w:rPr>
      </w:pPr>
      <w:r w:rsidRPr="00EE0E5C">
        <w:rPr>
          <w:rFonts w:ascii="Trebuchet MS" w:hAnsi="Trebuchet MS"/>
          <w:sz w:val="20"/>
          <w:szCs w:val="20"/>
        </w:rPr>
        <w:t xml:space="preserve">na wykonane roboty Wykonawca udzieli 36-miesięcznej gwarancji (od daty podpisania </w:t>
      </w:r>
      <w:r w:rsidR="00765F9C">
        <w:rPr>
          <w:rFonts w:ascii="Trebuchet MS" w:hAnsi="Trebuchet MS"/>
          <w:sz w:val="20"/>
          <w:szCs w:val="20"/>
        </w:rPr>
        <w:t xml:space="preserve">protokołu </w:t>
      </w:r>
      <w:r w:rsidRPr="00EE0E5C">
        <w:rPr>
          <w:rFonts w:ascii="Trebuchet MS" w:hAnsi="Trebuchet MS"/>
          <w:sz w:val="20"/>
          <w:szCs w:val="20"/>
        </w:rPr>
        <w:t>odbioru</w:t>
      </w:r>
      <w:r w:rsidR="00765F9C">
        <w:rPr>
          <w:rFonts w:ascii="Trebuchet MS" w:hAnsi="Trebuchet MS"/>
          <w:sz w:val="20"/>
          <w:szCs w:val="20"/>
        </w:rPr>
        <w:t xml:space="preserve"> końcowego</w:t>
      </w:r>
      <w:r w:rsidRPr="00EE0E5C">
        <w:rPr>
          <w:rFonts w:ascii="Trebuchet MS" w:hAnsi="Trebuchet MS"/>
          <w:sz w:val="20"/>
          <w:szCs w:val="20"/>
        </w:rPr>
        <w:t>),</w:t>
      </w:r>
    </w:p>
    <w:p w:rsidR="007B156F" w:rsidRPr="00EE0E5C" w:rsidRDefault="007B156F" w:rsidP="0015397C">
      <w:pPr>
        <w:numPr>
          <w:ilvl w:val="0"/>
          <w:numId w:val="10"/>
        </w:numPr>
        <w:tabs>
          <w:tab w:val="clear" w:pos="720"/>
          <w:tab w:val="num" w:pos="360"/>
        </w:tabs>
        <w:suppressAutoHyphens w:val="0"/>
        <w:ind w:left="360" w:firstLine="0"/>
        <w:jc w:val="both"/>
        <w:rPr>
          <w:rFonts w:ascii="Trebuchet MS" w:hAnsi="Trebuchet MS"/>
          <w:sz w:val="20"/>
          <w:szCs w:val="20"/>
        </w:rPr>
      </w:pPr>
      <w:r w:rsidRPr="00EE0E5C">
        <w:rPr>
          <w:rFonts w:ascii="Trebuchet MS" w:hAnsi="Trebuchet MS"/>
          <w:sz w:val="20"/>
          <w:szCs w:val="20"/>
        </w:rPr>
        <w:t>Wykonawca dysponuje sprzętem gwarantującym właściwe wykonanie zamówienia,</w:t>
      </w:r>
    </w:p>
    <w:p w:rsidR="004F5958" w:rsidRPr="00EB4103" w:rsidRDefault="00D93FBF" w:rsidP="00EB4103">
      <w:pPr>
        <w:numPr>
          <w:ilvl w:val="0"/>
          <w:numId w:val="10"/>
        </w:numPr>
        <w:suppressAutoHyphens w:val="0"/>
        <w:jc w:val="both"/>
        <w:rPr>
          <w:rFonts w:ascii="Trebuchet MS" w:hAnsi="Trebuchet MS"/>
          <w:sz w:val="20"/>
          <w:szCs w:val="20"/>
        </w:rPr>
      </w:pPr>
      <w:r w:rsidRPr="00EE0E5C">
        <w:rPr>
          <w:rFonts w:ascii="Trebuchet MS" w:hAnsi="Trebuchet MS"/>
          <w:sz w:val="20"/>
          <w:szCs w:val="20"/>
        </w:rPr>
        <w:t>Wykonawca posiada</w:t>
      </w:r>
      <w:r w:rsidR="007B156F" w:rsidRPr="00EE0E5C">
        <w:rPr>
          <w:rFonts w:ascii="Trebuchet MS" w:hAnsi="Trebuchet MS"/>
          <w:sz w:val="20"/>
          <w:szCs w:val="20"/>
        </w:rPr>
        <w:t xml:space="preserve"> atesty oraz niezbędne certyfikaty/deklaracje/aprobaty na materiał zastosowany na budowie.</w:t>
      </w:r>
    </w:p>
    <w:p w:rsidR="00EB4103" w:rsidRDefault="00EB4103" w:rsidP="00D30E84">
      <w:pPr>
        <w:jc w:val="center"/>
        <w:rPr>
          <w:rFonts w:ascii="Trebuchet MS" w:hAnsi="Trebuchet MS"/>
          <w:b/>
          <w:sz w:val="20"/>
          <w:szCs w:val="20"/>
        </w:rPr>
      </w:pPr>
    </w:p>
    <w:p w:rsidR="00D30E84" w:rsidRPr="00EE0E5C" w:rsidRDefault="00D30E84" w:rsidP="00D30E84">
      <w:pPr>
        <w:jc w:val="center"/>
        <w:rPr>
          <w:rFonts w:ascii="Trebuchet MS" w:hAnsi="Trebuchet MS"/>
          <w:b/>
          <w:sz w:val="20"/>
          <w:szCs w:val="20"/>
        </w:rPr>
      </w:pPr>
      <w:r w:rsidRPr="00EE0E5C">
        <w:rPr>
          <w:rFonts w:ascii="Trebuchet MS" w:hAnsi="Trebuchet MS"/>
          <w:b/>
          <w:sz w:val="20"/>
          <w:szCs w:val="20"/>
        </w:rPr>
        <w:t>§6 DOKUMENTY WYMAGANE OD WYKONAWCÓW</w:t>
      </w:r>
    </w:p>
    <w:p w:rsidR="00D30E84" w:rsidRPr="00EE0E5C" w:rsidRDefault="00D30E84" w:rsidP="00D30E84">
      <w:pPr>
        <w:rPr>
          <w:rFonts w:ascii="Trebuchet MS" w:hAnsi="Trebuchet MS"/>
          <w:b/>
          <w:sz w:val="20"/>
          <w:szCs w:val="20"/>
        </w:rPr>
      </w:pPr>
    </w:p>
    <w:p w:rsidR="00CE0DBC" w:rsidRPr="00EE0E5C" w:rsidRDefault="00D30E84" w:rsidP="00D30E84">
      <w:pPr>
        <w:jc w:val="both"/>
        <w:rPr>
          <w:rFonts w:ascii="Trebuchet MS" w:hAnsi="Trebuchet MS"/>
          <w:b/>
          <w:sz w:val="20"/>
          <w:szCs w:val="20"/>
        </w:rPr>
      </w:pPr>
      <w:r w:rsidRPr="00EE0E5C">
        <w:rPr>
          <w:rFonts w:ascii="Trebuchet MS" w:hAnsi="Trebuchet MS"/>
          <w:sz w:val="20"/>
          <w:szCs w:val="20"/>
        </w:rPr>
        <w:t xml:space="preserve">Do oferty sporządzonej na wymaganym formularzu ofertowym </w:t>
      </w:r>
      <w:r w:rsidRPr="00EE0E5C">
        <w:rPr>
          <w:rFonts w:ascii="Trebuchet MS" w:hAnsi="Trebuchet MS"/>
          <w:b/>
          <w:sz w:val="20"/>
          <w:szCs w:val="20"/>
        </w:rPr>
        <w:t>(załącznik nr 1)</w:t>
      </w:r>
      <w:r w:rsidRPr="00EE0E5C">
        <w:rPr>
          <w:rFonts w:ascii="Trebuchet MS" w:hAnsi="Trebuchet MS"/>
          <w:sz w:val="20"/>
          <w:szCs w:val="20"/>
        </w:rPr>
        <w:t xml:space="preserve"> należy dołączyć następujące informacje, dokumenty, oświadczenia</w:t>
      </w:r>
      <w:r w:rsidRPr="00EE0E5C">
        <w:rPr>
          <w:rFonts w:ascii="Trebuchet MS" w:hAnsi="Trebuchet MS"/>
          <w:b/>
          <w:sz w:val="20"/>
          <w:szCs w:val="20"/>
        </w:rPr>
        <w:t>:</w:t>
      </w:r>
    </w:p>
    <w:p w:rsidR="00CE0DBC" w:rsidRPr="00EE0E5C" w:rsidRDefault="00CE0DBC" w:rsidP="0015397C">
      <w:pPr>
        <w:numPr>
          <w:ilvl w:val="0"/>
          <w:numId w:val="8"/>
        </w:numPr>
        <w:jc w:val="both"/>
        <w:rPr>
          <w:rFonts w:ascii="Trebuchet MS" w:hAnsi="Trebuchet MS"/>
          <w:b/>
          <w:sz w:val="20"/>
          <w:szCs w:val="20"/>
        </w:rPr>
      </w:pPr>
      <w:r w:rsidRPr="00EE0E5C">
        <w:rPr>
          <w:rFonts w:ascii="Trebuchet MS" w:hAnsi="Trebuchet MS"/>
          <w:sz w:val="20"/>
          <w:szCs w:val="20"/>
        </w:rPr>
        <w:t>Kosztorys</w:t>
      </w:r>
      <w:r w:rsidR="00AD7975">
        <w:rPr>
          <w:rFonts w:ascii="Trebuchet MS" w:hAnsi="Trebuchet MS"/>
          <w:sz w:val="20"/>
          <w:szCs w:val="20"/>
        </w:rPr>
        <w:t>y ofertowe</w:t>
      </w:r>
      <w:r w:rsidR="00AD7975" w:rsidRPr="008F1DA2">
        <w:rPr>
          <w:rFonts w:ascii="Trebuchet MS" w:hAnsi="Trebuchet MS"/>
          <w:b/>
          <w:sz w:val="20"/>
          <w:szCs w:val="20"/>
        </w:rPr>
        <w:t xml:space="preserve">, </w:t>
      </w:r>
      <w:r w:rsidR="00AD7975" w:rsidRPr="008F1DA2">
        <w:rPr>
          <w:rFonts w:ascii="Trebuchet MS" w:hAnsi="Trebuchet MS"/>
          <w:sz w:val="20"/>
          <w:szCs w:val="20"/>
        </w:rPr>
        <w:t>stanowiące integralną część Formularza Ofertowego</w:t>
      </w:r>
      <w:r w:rsidR="00AD7975">
        <w:rPr>
          <w:rFonts w:ascii="Trebuchet MS" w:hAnsi="Trebuchet MS"/>
          <w:sz w:val="20"/>
          <w:szCs w:val="20"/>
        </w:rPr>
        <w:t xml:space="preserve"> </w:t>
      </w:r>
      <w:r w:rsidR="00C8286E">
        <w:rPr>
          <w:rFonts w:ascii="Trebuchet MS" w:hAnsi="Trebuchet MS"/>
          <w:b/>
          <w:sz w:val="20"/>
          <w:szCs w:val="20"/>
        </w:rPr>
        <w:t xml:space="preserve"> (załącznik nr 1A</w:t>
      </w:r>
      <w:r w:rsidR="00267682">
        <w:rPr>
          <w:rFonts w:ascii="Trebuchet MS" w:hAnsi="Trebuchet MS"/>
          <w:b/>
          <w:sz w:val="20"/>
          <w:szCs w:val="20"/>
        </w:rPr>
        <w:t xml:space="preserve"> i 1B</w:t>
      </w:r>
      <w:r w:rsidRPr="00EE0E5C">
        <w:rPr>
          <w:rFonts w:ascii="Trebuchet MS" w:hAnsi="Trebuchet MS"/>
          <w:b/>
          <w:sz w:val="20"/>
          <w:szCs w:val="20"/>
        </w:rPr>
        <w:t>)</w:t>
      </w:r>
    </w:p>
    <w:p w:rsidR="00D30E84" w:rsidRPr="00EE0E5C" w:rsidRDefault="00D30E84" w:rsidP="0015397C">
      <w:pPr>
        <w:numPr>
          <w:ilvl w:val="0"/>
          <w:numId w:val="8"/>
        </w:numPr>
        <w:tabs>
          <w:tab w:val="clear" w:pos="720"/>
        </w:tabs>
        <w:suppressAutoHyphens w:val="0"/>
        <w:jc w:val="both"/>
        <w:rPr>
          <w:rFonts w:ascii="Trebuchet MS" w:hAnsi="Trebuchet MS"/>
          <w:sz w:val="20"/>
          <w:szCs w:val="20"/>
        </w:rPr>
      </w:pPr>
      <w:r w:rsidRPr="00EE0E5C">
        <w:rPr>
          <w:rFonts w:ascii="Trebuchet MS" w:hAnsi="Trebuchet MS"/>
          <w:sz w:val="20"/>
          <w:szCs w:val="20"/>
        </w:rPr>
        <w:t xml:space="preserve">Oświadczenie Wykonawcy </w:t>
      </w:r>
      <w:r w:rsidRPr="00EE0E5C">
        <w:rPr>
          <w:rFonts w:ascii="Trebuchet MS" w:hAnsi="Trebuchet MS"/>
          <w:b/>
          <w:sz w:val="20"/>
          <w:szCs w:val="20"/>
        </w:rPr>
        <w:t>(załącznik nr 2).</w:t>
      </w:r>
    </w:p>
    <w:p w:rsidR="00D30E84" w:rsidRPr="00EE0E5C" w:rsidRDefault="00D30E84" w:rsidP="00D30E84">
      <w:pPr>
        <w:ind w:left="708"/>
        <w:jc w:val="both"/>
        <w:rPr>
          <w:rFonts w:ascii="Trebuchet MS" w:hAnsi="Trebuchet MS"/>
          <w:sz w:val="20"/>
          <w:szCs w:val="20"/>
        </w:rPr>
      </w:pPr>
      <w:r w:rsidRPr="00EE0E5C">
        <w:rPr>
          <w:rFonts w:ascii="Trebuchet MS" w:hAnsi="Trebuchet MS"/>
          <w:sz w:val="20"/>
          <w:szCs w:val="20"/>
        </w:rPr>
        <w:t>W przypadku Wykonawców wspólnie ubiegających się o udzielenie zamówienia, każdy z nich składa przedmiotowy dokument oddzielnie.</w:t>
      </w:r>
    </w:p>
    <w:p w:rsidR="00EA42BA" w:rsidRPr="00EE0E5C" w:rsidRDefault="00EA42BA" w:rsidP="0015397C">
      <w:pPr>
        <w:numPr>
          <w:ilvl w:val="0"/>
          <w:numId w:val="8"/>
        </w:numPr>
        <w:suppressAutoHyphens w:val="0"/>
        <w:jc w:val="both"/>
        <w:rPr>
          <w:rFonts w:ascii="Trebuchet MS" w:hAnsi="Trebuchet MS"/>
          <w:sz w:val="20"/>
          <w:szCs w:val="20"/>
        </w:rPr>
      </w:pPr>
      <w:r w:rsidRPr="00EE0E5C">
        <w:rPr>
          <w:rFonts w:ascii="Trebuchet MS" w:hAnsi="Trebuchet MS"/>
          <w:sz w:val="20"/>
          <w:szCs w:val="20"/>
        </w:rPr>
        <w:t xml:space="preserve">Kopie aktualnych uprawnień osób, o których mowa w </w:t>
      </w:r>
      <w:r w:rsidR="00B7640A" w:rsidRPr="00EE0E5C">
        <w:rPr>
          <w:rFonts w:ascii="Trebuchet MS" w:hAnsi="Trebuchet MS"/>
          <w:b/>
          <w:sz w:val="20"/>
          <w:szCs w:val="20"/>
        </w:rPr>
        <w:t>§ 5 ust. 3 pkt 1</w:t>
      </w:r>
      <w:r w:rsidRPr="00EE0E5C">
        <w:rPr>
          <w:rFonts w:ascii="Trebuchet MS" w:hAnsi="Trebuchet MS"/>
          <w:b/>
          <w:sz w:val="20"/>
          <w:szCs w:val="20"/>
        </w:rPr>
        <w:t xml:space="preserve"> Specyfikacji.</w:t>
      </w:r>
    </w:p>
    <w:p w:rsidR="00EA42BA" w:rsidRPr="00EE0E5C" w:rsidRDefault="00EA42BA" w:rsidP="00EA42BA">
      <w:pPr>
        <w:suppressAutoHyphens w:val="0"/>
        <w:ind w:left="720"/>
        <w:jc w:val="both"/>
        <w:rPr>
          <w:rFonts w:ascii="Trebuchet MS" w:hAnsi="Trebuchet MS"/>
          <w:sz w:val="20"/>
          <w:szCs w:val="20"/>
        </w:rPr>
      </w:pPr>
      <w:r w:rsidRPr="00EE0E5C">
        <w:rPr>
          <w:rFonts w:ascii="Trebuchet MS" w:hAnsi="Trebuchet MS"/>
          <w:sz w:val="20"/>
          <w:szCs w:val="20"/>
        </w:rPr>
        <w:t>Do uprawnień osób spełniających funkcję kierownika budowy, należy dołączyć aktualne zaświadczenie o członkostwie w Okręgowej Izbie Inżynierów Budownictwa.</w:t>
      </w:r>
    </w:p>
    <w:p w:rsidR="00A9593F" w:rsidRDefault="00EA42BA" w:rsidP="0015397C">
      <w:pPr>
        <w:numPr>
          <w:ilvl w:val="0"/>
          <w:numId w:val="8"/>
        </w:numPr>
        <w:suppressAutoHyphens w:val="0"/>
        <w:jc w:val="both"/>
        <w:rPr>
          <w:rFonts w:ascii="Trebuchet MS" w:hAnsi="Trebuchet MS"/>
          <w:sz w:val="20"/>
          <w:szCs w:val="20"/>
        </w:rPr>
      </w:pPr>
      <w:r w:rsidRPr="00EE0E5C">
        <w:rPr>
          <w:rFonts w:ascii="Trebuchet MS" w:hAnsi="Trebuchet MS"/>
          <w:sz w:val="20"/>
          <w:szCs w:val="20"/>
        </w:rPr>
        <w:t xml:space="preserve">Wykaz wykonanych w ciągu </w:t>
      </w:r>
      <w:r w:rsidRPr="00183840">
        <w:rPr>
          <w:rFonts w:ascii="Trebuchet MS" w:hAnsi="Trebuchet MS"/>
          <w:b/>
          <w:sz w:val="20"/>
          <w:szCs w:val="20"/>
        </w:rPr>
        <w:t>ostatnich 5 lat</w:t>
      </w:r>
      <w:r w:rsidRPr="00EE0E5C">
        <w:rPr>
          <w:rFonts w:ascii="Trebuchet MS" w:hAnsi="Trebuchet MS"/>
          <w:sz w:val="20"/>
          <w:szCs w:val="20"/>
        </w:rPr>
        <w:t xml:space="preserve"> robót budowlanych </w:t>
      </w:r>
      <w:r w:rsidRPr="00EE0E5C">
        <w:rPr>
          <w:rFonts w:ascii="Trebuchet MS" w:hAnsi="Trebuchet MS"/>
          <w:b/>
          <w:sz w:val="20"/>
          <w:szCs w:val="20"/>
        </w:rPr>
        <w:t>(załącznik nr 3),</w:t>
      </w:r>
      <w:r w:rsidRPr="00EE0E5C">
        <w:rPr>
          <w:rFonts w:ascii="Trebuchet MS" w:hAnsi="Trebuchet MS"/>
          <w:sz w:val="20"/>
          <w:szCs w:val="20"/>
        </w:rPr>
        <w:t xml:space="preserve"> o których mowa </w:t>
      </w:r>
      <w:r w:rsidRPr="00EE0E5C">
        <w:rPr>
          <w:rFonts w:ascii="Trebuchet MS" w:hAnsi="Trebuchet MS"/>
          <w:sz w:val="20"/>
          <w:szCs w:val="20"/>
        </w:rPr>
        <w:br/>
        <w:t xml:space="preserve">w </w:t>
      </w:r>
      <w:r w:rsidR="006B4351" w:rsidRPr="00EE0E5C">
        <w:rPr>
          <w:rFonts w:ascii="Trebuchet MS" w:hAnsi="Trebuchet MS"/>
          <w:b/>
          <w:sz w:val="20"/>
          <w:szCs w:val="20"/>
        </w:rPr>
        <w:t>§ 5 ust. 3 pkt 2 Specyfikacji</w:t>
      </w:r>
      <w:r w:rsidRPr="00EE0E5C">
        <w:rPr>
          <w:rFonts w:ascii="Trebuchet MS" w:hAnsi="Trebuchet MS"/>
          <w:sz w:val="20"/>
          <w:szCs w:val="20"/>
        </w:rPr>
        <w:t xml:space="preserve"> o charakte</w:t>
      </w:r>
      <w:r w:rsidR="00683EA7" w:rsidRPr="00EE0E5C">
        <w:rPr>
          <w:rFonts w:ascii="Trebuchet MS" w:hAnsi="Trebuchet MS"/>
          <w:sz w:val="20"/>
          <w:szCs w:val="20"/>
        </w:rPr>
        <w:t>rze i złożoności porównywalnej z</w:t>
      </w:r>
      <w:r w:rsidRPr="00EE0E5C">
        <w:rPr>
          <w:rFonts w:ascii="Trebuchet MS" w:hAnsi="Trebuchet MS"/>
          <w:sz w:val="20"/>
          <w:szCs w:val="20"/>
        </w:rPr>
        <w:t xml:space="preserve"> zakresem niniejszego zamówienia, z podaniem zakresu zamówienia, Zamawiających</w:t>
      </w:r>
      <w:r w:rsidR="00683EA7" w:rsidRPr="00EE0E5C">
        <w:rPr>
          <w:rFonts w:ascii="Trebuchet MS" w:hAnsi="Trebuchet MS"/>
          <w:sz w:val="20"/>
          <w:szCs w:val="20"/>
        </w:rPr>
        <w:t xml:space="preserve"> oraz daty wykonania zamówienia.</w:t>
      </w:r>
    </w:p>
    <w:p w:rsidR="00D30E84" w:rsidRPr="00EE0E5C" w:rsidRDefault="00D30E84" w:rsidP="0015397C">
      <w:pPr>
        <w:numPr>
          <w:ilvl w:val="0"/>
          <w:numId w:val="8"/>
        </w:numPr>
        <w:tabs>
          <w:tab w:val="left" w:pos="426"/>
        </w:tabs>
        <w:suppressAutoHyphens w:val="0"/>
        <w:jc w:val="both"/>
        <w:rPr>
          <w:rFonts w:ascii="Trebuchet MS" w:hAnsi="Trebuchet MS"/>
          <w:b/>
          <w:sz w:val="20"/>
          <w:szCs w:val="20"/>
        </w:rPr>
      </w:pPr>
      <w:r w:rsidRPr="00EE0E5C">
        <w:rPr>
          <w:rFonts w:ascii="Trebuchet MS" w:hAnsi="Trebuchet MS"/>
          <w:sz w:val="20"/>
          <w:szCs w:val="20"/>
        </w:rPr>
        <w:t>W przypadku gdy Wykonawcę reprezentuje Pełnomocnik, do oferty ma być dołączone pełnomocnictwo podpisane przez osoby uprawnione do reprezentowania Wykonawcy. Z treści pełnomocnictwa winien wynikać zakres umocowania.</w:t>
      </w:r>
    </w:p>
    <w:p w:rsidR="00A465D7" w:rsidRPr="00EE0E5C" w:rsidRDefault="00D30E84" w:rsidP="0015397C">
      <w:pPr>
        <w:numPr>
          <w:ilvl w:val="0"/>
          <w:numId w:val="8"/>
        </w:numPr>
        <w:tabs>
          <w:tab w:val="left" w:pos="426"/>
        </w:tabs>
        <w:suppressAutoHyphens w:val="0"/>
        <w:jc w:val="both"/>
        <w:rPr>
          <w:rFonts w:ascii="Trebuchet MS" w:hAnsi="Trebuchet MS"/>
          <w:b/>
          <w:sz w:val="20"/>
          <w:szCs w:val="20"/>
        </w:rPr>
      </w:pPr>
      <w:r w:rsidRPr="00EE0E5C">
        <w:rPr>
          <w:rFonts w:ascii="Trebuchet MS" w:hAnsi="Trebuchet MS"/>
          <w:sz w:val="20"/>
          <w:szCs w:val="20"/>
        </w:rPr>
        <w:t xml:space="preserve">Wykonawcy wspólnie ubiegający się o zamówienie ustanawiają Pełnomocnika (Lidera) </w:t>
      </w:r>
      <w:r w:rsidRPr="00EE0E5C">
        <w:rPr>
          <w:rFonts w:ascii="Trebuchet MS" w:hAnsi="Trebuchet MS"/>
          <w:sz w:val="20"/>
          <w:szCs w:val="20"/>
        </w:rPr>
        <w:br/>
        <w:t>do reprezentowania ich w postępowaniu albo do reprezentowania i zawarcia umowy w sprawie wykonania zamówienia. Przedmiotowe Pełnomocnictwo należy dołączyć do oferty.</w:t>
      </w:r>
      <w:r w:rsidRPr="00EE0E5C">
        <w:rPr>
          <w:rFonts w:ascii="Trebuchet MS" w:hAnsi="Trebuchet MS"/>
          <w:b/>
          <w:sz w:val="20"/>
          <w:szCs w:val="20"/>
        </w:rPr>
        <w:t xml:space="preserve"> </w:t>
      </w:r>
      <w:r w:rsidRPr="00EE0E5C">
        <w:rPr>
          <w:rFonts w:ascii="Trebuchet MS" w:hAnsi="Trebuchet MS"/>
          <w:sz w:val="20"/>
          <w:szCs w:val="20"/>
        </w:rPr>
        <w:t xml:space="preserve">W przypadku Wykonawców wspólnie ubiegających się o zamówienie kopie dokumentów dotyczących Wykonawcy mogą być poświadczone przez Wykonawcę (Lidera) lub przez Podmioty wspólnie ubiegające się </w:t>
      </w:r>
      <w:r w:rsidRPr="00EE0E5C">
        <w:rPr>
          <w:rFonts w:ascii="Trebuchet MS" w:hAnsi="Trebuchet MS"/>
          <w:sz w:val="20"/>
          <w:szCs w:val="20"/>
        </w:rPr>
        <w:br/>
        <w:t xml:space="preserve">o zamówienie. </w:t>
      </w:r>
    </w:p>
    <w:p w:rsidR="00D30E84" w:rsidRPr="00EE0E5C" w:rsidRDefault="00D30E84" w:rsidP="0015397C">
      <w:pPr>
        <w:numPr>
          <w:ilvl w:val="0"/>
          <w:numId w:val="8"/>
        </w:numPr>
        <w:tabs>
          <w:tab w:val="left" w:pos="426"/>
        </w:tabs>
        <w:suppressAutoHyphens w:val="0"/>
        <w:jc w:val="both"/>
        <w:rPr>
          <w:rFonts w:ascii="Trebuchet MS" w:hAnsi="Trebuchet MS"/>
          <w:sz w:val="20"/>
          <w:szCs w:val="20"/>
        </w:rPr>
      </w:pPr>
      <w:r w:rsidRPr="00EE0E5C">
        <w:rPr>
          <w:rFonts w:ascii="Trebuchet MS" w:hAnsi="Trebuchet MS"/>
          <w:sz w:val="20"/>
          <w:szCs w:val="20"/>
        </w:rPr>
        <w:t>W przypadku, gdy Wykonawcy prowadzą działalność w formie spółki cywilnej należy złożyć dokument, z którego wynikają zasady reprezentacji spółki (umowa spółki).</w:t>
      </w:r>
    </w:p>
    <w:p w:rsidR="00670778" w:rsidRPr="00EE0E5C" w:rsidRDefault="00670778" w:rsidP="00ED5444">
      <w:pPr>
        <w:rPr>
          <w:rFonts w:ascii="Trebuchet MS" w:hAnsi="Trebuchet MS"/>
          <w:b/>
          <w:sz w:val="20"/>
          <w:szCs w:val="20"/>
        </w:rPr>
      </w:pPr>
    </w:p>
    <w:p w:rsidR="00270804" w:rsidRPr="00EE0E5C" w:rsidRDefault="00270804" w:rsidP="00270804">
      <w:pPr>
        <w:jc w:val="center"/>
        <w:rPr>
          <w:rFonts w:ascii="Trebuchet MS" w:hAnsi="Trebuchet MS"/>
          <w:sz w:val="20"/>
          <w:szCs w:val="20"/>
        </w:rPr>
      </w:pPr>
      <w:r w:rsidRPr="00EE0E5C">
        <w:rPr>
          <w:rFonts w:ascii="Trebuchet MS" w:hAnsi="Trebuchet MS"/>
          <w:b/>
          <w:sz w:val="20"/>
          <w:szCs w:val="20"/>
        </w:rPr>
        <w:t xml:space="preserve">§7 </w:t>
      </w:r>
      <w:r w:rsidRPr="00EE0E5C">
        <w:rPr>
          <w:rFonts w:ascii="Trebuchet MS" w:hAnsi="Trebuchet MS"/>
          <w:b/>
          <w:bCs/>
          <w:sz w:val="20"/>
          <w:szCs w:val="20"/>
        </w:rPr>
        <w:t>INFORMACJA NA TEMAT PODWYKONAWCÓW</w:t>
      </w:r>
    </w:p>
    <w:p w:rsidR="009C0F12" w:rsidRPr="00EE0E5C" w:rsidRDefault="009C0F12" w:rsidP="009C0F12">
      <w:pPr>
        <w:jc w:val="both"/>
        <w:rPr>
          <w:rFonts w:ascii="Trebuchet MS" w:hAnsi="Trebuchet MS"/>
          <w:sz w:val="20"/>
          <w:szCs w:val="20"/>
        </w:rPr>
      </w:pPr>
    </w:p>
    <w:p w:rsidR="00270804" w:rsidRPr="00EE0E5C" w:rsidRDefault="00270804" w:rsidP="0015397C">
      <w:pPr>
        <w:pStyle w:val="Akapitzlist1"/>
        <w:numPr>
          <w:ilvl w:val="0"/>
          <w:numId w:val="29"/>
        </w:numPr>
        <w:tabs>
          <w:tab w:val="clear" w:pos="360"/>
          <w:tab w:val="num" w:pos="0"/>
          <w:tab w:val="left" w:pos="567"/>
        </w:tabs>
        <w:spacing w:after="0" w:line="240" w:lineRule="auto"/>
        <w:ind w:left="567" w:hanging="425"/>
        <w:jc w:val="both"/>
        <w:rPr>
          <w:rFonts w:ascii="Trebuchet MS" w:hAnsi="Trebuchet MS" w:cs="Times New Roman"/>
          <w:sz w:val="20"/>
          <w:szCs w:val="20"/>
        </w:rPr>
      </w:pPr>
      <w:r w:rsidRPr="00EE0E5C">
        <w:rPr>
          <w:rFonts w:ascii="Trebuchet MS" w:hAnsi="Trebuchet MS" w:cs="Times New Roman"/>
          <w:sz w:val="20"/>
          <w:szCs w:val="20"/>
        </w:rPr>
        <w:t>Wykonawca może powierzyć wykonanie części zamówienia podwykonawcy.</w:t>
      </w:r>
    </w:p>
    <w:p w:rsidR="00270804" w:rsidRPr="00EE0E5C" w:rsidRDefault="00270804" w:rsidP="0015397C">
      <w:pPr>
        <w:pStyle w:val="Akapitzlist1"/>
        <w:numPr>
          <w:ilvl w:val="0"/>
          <w:numId w:val="29"/>
        </w:numPr>
        <w:tabs>
          <w:tab w:val="clear" w:pos="360"/>
          <w:tab w:val="num" w:pos="0"/>
          <w:tab w:val="left" w:pos="567"/>
        </w:tabs>
        <w:spacing w:after="0" w:line="240" w:lineRule="auto"/>
        <w:ind w:left="567" w:hanging="425"/>
        <w:jc w:val="both"/>
        <w:rPr>
          <w:rFonts w:ascii="Trebuchet MS" w:hAnsi="Trebuchet MS" w:cs="Times New Roman"/>
          <w:sz w:val="20"/>
          <w:szCs w:val="20"/>
        </w:rPr>
      </w:pPr>
      <w:r w:rsidRPr="00EE0E5C">
        <w:rPr>
          <w:rFonts w:ascii="Trebuchet MS" w:hAnsi="Trebuchet MS" w:cs="Times New Roman"/>
          <w:sz w:val="20"/>
          <w:szCs w:val="20"/>
        </w:rPr>
        <w:t xml:space="preserve">Wykonawca, który zamierza wykonywać zamówienie przy udziale podwykonawcy, musi wyraźnie </w:t>
      </w:r>
      <w:r w:rsidR="003142B2" w:rsidRPr="00EE0E5C">
        <w:rPr>
          <w:rFonts w:ascii="Trebuchet MS" w:hAnsi="Trebuchet MS" w:cs="Times New Roman"/>
          <w:sz w:val="20"/>
          <w:szCs w:val="20"/>
        </w:rPr>
        <w:br/>
      </w:r>
      <w:r w:rsidRPr="00EE0E5C">
        <w:rPr>
          <w:rFonts w:ascii="Trebuchet MS" w:hAnsi="Trebuchet MS" w:cs="Times New Roman"/>
          <w:sz w:val="20"/>
          <w:szCs w:val="20"/>
        </w:rPr>
        <w:t>w ofercie wskazać, jaką część (zakres zamówienia) wykonywać będzie w jego imieniu podwykonawc</w:t>
      </w:r>
      <w:r w:rsidRPr="00EE0E5C">
        <w:rPr>
          <w:rFonts w:ascii="Trebuchet MS" w:hAnsi="Trebuchet MS" w:cs="Times New Roman"/>
          <w:bCs/>
          <w:sz w:val="20"/>
          <w:szCs w:val="20"/>
        </w:rPr>
        <w:t>a</w:t>
      </w:r>
      <w:r w:rsidRPr="00EE0E5C">
        <w:rPr>
          <w:rFonts w:ascii="Trebuchet MS" w:hAnsi="Trebuchet MS" w:cs="Times New Roman"/>
          <w:sz w:val="20"/>
          <w:szCs w:val="20"/>
        </w:rPr>
        <w:t>. Należy w tym celu wypełnić odpowiedni punkt formularza ofer</w:t>
      </w:r>
      <w:r w:rsidR="003142B2" w:rsidRPr="00EE0E5C">
        <w:rPr>
          <w:rFonts w:ascii="Trebuchet MS" w:hAnsi="Trebuchet MS" w:cs="Times New Roman"/>
          <w:sz w:val="20"/>
          <w:szCs w:val="20"/>
        </w:rPr>
        <w:t>ty, stanowiącego załącznik</w:t>
      </w:r>
      <w:r w:rsidR="0056307F" w:rsidRPr="00EE0E5C">
        <w:rPr>
          <w:rFonts w:ascii="Trebuchet MS" w:hAnsi="Trebuchet MS" w:cs="Times New Roman"/>
          <w:sz w:val="20"/>
          <w:szCs w:val="20"/>
        </w:rPr>
        <w:t xml:space="preserve"> nr 1</w:t>
      </w:r>
      <w:r w:rsidR="003142B2" w:rsidRPr="00EE0E5C">
        <w:rPr>
          <w:rFonts w:ascii="Trebuchet MS" w:hAnsi="Trebuchet MS" w:cs="Times New Roman"/>
          <w:sz w:val="20"/>
          <w:szCs w:val="20"/>
        </w:rPr>
        <w:t xml:space="preserve"> do Specyfikacji</w:t>
      </w:r>
      <w:r w:rsidRPr="00EE0E5C">
        <w:rPr>
          <w:rFonts w:ascii="Trebuchet MS" w:hAnsi="Trebuchet MS" w:cs="Times New Roman"/>
          <w:sz w:val="20"/>
          <w:szCs w:val="20"/>
        </w:rPr>
        <w:t>.</w:t>
      </w:r>
      <w:r w:rsidRPr="00EE0E5C">
        <w:rPr>
          <w:rFonts w:ascii="Trebuchet MS" w:hAnsi="Trebuchet MS" w:cs="Times New Roman"/>
          <w:b/>
          <w:bCs/>
          <w:sz w:val="20"/>
          <w:szCs w:val="20"/>
        </w:rPr>
        <w:t xml:space="preserve"> </w:t>
      </w:r>
      <w:r w:rsidRPr="00EE0E5C">
        <w:rPr>
          <w:rFonts w:ascii="Trebuchet MS" w:hAnsi="Trebuchet MS" w:cs="Times New Roman"/>
          <w:sz w:val="20"/>
          <w:szCs w:val="20"/>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rsidR="00270804" w:rsidRPr="00EE0E5C" w:rsidRDefault="00270804" w:rsidP="0015397C">
      <w:pPr>
        <w:pStyle w:val="Akapitzlist1"/>
        <w:numPr>
          <w:ilvl w:val="0"/>
          <w:numId w:val="29"/>
        </w:numPr>
        <w:tabs>
          <w:tab w:val="clear" w:pos="360"/>
          <w:tab w:val="num" w:pos="0"/>
          <w:tab w:val="left" w:pos="567"/>
        </w:tabs>
        <w:spacing w:after="0" w:line="240" w:lineRule="auto"/>
        <w:ind w:left="567" w:hanging="425"/>
        <w:jc w:val="both"/>
        <w:rPr>
          <w:rFonts w:ascii="Trebuchet MS" w:hAnsi="Trebuchet MS" w:cs="Times New Roman"/>
          <w:sz w:val="20"/>
          <w:szCs w:val="20"/>
        </w:rPr>
      </w:pPr>
      <w:r w:rsidRPr="00EE0E5C">
        <w:rPr>
          <w:rFonts w:ascii="Trebuchet MS" w:hAnsi="Trebuchet MS" w:cs="Times New Roman"/>
          <w:sz w:val="20"/>
          <w:szCs w:val="20"/>
        </w:rPr>
        <w:t xml:space="preserve">Zamawiający żąda, aby przed przystąpieniem do wykonania zamówienia Wykonawca, o ile są już znane, podał nazwy albo imiona i nazwiska oraz dane kontaktowe podwykonawców i osób do kontaktu z nimi, którzy będą wykonywali zamówienie. Wykonawca zobowiązany jest do zawiadomienia Zamawiającego o wszelkich zmianach danych, o których mowa w zdaniu pierwszym, w trakcie realizacji zamówienia, a także przekazuje informacje na temat nowych podwykonawców, którym </w:t>
      </w:r>
      <w:r w:rsidR="00C8286E">
        <w:rPr>
          <w:rFonts w:ascii="Trebuchet MS" w:hAnsi="Trebuchet MS" w:cs="Times New Roman"/>
          <w:sz w:val="20"/>
          <w:szCs w:val="20"/>
        </w:rPr>
        <w:br/>
      </w:r>
      <w:r w:rsidRPr="00EE0E5C">
        <w:rPr>
          <w:rFonts w:ascii="Trebuchet MS" w:hAnsi="Trebuchet MS" w:cs="Times New Roman"/>
          <w:sz w:val="20"/>
          <w:szCs w:val="20"/>
        </w:rPr>
        <w:t>w późniejszym okresie zamierza powierzyć realizację zamówienia.</w:t>
      </w:r>
    </w:p>
    <w:p w:rsidR="00270804" w:rsidRPr="00EE0E5C" w:rsidRDefault="00270804" w:rsidP="0015397C">
      <w:pPr>
        <w:pStyle w:val="Akapitzlist1"/>
        <w:numPr>
          <w:ilvl w:val="0"/>
          <w:numId w:val="29"/>
        </w:numPr>
        <w:tabs>
          <w:tab w:val="clear" w:pos="360"/>
          <w:tab w:val="num" w:pos="0"/>
          <w:tab w:val="left" w:pos="567"/>
        </w:tabs>
        <w:spacing w:after="0" w:line="240" w:lineRule="auto"/>
        <w:ind w:left="567" w:hanging="425"/>
        <w:jc w:val="both"/>
        <w:rPr>
          <w:rFonts w:ascii="Trebuchet MS" w:hAnsi="Trebuchet MS" w:cs="Times New Roman"/>
          <w:sz w:val="20"/>
          <w:szCs w:val="20"/>
        </w:rPr>
      </w:pPr>
      <w:r w:rsidRPr="00EE0E5C">
        <w:rPr>
          <w:rFonts w:ascii="Trebuchet MS" w:hAnsi="Trebuchet MS" w:cs="Times New Roman"/>
          <w:sz w:val="20"/>
          <w:szCs w:val="20"/>
        </w:rPr>
        <w:t>Powierzenie wykonania części zamówienia podw</w:t>
      </w:r>
      <w:r w:rsidR="00CB55C3" w:rsidRPr="00EE0E5C">
        <w:rPr>
          <w:rFonts w:ascii="Trebuchet MS" w:hAnsi="Trebuchet MS" w:cs="Times New Roman"/>
          <w:sz w:val="20"/>
          <w:szCs w:val="20"/>
        </w:rPr>
        <w:t>y</w:t>
      </w:r>
      <w:r w:rsidR="0077457E">
        <w:rPr>
          <w:rFonts w:ascii="Trebuchet MS" w:hAnsi="Trebuchet MS" w:cs="Times New Roman"/>
          <w:sz w:val="20"/>
          <w:szCs w:val="20"/>
        </w:rPr>
        <w:t xml:space="preserve">konawcom nie zwalnia Wykonawcy </w:t>
      </w:r>
      <w:r w:rsidR="006A7758">
        <w:rPr>
          <w:rFonts w:ascii="Trebuchet MS" w:hAnsi="Trebuchet MS" w:cs="Times New Roman"/>
          <w:sz w:val="20"/>
          <w:szCs w:val="20"/>
        </w:rPr>
        <w:br/>
      </w:r>
      <w:r w:rsidRPr="00EE0E5C">
        <w:rPr>
          <w:rFonts w:ascii="Trebuchet MS" w:hAnsi="Trebuchet MS" w:cs="Times New Roman"/>
          <w:sz w:val="20"/>
          <w:szCs w:val="20"/>
        </w:rPr>
        <w:t>z odpowiedzialności za należyte wykonanie  zamówienia.</w:t>
      </w:r>
    </w:p>
    <w:p w:rsidR="0077457E" w:rsidRDefault="0077457E" w:rsidP="003C2BF7">
      <w:pPr>
        <w:jc w:val="center"/>
        <w:rPr>
          <w:rFonts w:ascii="Trebuchet MS" w:hAnsi="Trebuchet MS"/>
          <w:b/>
          <w:sz w:val="20"/>
          <w:szCs w:val="20"/>
        </w:rPr>
      </w:pPr>
    </w:p>
    <w:p w:rsidR="003C2BF7" w:rsidRPr="00EE0E5C" w:rsidRDefault="003142B2" w:rsidP="003C2BF7">
      <w:pPr>
        <w:jc w:val="center"/>
        <w:rPr>
          <w:rFonts w:ascii="Trebuchet MS" w:hAnsi="Trebuchet MS"/>
          <w:b/>
          <w:sz w:val="20"/>
          <w:szCs w:val="20"/>
        </w:rPr>
      </w:pPr>
      <w:r w:rsidRPr="00EE0E5C">
        <w:rPr>
          <w:rFonts w:ascii="Trebuchet MS" w:hAnsi="Trebuchet MS"/>
          <w:b/>
          <w:sz w:val="20"/>
          <w:szCs w:val="20"/>
        </w:rPr>
        <w:t>§8</w:t>
      </w:r>
      <w:r w:rsidR="003C2BF7" w:rsidRPr="00EE0E5C">
        <w:rPr>
          <w:rFonts w:ascii="Trebuchet MS" w:hAnsi="Trebuchet MS"/>
          <w:b/>
          <w:sz w:val="20"/>
          <w:szCs w:val="20"/>
        </w:rPr>
        <w:t xml:space="preserve"> OPIS KRYTERIÓW </w:t>
      </w:r>
    </w:p>
    <w:p w:rsidR="003C2BF7" w:rsidRPr="00EE0E5C" w:rsidRDefault="003C2BF7" w:rsidP="003C2BF7">
      <w:pPr>
        <w:rPr>
          <w:rFonts w:ascii="Trebuchet MS" w:hAnsi="Trebuchet MS"/>
          <w:sz w:val="20"/>
          <w:szCs w:val="20"/>
        </w:rPr>
      </w:pPr>
    </w:p>
    <w:p w:rsidR="003C2BF7" w:rsidRPr="00EE0E5C" w:rsidRDefault="003C2BF7" w:rsidP="0015397C">
      <w:pPr>
        <w:numPr>
          <w:ilvl w:val="0"/>
          <w:numId w:val="13"/>
        </w:numPr>
        <w:suppressAutoHyphens w:val="0"/>
        <w:rPr>
          <w:rFonts w:ascii="Trebuchet MS" w:hAnsi="Trebuchet MS"/>
          <w:b/>
          <w:sz w:val="20"/>
          <w:szCs w:val="20"/>
        </w:rPr>
      </w:pPr>
      <w:r w:rsidRPr="00EE0E5C">
        <w:rPr>
          <w:rFonts w:ascii="Trebuchet MS" w:hAnsi="Trebuchet MS"/>
          <w:sz w:val="20"/>
          <w:szCs w:val="20"/>
        </w:rPr>
        <w:t xml:space="preserve">Zamawiający wyznaczył następujące kryterium oceny ofert i jego znaczenie: </w:t>
      </w:r>
      <w:r w:rsidRPr="00EE0E5C">
        <w:rPr>
          <w:rFonts w:ascii="Trebuchet MS" w:hAnsi="Trebuchet MS"/>
          <w:b/>
          <w:sz w:val="20"/>
          <w:szCs w:val="20"/>
        </w:rPr>
        <w:t>cena oferty – 100%.</w:t>
      </w:r>
    </w:p>
    <w:p w:rsidR="003C2BF7" w:rsidRPr="00EE0E5C" w:rsidRDefault="003C2BF7" w:rsidP="0015397C">
      <w:pPr>
        <w:numPr>
          <w:ilvl w:val="0"/>
          <w:numId w:val="13"/>
        </w:numPr>
        <w:suppressAutoHyphens w:val="0"/>
        <w:jc w:val="both"/>
        <w:rPr>
          <w:rFonts w:ascii="Trebuchet MS" w:hAnsi="Trebuchet MS"/>
          <w:b/>
          <w:sz w:val="20"/>
          <w:szCs w:val="20"/>
        </w:rPr>
      </w:pPr>
      <w:r w:rsidRPr="00EE0E5C">
        <w:rPr>
          <w:rFonts w:ascii="Trebuchet MS" w:hAnsi="Trebuchet MS"/>
          <w:sz w:val="20"/>
          <w:szCs w:val="20"/>
        </w:rPr>
        <w:t xml:space="preserve">Zamawiający przyzna zamówienie Wykonawcy, którego oferta odpowiada zasadom określonym </w:t>
      </w:r>
      <w:r w:rsidRPr="00EE0E5C">
        <w:rPr>
          <w:rFonts w:ascii="Trebuchet MS" w:hAnsi="Trebuchet MS"/>
          <w:sz w:val="20"/>
          <w:szCs w:val="20"/>
        </w:rPr>
        <w:br/>
        <w:t>w Specyfikacji oraz zostanie uznana za najkorzystniejszą.</w:t>
      </w:r>
    </w:p>
    <w:p w:rsidR="003C2BF7" w:rsidRPr="00EE0E5C" w:rsidRDefault="003C2BF7" w:rsidP="0015397C">
      <w:pPr>
        <w:numPr>
          <w:ilvl w:val="0"/>
          <w:numId w:val="13"/>
        </w:numPr>
        <w:suppressAutoHyphens w:val="0"/>
        <w:jc w:val="both"/>
        <w:rPr>
          <w:rFonts w:ascii="Trebuchet MS" w:hAnsi="Trebuchet MS"/>
          <w:b/>
          <w:sz w:val="20"/>
          <w:szCs w:val="20"/>
        </w:rPr>
      </w:pPr>
      <w:r w:rsidRPr="00EE0E5C">
        <w:rPr>
          <w:rFonts w:ascii="Trebuchet MS" w:hAnsi="Trebuchet MS"/>
          <w:sz w:val="20"/>
          <w:szCs w:val="20"/>
        </w:rPr>
        <w:t xml:space="preserve">Jeżeli Zamawiający nie może dokonać wyboru oferty najkorzystniejszej ze względu na to, że zostały złożone oferty o tej samej cenie, Zamawiający wezwie Wykonawców, którzy złożyli te oferty, </w:t>
      </w:r>
      <w:r w:rsidRPr="00EE0E5C">
        <w:rPr>
          <w:rFonts w:ascii="Trebuchet MS" w:hAnsi="Trebuchet MS"/>
          <w:sz w:val="20"/>
          <w:szCs w:val="20"/>
        </w:rPr>
        <w:br/>
        <w:t>do złożenia w terminie określonym przez Zamawiającego ofert dodatkowych.</w:t>
      </w:r>
    </w:p>
    <w:p w:rsidR="003C2BF7" w:rsidRPr="00EE0E5C" w:rsidRDefault="003C2BF7" w:rsidP="0015397C">
      <w:pPr>
        <w:numPr>
          <w:ilvl w:val="0"/>
          <w:numId w:val="13"/>
        </w:numPr>
        <w:suppressAutoHyphens w:val="0"/>
        <w:jc w:val="both"/>
        <w:rPr>
          <w:rFonts w:ascii="Trebuchet MS" w:hAnsi="Trebuchet MS"/>
          <w:b/>
          <w:sz w:val="20"/>
          <w:szCs w:val="20"/>
        </w:rPr>
      </w:pPr>
      <w:r w:rsidRPr="00EE0E5C">
        <w:rPr>
          <w:rFonts w:ascii="Trebuchet MS" w:hAnsi="Trebuchet MS"/>
          <w:sz w:val="20"/>
          <w:szCs w:val="20"/>
        </w:rPr>
        <w:t xml:space="preserve">Wykonawcy składając oferty dodatkowe, nie mogą zaoferować cen wyższych niż zaoferowane </w:t>
      </w:r>
      <w:r w:rsidRPr="00EE0E5C">
        <w:rPr>
          <w:rFonts w:ascii="Trebuchet MS" w:hAnsi="Trebuchet MS"/>
          <w:sz w:val="20"/>
          <w:szCs w:val="20"/>
        </w:rPr>
        <w:br/>
        <w:t>w złożonych ofertach.</w:t>
      </w:r>
    </w:p>
    <w:p w:rsidR="00E86BD2" w:rsidRPr="00EE0E5C" w:rsidRDefault="00E86BD2" w:rsidP="003C2BF7">
      <w:pPr>
        <w:rPr>
          <w:rFonts w:ascii="Trebuchet MS" w:hAnsi="Trebuchet MS"/>
          <w:b/>
          <w:sz w:val="20"/>
          <w:szCs w:val="20"/>
        </w:rPr>
      </w:pPr>
    </w:p>
    <w:p w:rsidR="003C2BF7" w:rsidRPr="00EE0E5C" w:rsidRDefault="003142B2" w:rsidP="003C2BF7">
      <w:pPr>
        <w:jc w:val="center"/>
        <w:rPr>
          <w:rFonts w:ascii="Trebuchet MS" w:hAnsi="Trebuchet MS"/>
          <w:sz w:val="20"/>
          <w:szCs w:val="20"/>
        </w:rPr>
      </w:pPr>
      <w:r w:rsidRPr="00EE0E5C">
        <w:rPr>
          <w:rFonts w:ascii="Trebuchet MS" w:hAnsi="Trebuchet MS"/>
          <w:b/>
          <w:sz w:val="20"/>
          <w:szCs w:val="20"/>
        </w:rPr>
        <w:t>§9</w:t>
      </w:r>
      <w:r w:rsidR="003C2BF7" w:rsidRPr="00EE0E5C">
        <w:rPr>
          <w:rFonts w:ascii="Trebuchet MS" w:hAnsi="Trebuchet MS"/>
          <w:b/>
          <w:sz w:val="20"/>
          <w:szCs w:val="20"/>
        </w:rPr>
        <w:t xml:space="preserve"> OPIS SPOSOBU OBLICZENIA CENY OFERTY / RODZAJ WYNAGRODZENIA</w:t>
      </w:r>
    </w:p>
    <w:p w:rsidR="003C2BF7" w:rsidRPr="00EE0E5C" w:rsidRDefault="003C2BF7" w:rsidP="003C2BF7">
      <w:pPr>
        <w:tabs>
          <w:tab w:val="left" w:pos="851"/>
        </w:tabs>
        <w:jc w:val="both"/>
        <w:rPr>
          <w:rFonts w:ascii="Trebuchet MS" w:hAnsi="Trebuchet MS"/>
          <w:sz w:val="20"/>
          <w:szCs w:val="20"/>
        </w:rPr>
      </w:pPr>
    </w:p>
    <w:p w:rsidR="00943360" w:rsidRPr="00EE0E5C" w:rsidRDefault="00681BB4" w:rsidP="0015397C">
      <w:pPr>
        <w:numPr>
          <w:ilvl w:val="1"/>
          <w:numId w:val="8"/>
        </w:numPr>
        <w:tabs>
          <w:tab w:val="clear" w:pos="1440"/>
          <w:tab w:val="num" w:pos="567"/>
        </w:tabs>
        <w:ind w:left="567" w:hanging="567"/>
        <w:jc w:val="both"/>
        <w:rPr>
          <w:rFonts w:ascii="Trebuchet MS" w:hAnsi="Trebuchet MS"/>
          <w:sz w:val="20"/>
          <w:szCs w:val="20"/>
        </w:rPr>
      </w:pPr>
      <w:r w:rsidRPr="00EE0E5C">
        <w:rPr>
          <w:rFonts w:ascii="Trebuchet MS" w:hAnsi="Trebuchet MS"/>
          <w:sz w:val="20"/>
          <w:szCs w:val="20"/>
        </w:rPr>
        <w:t xml:space="preserve">Wykonawca poda cenę ofertową na formularzu oferty, zgodnie z </w:t>
      </w:r>
      <w:r w:rsidR="00DF1AFE">
        <w:rPr>
          <w:rFonts w:ascii="Trebuchet MS" w:hAnsi="Trebuchet MS"/>
          <w:b/>
          <w:bCs/>
          <w:sz w:val="20"/>
          <w:szCs w:val="20"/>
        </w:rPr>
        <w:t xml:space="preserve">załącznikiem nr 1 do </w:t>
      </w:r>
      <w:r w:rsidR="0077457E">
        <w:rPr>
          <w:rFonts w:ascii="Trebuchet MS" w:hAnsi="Trebuchet MS"/>
          <w:b/>
          <w:sz w:val="20"/>
          <w:szCs w:val="20"/>
        </w:rPr>
        <w:t>Specyfikacji. (Załącznik 1A</w:t>
      </w:r>
      <w:r w:rsidR="00DF1AFE">
        <w:rPr>
          <w:rFonts w:ascii="Trebuchet MS" w:hAnsi="Trebuchet MS"/>
          <w:b/>
          <w:sz w:val="20"/>
          <w:szCs w:val="20"/>
        </w:rPr>
        <w:t xml:space="preserve">, 1B </w:t>
      </w:r>
      <w:r w:rsidRPr="00EE0E5C">
        <w:rPr>
          <w:rFonts w:ascii="Trebuchet MS" w:hAnsi="Trebuchet MS"/>
          <w:b/>
          <w:sz w:val="20"/>
          <w:szCs w:val="20"/>
        </w:rPr>
        <w:t xml:space="preserve"> stanowi</w:t>
      </w:r>
      <w:r w:rsidR="00DF1AFE">
        <w:rPr>
          <w:rFonts w:ascii="Trebuchet MS" w:hAnsi="Trebuchet MS"/>
          <w:b/>
          <w:sz w:val="20"/>
          <w:szCs w:val="20"/>
        </w:rPr>
        <w:t>ą</w:t>
      </w:r>
      <w:r w:rsidRPr="00EE0E5C">
        <w:rPr>
          <w:rFonts w:ascii="Trebuchet MS" w:hAnsi="Trebuchet MS"/>
          <w:b/>
          <w:sz w:val="20"/>
          <w:szCs w:val="20"/>
        </w:rPr>
        <w:t xml:space="preserve"> Kosztorys</w:t>
      </w:r>
      <w:r w:rsidR="00DF1AFE">
        <w:rPr>
          <w:rFonts w:ascii="Trebuchet MS" w:hAnsi="Trebuchet MS"/>
          <w:b/>
          <w:sz w:val="20"/>
          <w:szCs w:val="20"/>
        </w:rPr>
        <w:t>y ofertowe</w:t>
      </w:r>
      <w:r w:rsidRPr="00EE0E5C">
        <w:rPr>
          <w:rFonts w:ascii="Trebuchet MS" w:hAnsi="Trebuchet MS"/>
          <w:b/>
          <w:sz w:val="20"/>
          <w:szCs w:val="20"/>
        </w:rPr>
        <w:t>)</w:t>
      </w:r>
      <w:r w:rsidR="00943360" w:rsidRPr="00EE0E5C">
        <w:rPr>
          <w:rFonts w:ascii="Trebuchet MS" w:hAnsi="Trebuchet MS"/>
          <w:b/>
          <w:sz w:val="20"/>
          <w:szCs w:val="20"/>
        </w:rPr>
        <w:t xml:space="preserve">. </w:t>
      </w:r>
    </w:p>
    <w:p w:rsidR="00943360" w:rsidRDefault="00681BB4" w:rsidP="0015397C">
      <w:pPr>
        <w:numPr>
          <w:ilvl w:val="1"/>
          <w:numId w:val="8"/>
        </w:numPr>
        <w:tabs>
          <w:tab w:val="clear" w:pos="1440"/>
          <w:tab w:val="num" w:pos="567"/>
        </w:tabs>
        <w:ind w:left="567" w:hanging="567"/>
        <w:jc w:val="both"/>
        <w:rPr>
          <w:rFonts w:ascii="Trebuchet MS" w:hAnsi="Trebuchet MS"/>
          <w:sz w:val="20"/>
          <w:szCs w:val="20"/>
        </w:rPr>
      </w:pPr>
      <w:r w:rsidRPr="00EE0E5C">
        <w:rPr>
          <w:rFonts w:ascii="Trebuchet MS" w:hAnsi="Trebuchet MS"/>
          <w:sz w:val="20"/>
          <w:szCs w:val="20"/>
        </w:rPr>
        <w:t>Cenę ofertową należy wylicz</w:t>
      </w:r>
      <w:r w:rsidR="00943360" w:rsidRPr="00EE0E5C">
        <w:rPr>
          <w:rFonts w:ascii="Trebuchet MS" w:hAnsi="Trebuchet MS"/>
          <w:sz w:val="20"/>
          <w:szCs w:val="20"/>
        </w:rPr>
        <w:t>yć w oparciu o dołączone do Specyfikacji</w:t>
      </w:r>
      <w:r w:rsidRPr="00EE0E5C">
        <w:rPr>
          <w:rFonts w:ascii="Trebuchet MS" w:hAnsi="Trebuchet MS"/>
          <w:sz w:val="20"/>
          <w:szCs w:val="20"/>
        </w:rPr>
        <w:t xml:space="preserve">: </w:t>
      </w:r>
      <w:r w:rsidR="00943360" w:rsidRPr="00EE0E5C">
        <w:rPr>
          <w:rFonts w:ascii="Trebuchet MS" w:hAnsi="Trebuchet MS"/>
          <w:sz w:val="20"/>
          <w:szCs w:val="20"/>
        </w:rPr>
        <w:t>Opis przedm</w:t>
      </w:r>
      <w:r w:rsidR="009C0F12" w:rsidRPr="00EE0E5C">
        <w:rPr>
          <w:rFonts w:ascii="Trebuchet MS" w:hAnsi="Trebuchet MS"/>
          <w:sz w:val="20"/>
          <w:szCs w:val="20"/>
        </w:rPr>
        <w:t>iotu zamówienia, kosztorys</w:t>
      </w:r>
      <w:r w:rsidR="00DF1AFE">
        <w:rPr>
          <w:rFonts w:ascii="Trebuchet MS" w:hAnsi="Trebuchet MS"/>
          <w:sz w:val="20"/>
          <w:szCs w:val="20"/>
        </w:rPr>
        <w:t>y ofertowe</w:t>
      </w:r>
      <w:r w:rsidR="00FA6716">
        <w:rPr>
          <w:rFonts w:ascii="Trebuchet MS" w:hAnsi="Trebuchet MS"/>
          <w:sz w:val="20"/>
          <w:szCs w:val="20"/>
        </w:rPr>
        <w:t xml:space="preserve"> </w:t>
      </w:r>
      <w:r w:rsidR="00C8286E">
        <w:rPr>
          <w:rFonts w:ascii="Trebuchet MS" w:hAnsi="Trebuchet MS"/>
          <w:b/>
          <w:sz w:val="20"/>
          <w:szCs w:val="20"/>
        </w:rPr>
        <w:t>(Załącznik 1A</w:t>
      </w:r>
      <w:r w:rsidR="00DF1AFE">
        <w:rPr>
          <w:rFonts w:ascii="Trebuchet MS" w:hAnsi="Trebuchet MS"/>
          <w:b/>
          <w:sz w:val="20"/>
          <w:szCs w:val="20"/>
        </w:rPr>
        <w:t xml:space="preserve"> i 1B</w:t>
      </w:r>
      <w:r w:rsidR="00FA6716" w:rsidRPr="00FA6716">
        <w:rPr>
          <w:rFonts w:ascii="Trebuchet MS" w:hAnsi="Trebuchet MS"/>
          <w:b/>
          <w:sz w:val="20"/>
          <w:szCs w:val="20"/>
        </w:rPr>
        <w:t>)</w:t>
      </w:r>
      <w:r w:rsidR="00943360" w:rsidRPr="00EE0E5C">
        <w:rPr>
          <w:rFonts w:ascii="Trebuchet MS" w:hAnsi="Trebuchet MS"/>
          <w:sz w:val="20"/>
          <w:szCs w:val="20"/>
        </w:rPr>
        <w:t xml:space="preserve"> i </w:t>
      </w:r>
      <w:r w:rsidRPr="00EE0E5C">
        <w:rPr>
          <w:rFonts w:ascii="Trebuchet MS" w:hAnsi="Trebuchet MS"/>
          <w:sz w:val="20"/>
          <w:szCs w:val="20"/>
        </w:rPr>
        <w:t>dokumentację p</w:t>
      </w:r>
      <w:r w:rsidR="003C06AA">
        <w:rPr>
          <w:rFonts w:ascii="Trebuchet MS" w:hAnsi="Trebuchet MS"/>
          <w:sz w:val="20"/>
          <w:szCs w:val="20"/>
        </w:rPr>
        <w:t>rojektową.</w:t>
      </w:r>
    </w:p>
    <w:p w:rsidR="00DF1AFE" w:rsidRDefault="00DF1AFE" w:rsidP="00DF1AFE">
      <w:pPr>
        <w:numPr>
          <w:ilvl w:val="1"/>
          <w:numId w:val="8"/>
        </w:numPr>
        <w:tabs>
          <w:tab w:val="clear" w:pos="1440"/>
          <w:tab w:val="num" w:pos="567"/>
        </w:tabs>
        <w:ind w:left="567" w:hanging="567"/>
        <w:jc w:val="both"/>
        <w:rPr>
          <w:rFonts w:ascii="Trebuchet MS" w:hAnsi="Trebuchet MS"/>
          <w:b/>
          <w:sz w:val="20"/>
          <w:szCs w:val="20"/>
        </w:rPr>
      </w:pPr>
      <w:r w:rsidRPr="00DF1AFE">
        <w:rPr>
          <w:rFonts w:ascii="Trebuchet MS" w:hAnsi="Trebuchet MS"/>
          <w:b/>
          <w:sz w:val="20"/>
          <w:szCs w:val="20"/>
        </w:rPr>
        <w:t xml:space="preserve">Cenę ofertową stanowi suma wartości cen wynikających z kosztorysów ofertowych (Załącznik nr 1A </w:t>
      </w:r>
      <w:r w:rsidR="00ED2F9B">
        <w:rPr>
          <w:rFonts w:ascii="Trebuchet MS" w:hAnsi="Trebuchet MS"/>
          <w:b/>
          <w:sz w:val="20"/>
          <w:szCs w:val="20"/>
        </w:rPr>
        <w:t>+</w:t>
      </w:r>
      <w:r w:rsidRPr="00DF1AFE">
        <w:rPr>
          <w:rFonts w:ascii="Trebuchet MS" w:hAnsi="Trebuchet MS"/>
          <w:b/>
          <w:sz w:val="20"/>
          <w:szCs w:val="20"/>
        </w:rPr>
        <w:t xml:space="preserve"> 1B)</w:t>
      </w:r>
      <w:r>
        <w:rPr>
          <w:rFonts w:ascii="Trebuchet MS" w:hAnsi="Trebuchet MS"/>
          <w:b/>
          <w:sz w:val="20"/>
          <w:szCs w:val="20"/>
        </w:rPr>
        <w:t>, z podziałem na:</w:t>
      </w:r>
    </w:p>
    <w:p w:rsidR="00DF1AFE" w:rsidRDefault="00DF1AFE" w:rsidP="00DF1AFE">
      <w:pPr>
        <w:pStyle w:val="Akapitzlist"/>
        <w:numPr>
          <w:ilvl w:val="1"/>
          <w:numId w:val="10"/>
        </w:numPr>
        <w:jc w:val="both"/>
        <w:rPr>
          <w:rFonts w:ascii="Trebuchet MS" w:hAnsi="Trebuchet MS"/>
          <w:b/>
          <w:sz w:val="20"/>
          <w:szCs w:val="20"/>
        </w:rPr>
      </w:pPr>
      <w:r>
        <w:rPr>
          <w:rFonts w:ascii="Trebuchet MS" w:hAnsi="Trebuchet MS"/>
          <w:b/>
          <w:sz w:val="20"/>
          <w:szCs w:val="20"/>
        </w:rPr>
        <w:t>Wycenę kanalizacji sanitarnej w ul. Żytniej,</w:t>
      </w:r>
    </w:p>
    <w:p w:rsidR="00DF1AFE" w:rsidRPr="00DF1AFE" w:rsidRDefault="00DF1AFE" w:rsidP="00DF1AFE">
      <w:pPr>
        <w:pStyle w:val="Akapitzlist"/>
        <w:numPr>
          <w:ilvl w:val="1"/>
          <w:numId w:val="10"/>
        </w:numPr>
        <w:jc w:val="both"/>
        <w:rPr>
          <w:rFonts w:ascii="Trebuchet MS" w:hAnsi="Trebuchet MS"/>
          <w:b/>
          <w:sz w:val="20"/>
          <w:szCs w:val="20"/>
        </w:rPr>
      </w:pPr>
      <w:r>
        <w:rPr>
          <w:rFonts w:ascii="Trebuchet MS" w:hAnsi="Trebuchet MS"/>
          <w:b/>
          <w:sz w:val="20"/>
          <w:szCs w:val="20"/>
        </w:rPr>
        <w:t>w</w:t>
      </w:r>
      <w:r w:rsidRPr="00DF1AFE">
        <w:rPr>
          <w:rFonts w:ascii="Trebuchet MS" w:hAnsi="Trebuchet MS"/>
          <w:b/>
          <w:sz w:val="20"/>
          <w:szCs w:val="20"/>
        </w:rPr>
        <w:t>ycenę kanalizacji sanitarnej w ul. Zapolskiej + przejśc</w:t>
      </w:r>
      <w:r>
        <w:rPr>
          <w:rFonts w:ascii="Trebuchet MS" w:hAnsi="Trebuchet MS"/>
          <w:b/>
          <w:sz w:val="20"/>
          <w:szCs w:val="20"/>
        </w:rPr>
        <w:t>ie pod torami.</w:t>
      </w:r>
    </w:p>
    <w:p w:rsidR="00DF1AFE" w:rsidRDefault="00681BB4" w:rsidP="00DF1AFE">
      <w:pPr>
        <w:pStyle w:val="Akapitzlist"/>
        <w:numPr>
          <w:ilvl w:val="0"/>
          <w:numId w:val="10"/>
        </w:numPr>
        <w:ind w:left="567" w:hanging="567"/>
        <w:jc w:val="both"/>
        <w:rPr>
          <w:rFonts w:ascii="Trebuchet MS" w:hAnsi="Trebuchet MS"/>
          <w:sz w:val="20"/>
          <w:szCs w:val="20"/>
        </w:rPr>
      </w:pPr>
      <w:r w:rsidRPr="00DF1AFE">
        <w:rPr>
          <w:rFonts w:ascii="Trebuchet MS" w:hAnsi="Trebuchet MS"/>
          <w:spacing w:val="-6"/>
          <w:sz w:val="20"/>
          <w:szCs w:val="20"/>
        </w:rPr>
        <w:t xml:space="preserve">Wynagrodzenie Wykonawcy ma </w:t>
      </w:r>
      <w:r w:rsidRPr="00DF1AFE">
        <w:rPr>
          <w:rFonts w:ascii="Trebuchet MS" w:hAnsi="Trebuchet MS"/>
          <w:b/>
          <w:spacing w:val="-6"/>
          <w:sz w:val="20"/>
          <w:szCs w:val="20"/>
        </w:rPr>
        <w:t xml:space="preserve">charakter kosztorysowy. </w:t>
      </w:r>
      <w:r w:rsidRPr="00DF1AFE">
        <w:rPr>
          <w:rFonts w:ascii="Trebuchet MS" w:hAnsi="Trebuchet MS"/>
          <w:spacing w:val="-6"/>
          <w:sz w:val="20"/>
          <w:szCs w:val="20"/>
        </w:rPr>
        <w:t>Wynagrodzenie faktycznie należne Wykonawcy zostanie obliczone  na podstawie zaakceptowanego przez Inspektora nadzoru kosztorysu powykonawczego (protokołu odbioru częściowego) sporządzanego  w  oparciu  o  rzeczywiste  obmiary wykonanych robót, według zasad i stawek przyjętyc</w:t>
      </w:r>
      <w:r w:rsidR="009C0F12" w:rsidRPr="00DF1AFE">
        <w:rPr>
          <w:rFonts w:ascii="Trebuchet MS" w:hAnsi="Trebuchet MS"/>
          <w:spacing w:val="-6"/>
          <w:sz w:val="20"/>
          <w:szCs w:val="20"/>
        </w:rPr>
        <w:t>h w wycenionym kosztorysie ofertowym</w:t>
      </w:r>
      <w:r w:rsidRPr="00DF1AFE">
        <w:rPr>
          <w:rFonts w:ascii="Trebuchet MS" w:hAnsi="Trebuchet MS"/>
          <w:spacing w:val="-6"/>
          <w:sz w:val="20"/>
          <w:szCs w:val="20"/>
        </w:rPr>
        <w:t>. Wynagrodzenie za wykonane roboty  stanowi  iloczyn ilości odebranych robót, ustalonych na podstawie sprawdzonych i zatwierdzonych przez Inspektora nadzoru obmia</w:t>
      </w:r>
      <w:r w:rsidR="009C0F12" w:rsidRPr="00DF1AFE">
        <w:rPr>
          <w:rFonts w:ascii="Trebuchet MS" w:hAnsi="Trebuchet MS"/>
          <w:spacing w:val="-6"/>
          <w:sz w:val="20"/>
          <w:szCs w:val="20"/>
        </w:rPr>
        <w:t xml:space="preserve">rów robót i odpowiadających im </w:t>
      </w:r>
      <w:r w:rsidRPr="00DF1AFE">
        <w:rPr>
          <w:rFonts w:ascii="Trebuchet MS" w:hAnsi="Trebuchet MS"/>
          <w:spacing w:val="-6"/>
          <w:sz w:val="20"/>
          <w:szCs w:val="20"/>
        </w:rPr>
        <w:t>stawek jednostkowych, zawartyc</w:t>
      </w:r>
      <w:r w:rsidR="009C0F12" w:rsidRPr="00DF1AFE">
        <w:rPr>
          <w:rFonts w:ascii="Trebuchet MS" w:hAnsi="Trebuchet MS"/>
          <w:spacing w:val="-6"/>
          <w:sz w:val="20"/>
          <w:szCs w:val="20"/>
        </w:rPr>
        <w:t>h w wycenionym kosztorysie ofertowym</w:t>
      </w:r>
      <w:r w:rsidRPr="00DF1AFE">
        <w:rPr>
          <w:rFonts w:ascii="Trebuchet MS" w:hAnsi="Trebuchet MS"/>
          <w:spacing w:val="-6"/>
          <w:sz w:val="20"/>
          <w:szCs w:val="20"/>
        </w:rPr>
        <w:t>.</w:t>
      </w:r>
      <w:r w:rsidR="00943360" w:rsidRPr="00DF1AFE">
        <w:rPr>
          <w:rFonts w:ascii="Trebuchet MS" w:hAnsi="Trebuchet MS"/>
          <w:sz w:val="20"/>
          <w:szCs w:val="20"/>
        </w:rPr>
        <w:t xml:space="preserve"> </w:t>
      </w:r>
      <w:r w:rsidRPr="00DF1AFE">
        <w:rPr>
          <w:rFonts w:ascii="Trebuchet MS" w:hAnsi="Trebuchet MS"/>
          <w:sz w:val="20"/>
          <w:szCs w:val="20"/>
        </w:rPr>
        <w:t xml:space="preserve">Wykonawca sporządzając ofertę </w:t>
      </w:r>
      <w:r w:rsidRPr="00DF1AFE">
        <w:rPr>
          <w:rFonts w:ascii="Trebuchet MS" w:hAnsi="Trebuchet MS"/>
          <w:b/>
          <w:bCs/>
          <w:sz w:val="20"/>
          <w:szCs w:val="20"/>
        </w:rPr>
        <w:t>nie może samodzielnie dokonywać zmian</w:t>
      </w:r>
      <w:r w:rsidRPr="00DF1AFE">
        <w:rPr>
          <w:rFonts w:ascii="Trebuchet MS" w:hAnsi="Trebuchet MS"/>
          <w:sz w:val="20"/>
          <w:szCs w:val="20"/>
        </w:rPr>
        <w:t xml:space="preserve"> </w:t>
      </w:r>
      <w:r w:rsidR="009530BC" w:rsidRPr="00DF1AFE">
        <w:rPr>
          <w:rFonts w:ascii="Trebuchet MS" w:hAnsi="Trebuchet MS"/>
          <w:sz w:val="20"/>
          <w:szCs w:val="20"/>
        </w:rPr>
        <w:br/>
      </w:r>
      <w:r w:rsidRPr="00DF1AFE">
        <w:rPr>
          <w:rFonts w:ascii="Trebuchet MS" w:hAnsi="Trebuchet MS"/>
          <w:sz w:val="20"/>
          <w:szCs w:val="20"/>
        </w:rPr>
        <w:t>w st</w:t>
      </w:r>
      <w:r w:rsidR="00943360" w:rsidRPr="00DF1AFE">
        <w:rPr>
          <w:rFonts w:ascii="Trebuchet MS" w:hAnsi="Trebuchet MS"/>
          <w:sz w:val="20"/>
          <w:szCs w:val="20"/>
        </w:rPr>
        <w:t>osunku do zamieszczonych w Specyfikacji</w:t>
      </w:r>
      <w:r w:rsidR="009C0F12" w:rsidRPr="00DF1AFE">
        <w:rPr>
          <w:rFonts w:ascii="Trebuchet MS" w:hAnsi="Trebuchet MS"/>
          <w:sz w:val="20"/>
          <w:szCs w:val="20"/>
        </w:rPr>
        <w:t xml:space="preserve"> kosztorysów ofertowych</w:t>
      </w:r>
      <w:r w:rsidRPr="00DF1AFE">
        <w:rPr>
          <w:rFonts w:ascii="Trebuchet MS" w:hAnsi="Trebuchet MS"/>
          <w:sz w:val="20"/>
          <w:szCs w:val="20"/>
        </w:rPr>
        <w:t>. Wszelkie ewentualne niezgodności czy też sprzecz</w:t>
      </w:r>
      <w:r w:rsidR="009C0F12" w:rsidRPr="00DF1AFE">
        <w:rPr>
          <w:rFonts w:ascii="Trebuchet MS" w:hAnsi="Trebuchet MS"/>
          <w:sz w:val="20"/>
          <w:szCs w:val="20"/>
        </w:rPr>
        <w:t>ności pomiędzy kosztorysem ofertowym</w:t>
      </w:r>
      <w:r w:rsidRPr="00DF1AFE">
        <w:rPr>
          <w:rFonts w:ascii="Trebuchet MS" w:hAnsi="Trebuchet MS"/>
          <w:sz w:val="20"/>
          <w:szCs w:val="20"/>
        </w:rPr>
        <w:t>, a pozostałymi dokumentami składającymi się na opis przedmiotu zamówienia tj. projekt budowlano-</w:t>
      </w:r>
      <w:r w:rsidR="00943360" w:rsidRPr="00DF1AFE">
        <w:rPr>
          <w:rFonts w:ascii="Trebuchet MS" w:hAnsi="Trebuchet MS"/>
          <w:sz w:val="20"/>
          <w:szCs w:val="20"/>
        </w:rPr>
        <w:t>wykonawczy</w:t>
      </w:r>
      <w:r w:rsidRPr="00DF1AFE">
        <w:rPr>
          <w:rFonts w:ascii="Trebuchet MS" w:hAnsi="Trebuchet MS"/>
          <w:sz w:val="20"/>
          <w:szCs w:val="20"/>
        </w:rPr>
        <w:t>, opis przedmiotu zamówienia, powinny być korygowane przez Zamawiającego w trybie udzielania wyjaśnień na zap</w:t>
      </w:r>
      <w:r w:rsidR="00943360" w:rsidRPr="00DF1AFE">
        <w:rPr>
          <w:rFonts w:ascii="Trebuchet MS" w:hAnsi="Trebuchet MS"/>
          <w:sz w:val="20"/>
          <w:szCs w:val="20"/>
        </w:rPr>
        <w:t xml:space="preserve">ytania Wykonawców do treści Specyfikacji. </w:t>
      </w:r>
    </w:p>
    <w:p w:rsidR="00DF1AFE" w:rsidRDefault="00943360" w:rsidP="00DF1AFE">
      <w:pPr>
        <w:pStyle w:val="Akapitzlist"/>
        <w:numPr>
          <w:ilvl w:val="0"/>
          <w:numId w:val="10"/>
        </w:numPr>
        <w:ind w:left="567" w:hanging="567"/>
        <w:jc w:val="both"/>
        <w:rPr>
          <w:rFonts w:ascii="Trebuchet MS" w:hAnsi="Trebuchet MS"/>
          <w:sz w:val="20"/>
          <w:szCs w:val="20"/>
        </w:rPr>
      </w:pPr>
      <w:r w:rsidRPr="00DF1AFE">
        <w:rPr>
          <w:rFonts w:ascii="Trebuchet MS" w:hAnsi="Trebuchet MS"/>
          <w:sz w:val="20"/>
          <w:szCs w:val="20"/>
        </w:rPr>
        <w:t>Wykonawca poda cenę netto oferty.</w:t>
      </w:r>
    </w:p>
    <w:p w:rsidR="003B25EC" w:rsidRPr="00DF1AFE" w:rsidRDefault="00681BB4" w:rsidP="00DF1AFE">
      <w:pPr>
        <w:pStyle w:val="Akapitzlist"/>
        <w:numPr>
          <w:ilvl w:val="0"/>
          <w:numId w:val="10"/>
        </w:numPr>
        <w:ind w:left="567" w:hanging="567"/>
        <w:jc w:val="both"/>
        <w:rPr>
          <w:rFonts w:ascii="Trebuchet MS" w:hAnsi="Trebuchet MS"/>
          <w:sz w:val="20"/>
          <w:szCs w:val="20"/>
        </w:rPr>
      </w:pPr>
      <w:r w:rsidRPr="00DF1AFE">
        <w:rPr>
          <w:rFonts w:ascii="Trebuchet MS" w:hAnsi="Trebuchet MS"/>
          <w:sz w:val="20"/>
          <w:szCs w:val="20"/>
        </w:rPr>
        <w:t>Cena ofertowa musi być podana w złotych polskich (PLN), cyfrowo (do drugiego miejsca po przecinku). Brak określenia ceny w postaci słownej poczytany zosta</w:t>
      </w:r>
      <w:r w:rsidR="00CB55C3" w:rsidRPr="00DF1AFE">
        <w:rPr>
          <w:rFonts w:ascii="Trebuchet MS" w:hAnsi="Trebuchet MS"/>
          <w:sz w:val="20"/>
          <w:szCs w:val="20"/>
        </w:rPr>
        <w:t xml:space="preserve">nie za błąd co do formy oferty </w:t>
      </w:r>
      <w:r w:rsidRPr="00DF1AFE">
        <w:rPr>
          <w:rFonts w:ascii="Trebuchet MS" w:hAnsi="Trebuchet MS"/>
          <w:sz w:val="20"/>
          <w:szCs w:val="20"/>
        </w:rPr>
        <w:t>i nie będzie skutkować jej odrzuceniem.</w:t>
      </w:r>
    </w:p>
    <w:p w:rsidR="00EB4103" w:rsidRPr="00EE0E5C" w:rsidRDefault="00EB4103" w:rsidP="003C2BF7">
      <w:pPr>
        <w:tabs>
          <w:tab w:val="left" w:pos="426"/>
        </w:tabs>
        <w:rPr>
          <w:rFonts w:ascii="Trebuchet MS" w:hAnsi="Trebuchet MS"/>
          <w:b/>
          <w:sz w:val="20"/>
          <w:szCs w:val="20"/>
        </w:rPr>
      </w:pPr>
    </w:p>
    <w:p w:rsidR="003C2BF7" w:rsidRPr="00EE0E5C" w:rsidRDefault="003142B2" w:rsidP="003C2BF7">
      <w:pPr>
        <w:jc w:val="center"/>
        <w:rPr>
          <w:rFonts w:ascii="Trebuchet MS" w:hAnsi="Trebuchet MS"/>
          <w:sz w:val="20"/>
          <w:szCs w:val="20"/>
        </w:rPr>
      </w:pPr>
      <w:r w:rsidRPr="00EE0E5C">
        <w:rPr>
          <w:rFonts w:ascii="Trebuchet MS" w:hAnsi="Trebuchet MS"/>
          <w:b/>
          <w:sz w:val="20"/>
          <w:szCs w:val="20"/>
        </w:rPr>
        <w:t>§10</w:t>
      </w:r>
      <w:r w:rsidR="003C2BF7" w:rsidRPr="00EE0E5C">
        <w:rPr>
          <w:rFonts w:ascii="Trebuchet MS" w:hAnsi="Trebuchet MS"/>
          <w:b/>
          <w:sz w:val="20"/>
          <w:szCs w:val="20"/>
        </w:rPr>
        <w:t xml:space="preserve"> ZABEZPIECZENIE NALEŻYTEGO WYKONANIA UMOWY</w:t>
      </w:r>
    </w:p>
    <w:p w:rsidR="003C2BF7" w:rsidRPr="00EE0E5C" w:rsidRDefault="003C2BF7" w:rsidP="003C2BF7">
      <w:pPr>
        <w:rPr>
          <w:rFonts w:ascii="Trebuchet MS" w:hAnsi="Trebuchet MS"/>
          <w:sz w:val="20"/>
          <w:szCs w:val="20"/>
        </w:rPr>
      </w:pPr>
    </w:p>
    <w:p w:rsidR="00A0652E" w:rsidRPr="00EE0E5C" w:rsidRDefault="00A0652E" w:rsidP="0015397C">
      <w:pPr>
        <w:pStyle w:val="Tekstpodstawowy"/>
        <w:numPr>
          <w:ilvl w:val="0"/>
          <w:numId w:val="26"/>
        </w:numPr>
        <w:tabs>
          <w:tab w:val="clear" w:pos="360"/>
          <w:tab w:val="left" w:pos="567"/>
          <w:tab w:val="num" w:pos="720"/>
        </w:tabs>
        <w:spacing w:after="0"/>
        <w:ind w:left="563" w:hanging="575"/>
        <w:jc w:val="both"/>
        <w:rPr>
          <w:rFonts w:ascii="Trebuchet MS" w:hAnsi="Trebuchet MS"/>
          <w:sz w:val="20"/>
          <w:szCs w:val="20"/>
        </w:rPr>
      </w:pPr>
      <w:r w:rsidRPr="00EE0E5C">
        <w:rPr>
          <w:rFonts w:ascii="Trebuchet MS" w:hAnsi="Trebuchet MS"/>
          <w:sz w:val="20"/>
          <w:szCs w:val="20"/>
        </w:rPr>
        <w:t>Istotne dla Zamawiającego postanowienia umowy, zawi</w:t>
      </w:r>
      <w:r w:rsidR="00E46793" w:rsidRPr="00EE0E5C">
        <w:rPr>
          <w:rFonts w:ascii="Trebuchet MS" w:hAnsi="Trebuchet MS"/>
          <w:sz w:val="20"/>
          <w:szCs w:val="20"/>
        </w:rPr>
        <w:t>era załączony do niniejszej Specyfikacji</w:t>
      </w:r>
      <w:r w:rsidR="007A4F5C">
        <w:rPr>
          <w:rFonts w:ascii="Trebuchet MS" w:hAnsi="Trebuchet MS"/>
          <w:sz w:val="20"/>
          <w:szCs w:val="20"/>
        </w:rPr>
        <w:t xml:space="preserve"> projekt</w:t>
      </w:r>
      <w:r w:rsidRPr="00EE0E5C">
        <w:rPr>
          <w:rFonts w:ascii="Trebuchet MS" w:hAnsi="Trebuchet MS"/>
          <w:sz w:val="20"/>
          <w:szCs w:val="20"/>
        </w:rPr>
        <w:t xml:space="preserve"> umowy (</w:t>
      </w:r>
      <w:r w:rsidR="00A552D5">
        <w:rPr>
          <w:rFonts w:ascii="Trebuchet MS" w:hAnsi="Trebuchet MS"/>
          <w:b/>
          <w:sz w:val="20"/>
          <w:szCs w:val="20"/>
        </w:rPr>
        <w:t>Załącznik nr 5</w:t>
      </w:r>
      <w:r w:rsidR="00443867" w:rsidRPr="00EE0E5C">
        <w:rPr>
          <w:rFonts w:ascii="Trebuchet MS" w:hAnsi="Trebuchet MS"/>
          <w:b/>
          <w:sz w:val="20"/>
          <w:szCs w:val="20"/>
        </w:rPr>
        <w:t xml:space="preserve"> do Specyfikacji</w:t>
      </w:r>
      <w:r w:rsidRPr="00EE0E5C">
        <w:rPr>
          <w:rFonts w:ascii="Trebuchet MS" w:hAnsi="Trebuchet MS"/>
          <w:sz w:val="20"/>
          <w:szCs w:val="20"/>
        </w:rPr>
        <w:t>).</w:t>
      </w:r>
    </w:p>
    <w:p w:rsidR="00A0652E" w:rsidRPr="00EE0E5C" w:rsidRDefault="00A0652E" w:rsidP="0015397C">
      <w:pPr>
        <w:pStyle w:val="Tekstpodstawowy"/>
        <w:numPr>
          <w:ilvl w:val="0"/>
          <w:numId w:val="26"/>
        </w:numPr>
        <w:tabs>
          <w:tab w:val="clear" w:pos="360"/>
          <w:tab w:val="left" w:pos="567"/>
          <w:tab w:val="num" w:pos="720"/>
          <w:tab w:val="left" w:pos="747"/>
        </w:tabs>
        <w:spacing w:after="0"/>
        <w:ind w:left="567" w:hanging="567"/>
        <w:jc w:val="both"/>
        <w:rPr>
          <w:rFonts w:ascii="Trebuchet MS" w:hAnsi="Trebuchet MS"/>
          <w:sz w:val="20"/>
          <w:szCs w:val="20"/>
        </w:rPr>
      </w:pPr>
      <w:r w:rsidRPr="00EE0E5C">
        <w:rPr>
          <w:rFonts w:ascii="Trebuchet MS" w:hAnsi="Trebuchet MS"/>
          <w:sz w:val="20"/>
          <w:szCs w:val="20"/>
        </w:rPr>
        <w:t>Wykonawca, którego oferta zostanie wybrana (uznana za najkorzystniejszą) przed podpisaniem</w:t>
      </w:r>
      <w:r w:rsidRPr="00EE0E5C">
        <w:rPr>
          <w:rFonts w:ascii="Trebuchet MS" w:hAnsi="Trebuchet MS"/>
          <w:sz w:val="20"/>
          <w:szCs w:val="20"/>
        </w:rPr>
        <w:br/>
        <w:t xml:space="preserve">umowy zobowiązany </w:t>
      </w:r>
      <w:r w:rsidRPr="00EE0E5C">
        <w:rPr>
          <w:rFonts w:ascii="Trebuchet MS" w:hAnsi="Trebuchet MS"/>
          <w:b/>
          <w:sz w:val="20"/>
          <w:szCs w:val="20"/>
        </w:rPr>
        <w:t>jest do wniesienia zabezpiecz</w:t>
      </w:r>
      <w:r w:rsidRPr="00EE0E5C">
        <w:rPr>
          <w:rFonts w:ascii="Trebuchet MS" w:hAnsi="Trebuchet MS"/>
          <w:b/>
          <w:sz w:val="20"/>
          <w:szCs w:val="20"/>
          <w:shd w:val="clear" w:color="auto" w:fill="FFFFFF"/>
        </w:rPr>
        <w:t>enia należytego wykonania umowy,</w:t>
      </w:r>
      <w:r w:rsidRPr="00EE0E5C">
        <w:rPr>
          <w:rFonts w:ascii="Trebuchet MS" w:hAnsi="Trebuchet MS"/>
          <w:b/>
          <w:sz w:val="20"/>
          <w:szCs w:val="20"/>
          <w:shd w:val="clear" w:color="auto" w:fill="FFFFFF"/>
        </w:rPr>
        <w:br/>
      </w:r>
      <w:r w:rsidRPr="00EE0E5C">
        <w:rPr>
          <w:rFonts w:ascii="Trebuchet MS" w:hAnsi="Trebuchet MS"/>
          <w:sz w:val="20"/>
          <w:szCs w:val="20"/>
          <w:shd w:val="clear" w:color="auto" w:fill="FFFFFF"/>
        </w:rPr>
        <w:t xml:space="preserve"> w wysokości </w:t>
      </w:r>
      <w:r w:rsidRPr="00EE0E5C">
        <w:rPr>
          <w:rFonts w:ascii="Trebuchet MS" w:hAnsi="Trebuchet MS"/>
          <w:b/>
          <w:sz w:val="20"/>
          <w:szCs w:val="20"/>
          <w:shd w:val="clear" w:color="auto" w:fill="FFFFFF"/>
        </w:rPr>
        <w:t>5 % ceny ofertowej</w:t>
      </w:r>
      <w:r w:rsidR="00A35EFA" w:rsidRPr="00EE0E5C">
        <w:rPr>
          <w:rFonts w:ascii="Trebuchet MS" w:hAnsi="Trebuchet MS"/>
          <w:sz w:val="20"/>
          <w:szCs w:val="20"/>
          <w:shd w:val="clear" w:color="auto" w:fill="FFFFFF"/>
        </w:rPr>
        <w:t xml:space="preserve"> </w:t>
      </w:r>
      <w:r w:rsidR="00A35EFA" w:rsidRPr="00EE0E5C">
        <w:rPr>
          <w:rFonts w:ascii="Trebuchet MS" w:hAnsi="Trebuchet MS"/>
          <w:b/>
          <w:sz w:val="20"/>
          <w:szCs w:val="20"/>
          <w:shd w:val="clear" w:color="auto" w:fill="FFFFFF"/>
        </w:rPr>
        <w:t>netto.</w:t>
      </w:r>
    </w:p>
    <w:p w:rsidR="00EB4103" w:rsidRPr="00EB4103" w:rsidRDefault="00A0652E" w:rsidP="00EB4103">
      <w:pPr>
        <w:pStyle w:val="Tekstpodstawowy"/>
        <w:numPr>
          <w:ilvl w:val="0"/>
          <w:numId w:val="26"/>
        </w:numPr>
        <w:tabs>
          <w:tab w:val="clear" w:pos="360"/>
          <w:tab w:val="left" w:pos="567"/>
          <w:tab w:val="num" w:pos="720"/>
          <w:tab w:val="left" w:pos="747"/>
        </w:tabs>
        <w:spacing w:after="0"/>
        <w:ind w:left="567" w:hanging="567"/>
        <w:jc w:val="both"/>
        <w:rPr>
          <w:rFonts w:ascii="Trebuchet MS" w:hAnsi="Trebuchet MS"/>
          <w:sz w:val="20"/>
          <w:szCs w:val="20"/>
        </w:rPr>
      </w:pPr>
      <w:r w:rsidRPr="00EE0E5C">
        <w:rPr>
          <w:rFonts w:ascii="Trebuchet MS" w:hAnsi="Trebuchet MS"/>
          <w:sz w:val="20"/>
          <w:szCs w:val="20"/>
        </w:rPr>
        <w:t>Zabezpieczenie należytego wykonania umowy może być wnoszone w:</w:t>
      </w:r>
    </w:p>
    <w:p w:rsidR="00EB4103" w:rsidRDefault="00A0652E" w:rsidP="00EB4103">
      <w:pPr>
        <w:pStyle w:val="Tekstpodstawowy"/>
        <w:numPr>
          <w:ilvl w:val="0"/>
          <w:numId w:val="27"/>
        </w:numPr>
        <w:tabs>
          <w:tab w:val="left" w:pos="747"/>
        </w:tabs>
        <w:spacing w:after="0"/>
        <w:jc w:val="both"/>
        <w:rPr>
          <w:rFonts w:ascii="Trebuchet MS" w:hAnsi="Trebuchet MS" w:cs="Arial"/>
          <w:color w:val="000000"/>
          <w:sz w:val="20"/>
          <w:szCs w:val="20"/>
        </w:rPr>
      </w:pPr>
      <w:r w:rsidRPr="00EB4103">
        <w:rPr>
          <w:rFonts w:ascii="Trebuchet MS" w:hAnsi="Trebuchet MS"/>
          <w:sz w:val="20"/>
          <w:szCs w:val="20"/>
        </w:rPr>
        <w:t>pieniądzu -  przelewem n</w:t>
      </w:r>
      <w:r w:rsidR="00EB4103" w:rsidRPr="00EB4103">
        <w:rPr>
          <w:rFonts w:ascii="Trebuchet MS" w:hAnsi="Trebuchet MS"/>
          <w:sz w:val="20"/>
          <w:szCs w:val="20"/>
        </w:rPr>
        <w:t xml:space="preserve">a rachunek bankowy prowadzony w </w:t>
      </w:r>
      <w:r w:rsidR="00EB4103" w:rsidRPr="00EB4103">
        <w:rPr>
          <w:rFonts w:ascii="Trebuchet MS" w:hAnsi="Trebuchet MS" w:cs="Arial"/>
          <w:color w:val="000000"/>
          <w:sz w:val="20"/>
          <w:szCs w:val="20"/>
        </w:rPr>
        <w:t xml:space="preserve">mBank S.A., </w:t>
      </w:r>
    </w:p>
    <w:p w:rsidR="00EB4103" w:rsidRDefault="00EB4103">
      <w:pPr>
        <w:suppressAutoHyphens w:val="0"/>
        <w:rPr>
          <w:rFonts w:ascii="Trebuchet MS" w:hAnsi="Trebuchet MS" w:cs="Arial"/>
          <w:color w:val="000000"/>
          <w:sz w:val="20"/>
          <w:szCs w:val="20"/>
        </w:rPr>
      </w:pPr>
      <w:r>
        <w:rPr>
          <w:rFonts w:ascii="Trebuchet MS" w:hAnsi="Trebuchet MS" w:cs="Arial"/>
          <w:color w:val="000000"/>
          <w:sz w:val="20"/>
          <w:szCs w:val="20"/>
        </w:rPr>
        <w:br w:type="page"/>
      </w:r>
    </w:p>
    <w:p w:rsidR="00EB4103" w:rsidRPr="00EB4103" w:rsidRDefault="00EB4103" w:rsidP="00EB4103">
      <w:pPr>
        <w:pStyle w:val="Tekstpodstawowy"/>
        <w:tabs>
          <w:tab w:val="left" w:pos="747"/>
        </w:tabs>
        <w:spacing w:after="0"/>
        <w:ind w:left="1287"/>
        <w:jc w:val="both"/>
        <w:rPr>
          <w:rFonts w:ascii="Trebuchet MS" w:hAnsi="Trebuchet MS"/>
          <w:sz w:val="20"/>
          <w:szCs w:val="20"/>
        </w:rPr>
      </w:pPr>
      <w:r w:rsidRPr="00EB4103">
        <w:rPr>
          <w:rFonts w:ascii="Trebuchet MS" w:hAnsi="Trebuchet MS" w:cs="Arial"/>
          <w:color w:val="000000"/>
          <w:sz w:val="20"/>
          <w:szCs w:val="20"/>
        </w:rPr>
        <w:t xml:space="preserve">numer: </w:t>
      </w:r>
      <w:r w:rsidRPr="00EB4103">
        <w:rPr>
          <w:rFonts w:ascii="Trebuchet MS" w:hAnsi="Trebuchet MS" w:cs="Arial"/>
          <w:b/>
          <w:sz w:val="20"/>
          <w:szCs w:val="20"/>
          <w:u w:val="single"/>
        </w:rPr>
        <w:t>34 1140 1078 0000 4670 1600 1001</w:t>
      </w:r>
    </w:p>
    <w:p w:rsidR="00A0652E" w:rsidRPr="00EE0E5C" w:rsidRDefault="00A0652E" w:rsidP="0015397C">
      <w:pPr>
        <w:pStyle w:val="Tekstpodstawowy"/>
        <w:numPr>
          <w:ilvl w:val="0"/>
          <w:numId w:val="27"/>
        </w:numPr>
        <w:tabs>
          <w:tab w:val="left" w:pos="747"/>
        </w:tabs>
        <w:spacing w:after="0"/>
        <w:jc w:val="both"/>
        <w:rPr>
          <w:rFonts w:ascii="Trebuchet MS" w:hAnsi="Trebuchet MS"/>
          <w:sz w:val="20"/>
          <w:szCs w:val="20"/>
        </w:rPr>
      </w:pPr>
      <w:r w:rsidRPr="00EE0E5C">
        <w:rPr>
          <w:rFonts w:ascii="Trebuchet MS" w:hAnsi="Trebuchet MS"/>
          <w:sz w:val="20"/>
          <w:szCs w:val="20"/>
        </w:rPr>
        <w:t>gwarancjach bankowych,</w:t>
      </w:r>
    </w:p>
    <w:p w:rsidR="00A0652E" w:rsidRPr="00EE0E5C" w:rsidRDefault="00A0652E" w:rsidP="0015397C">
      <w:pPr>
        <w:pStyle w:val="Tekstpodstawowy"/>
        <w:numPr>
          <w:ilvl w:val="0"/>
          <w:numId w:val="27"/>
        </w:numPr>
        <w:tabs>
          <w:tab w:val="left" w:pos="747"/>
        </w:tabs>
        <w:spacing w:after="0"/>
        <w:jc w:val="both"/>
        <w:rPr>
          <w:rFonts w:ascii="Trebuchet MS" w:hAnsi="Trebuchet MS"/>
          <w:sz w:val="20"/>
          <w:szCs w:val="20"/>
        </w:rPr>
      </w:pPr>
      <w:r w:rsidRPr="00EE0E5C">
        <w:rPr>
          <w:rFonts w:ascii="Trebuchet MS" w:hAnsi="Trebuchet MS"/>
          <w:sz w:val="20"/>
          <w:szCs w:val="20"/>
        </w:rPr>
        <w:t>gwarancjach ubezpieczeniowych.</w:t>
      </w:r>
    </w:p>
    <w:p w:rsidR="00A0652E" w:rsidRPr="00EE0E5C" w:rsidRDefault="00A0652E" w:rsidP="0015397C">
      <w:pPr>
        <w:numPr>
          <w:ilvl w:val="0"/>
          <w:numId w:val="26"/>
        </w:numPr>
        <w:tabs>
          <w:tab w:val="clear" w:pos="360"/>
          <w:tab w:val="left" w:pos="567"/>
          <w:tab w:val="num" w:pos="720"/>
        </w:tabs>
        <w:ind w:left="567" w:hanging="567"/>
        <w:jc w:val="both"/>
        <w:rPr>
          <w:rFonts w:ascii="Trebuchet MS" w:hAnsi="Trebuchet MS"/>
          <w:sz w:val="20"/>
          <w:szCs w:val="20"/>
        </w:rPr>
      </w:pPr>
      <w:r w:rsidRPr="00EE0E5C">
        <w:rPr>
          <w:rFonts w:ascii="Trebuchet MS" w:hAnsi="Trebuchet MS"/>
          <w:sz w:val="20"/>
          <w:szCs w:val="20"/>
        </w:rPr>
        <w:t xml:space="preserve">Wybraną przez Wykonawcę formę zabezpieczenia należytego wykonania umowy należy zaznaczyć </w:t>
      </w:r>
      <w:r w:rsidRPr="00EE0E5C">
        <w:rPr>
          <w:rFonts w:ascii="Trebuchet MS" w:hAnsi="Trebuchet MS"/>
          <w:sz w:val="20"/>
          <w:szCs w:val="20"/>
        </w:rPr>
        <w:br/>
        <w:t>w formularzu ofertowym. Brak zaznaczenia odpowiedniej formy nie zostanie poczytany za błąd co do formy oferty i nie będzie skutkować jej odrzuceniem.</w:t>
      </w:r>
    </w:p>
    <w:p w:rsidR="00A0652E" w:rsidRPr="00EE0E5C" w:rsidRDefault="00A0652E" w:rsidP="0015397C">
      <w:pPr>
        <w:pStyle w:val="Tekstpodstawowy"/>
        <w:numPr>
          <w:ilvl w:val="0"/>
          <w:numId w:val="26"/>
        </w:numPr>
        <w:tabs>
          <w:tab w:val="clear" w:pos="360"/>
          <w:tab w:val="left" w:pos="567"/>
          <w:tab w:val="num" w:pos="720"/>
          <w:tab w:val="left" w:pos="747"/>
        </w:tabs>
        <w:spacing w:after="0"/>
        <w:ind w:left="567" w:hanging="567"/>
        <w:jc w:val="both"/>
        <w:rPr>
          <w:rFonts w:ascii="Trebuchet MS" w:hAnsi="Trebuchet MS"/>
          <w:sz w:val="20"/>
          <w:szCs w:val="20"/>
        </w:rPr>
      </w:pPr>
      <w:r w:rsidRPr="00EE0E5C">
        <w:rPr>
          <w:rFonts w:ascii="Trebuchet MS" w:hAnsi="Trebuchet MS"/>
          <w:sz w:val="20"/>
          <w:szCs w:val="20"/>
        </w:rPr>
        <w:t>Zamawiający dokona zwrotu zabezpieczenia należytego wykonania umowy w następujący sposób</w:t>
      </w:r>
      <w:r w:rsidRPr="00EE0E5C">
        <w:rPr>
          <w:rFonts w:ascii="Trebuchet MS" w:hAnsi="Trebuchet MS"/>
          <w:sz w:val="20"/>
          <w:szCs w:val="20"/>
        </w:rPr>
        <w:br/>
        <w:t>i terminach:</w:t>
      </w:r>
    </w:p>
    <w:p w:rsidR="00A0652E" w:rsidRPr="00EE0E5C" w:rsidRDefault="00A0652E" w:rsidP="0015397C">
      <w:pPr>
        <w:pStyle w:val="Tekstpodstawowy"/>
        <w:numPr>
          <w:ilvl w:val="0"/>
          <w:numId w:val="28"/>
        </w:numPr>
        <w:tabs>
          <w:tab w:val="left" w:pos="567"/>
          <w:tab w:val="left" w:pos="747"/>
        </w:tabs>
        <w:spacing w:after="0"/>
        <w:ind w:left="1304" w:hanging="340"/>
        <w:jc w:val="both"/>
        <w:rPr>
          <w:rFonts w:ascii="Trebuchet MS" w:hAnsi="Trebuchet MS"/>
          <w:sz w:val="20"/>
          <w:szCs w:val="20"/>
        </w:rPr>
      </w:pPr>
      <w:r w:rsidRPr="00EE0E5C">
        <w:rPr>
          <w:rFonts w:ascii="Trebuchet MS" w:hAnsi="Trebuchet MS"/>
          <w:sz w:val="20"/>
          <w:szCs w:val="20"/>
        </w:rPr>
        <w:t>70% zabezpieczenia zostanie zwrócone w terminie 30 dni od dnia wykonania zamówienia</w:t>
      </w:r>
      <w:r w:rsidRPr="00EE0E5C">
        <w:rPr>
          <w:rFonts w:ascii="Trebuchet MS" w:hAnsi="Trebuchet MS"/>
          <w:sz w:val="20"/>
          <w:szCs w:val="20"/>
        </w:rPr>
        <w:br/>
        <w:t>i uznania przez Zamawiającego za należycie wykonane,</w:t>
      </w:r>
    </w:p>
    <w:p w:rsidR="00A0652E" w:rsidRPr="00EE0E5C" w:rsidRDefault="00A0652E" w:rsidP="0015397C">
      <w:pPr>
        <w:pStyle w:val="Tekstpodstawowy"/>
        <w:numPr>
          <w:ilvl w:val="0"/>
          <w:numId w:val="28"/>
        </w:numPr>
        <w:tabs>
          <w:tab w:val="left" w:pos="567"/>
          <w:tab w:val="left" w:pos="747"/>
        </w:tabs>
        <w:spacing w:after="0"/>
        <w:ind w:left="1304" w:hanging="340"/>
        <w:jc w:val="both"/>
        <w:rPr>
          <w:rFonts w:ascii="Trebuchet MS" w:hAnsi="Trebuchet MS"/>
          <w:sz w:val="20"/>
          <w:szCs w:val="20"/>
        </w:rPr>
      </w:pPr>
      <w:r w:rsidRPr="00EE0E5C">
        <w:rPr>
          <w:rFonts w:ascii="Trebuchet MS" w:hAnsi="Trebuchet MS"/>
          <w:sz w:val="20"/>
          <w:szCs w:val="20"/>
        </w:rPr>
        <w:t xml:space="preserve">30% wniesionego zabezpieczenia zostanie zwrócone nie później niż w 15 dniu po upływie okresu </w:t>
      </w:r>
      <w:r w:rsidR="007C4D68">
        <w:rPr>
          <w:rFonts w:ascii="Trebuchet MS" w:hAnsi="Trebuchet MS"/>
          <w:sz w:val="20"/>
          <w:szCs w:val="20"/>
        </w:rPr>
        <w:t xml:space="preserve">gwarancji i </w:t>
      </w:r>
      <w:r w:rsidRPr="00EE0E5C">
        <w:rPr>
          <w:rFonts w:ascii="Trebuchet MS" w:hAnsi="Trebuchet MS"/>
          <w:sz w:val="20"/>
          <w:szCs w:val="20"/>
        </w:rPr>
        <w:t>rękojmi za wady.</w:t>
      </w:r>
    </w:p>
    <w:p w:rsidR="00BA73C4" w:rsidRPr="00EE0E5C" w:rsidRDefault="00A0652E" w:rsidP="0015397C">
      <w:pPr>
        <w:pStyle w:val="Tekstpodstawowy"/>
        <w:numPr>
          <w:ilvl w:val="0"/>
          <w:numId w:val="26"/>
        </w:numPr>
        <w:tabs>
          <w:tab w:val="clear" w:pos="360"/>
          <w:tab w:val="left" w:pos="567"/>
          <w:tab w:val="num" w:pos="720"/>
          <w:tab w:val="left" w:pos="747"/>
        </w:tabs>
        <w:spacing w:after="0"/>
        <w:ind w:left="567" w:hanging="567"/>
        <w:jc w:val="both"/>
        <w:rPr>
          <w:rFonts w:ascii="Trebuchet MS" w:hAnsi="Trebuchet MS"/>
          <w:sz w:val="20"/>
          <w:szCs w:val="20"/>
        </w:rPr>
      </w:pPr>
      <w:r w:rsidRPr="00EE0E5C">
        <w:rPr>
          <w:rFonts w:ascii="Trebuchet MS" w:hAnsi="Trebuchet MS"/>
          <w:sz w:val="20"/>
          <w:szCs w:val="20"/>
        </w:rPr>
        <w:t>Zamawiający będzie wymagał, by zabezpieczenie było bezwarunkowe, nieodwołalne, płatne na pierwsze żądanie, w terminie nie dłuższym niż 14 dni, aby nie uzależniało wypłaty świadcze</w:t>
      </w:r>
      <w:r w:rsidR="009B5C94" w:rsidRPr="00EE0E5C">
        <w:rPr>
          <w:rFonts w:ascii="Trebuchet MS" w:hAnsi="Trebuchet MS"/>
          <w:sz w:val="20"/>
          <w:szCs w:val="20"/>
        </w:rPr>
        <w:t xml:space="preserve">nia </w:t>
      </w:r>
      <w:r w:rsidRPr="00EE0E5C">
        <w:rPr>
          <w:rFonts w:ascii="Trebuchet MS" w:hAnsi="Trebuchet MS"/>
          <w:sz w:val="20"/>
          <w:szCs w:val="20"/>
        </w:rPr>
        <w:t xml:space="preserve">od żadnych dodatkowych zastrzeżeń, w szczególności wymogu dołączania specyfikacji wadliwie wykonanych robót albo poświadczania podpisów, aby zastrzegało w przypadku sporów właściwość sądu Zamawiającego oraz przewidywało okres obowiązywania z tytułu niewykonania lub nienależytego wykonania umowy dłuższy o 30 dni niż termin realizacji umowy oraz zabezpieczenia okresu </w:t>
      </w:r>
      <w:r w:rsidR="007C4D68">
        <w:rPr>
          <w:rFonts w:ascii="Trebuchet MS" w:hAnsi="Trebuchet MS"/>
          <w:sz w:val="20"/>
          <w:szCs w:val="20"/>
        </w:rPr>
        <w:t xml:space="preserve">gwarancji i </w:t>
      </w:r>
      <w:r w:rsidRPr="00EE0E5C">
        <w:rPr>
          <w:rFonts w:ascii="Trebuchet MS" w:hAnsi="Trebuchet MS"/>
          <w:sz w:val="20"/>
          <w:szCs w:val="20"/>
        </w:rPr>
        <w:t>rękojmi za wady - adekwatny do zakresu zobowiązania Wykonawcy z tego tytułu.</w:t>
      </w:r>
    </w:p>
    <w:p w:rsidR="005E6ECC" w:rsidRPr="00EE0E5C" w:rsidRDefault="005E6ECC" w:rsidP="001C7C18">
      <w:pPr>
        <w:tabs>
          <w:tab w:val="left" w:pos="426"/>
        </w:tabs>
        <w:rPr>
          <w:rFonts w:ascii="Trebuchet MS" w:hAnsi="Trebuchet MS"/>
          <w:b/>
          <w:sz w:val="20"/>
          <w:szCs w:val="20"/>
        </w:rPr>
      </w:pPr>
    </w:p>
    <w:p w:rsidR="00931455" w:rsidRPr="00EE0E5C" w:rsidRDefault="003142B2" w:rsidP="00461678">
      <w:pPr>
        <w:tabs>
          <w:tab w:val="left" w:pos="426"/>
        </w:tabs>
        <w:jc w:val="center"/>
        <w:rPr>
          <w:rFonts w:ascii="Trebuchet MS" w:hAnsi="Trebuchet MS"/>
          <w:b/>
          <w:sz w:val="20"/>
          <w:szCs w:val="20"/>
        </w:rPr>
      </w:pPr>
      <w:r w:rsidRPr="00EE0E5C">
        <w:rPr>
          <w:rFonts w:ascii="Trebuchet MS" w:hAnsi="Trebuchet MS"/>
          <w:b/>
          <w:sz w:val="20"/>
          <w:szCs w:val="20"/>
        </w:rPr>
        <w:t>§11</w:t>
      </w:r>
      <w:r w:rsidR="00F729A2" w:rsidRPr="00EE0E5C">
        <w:rPr>
          <w:rFonts w:ascii="Trebuchet MS" w:hAnsi="Trebuchet MS"/>
          <w:b/>
          <w:sz w:val="20"/>
          <w:szCs w:val="20"/>
        </w:rPr>
        <w:t xml:space="preserve"> OKRES ZWIĄZANIA OFERTĄ </w:t>
      </w:r>
    </w:p>
    <w:p w:rsidR="00461678" w:rsidRPr="00EE0E5C" w:rsidRDefault="00461678" w:rsidP="00461678">
      <w:pPr>
        <w:tabs>
          <w:tab w:val="left" w:pos="426"/>
        </w:tabs>
        <w:jc w:val="center"/>
        <w:rPr>
          <w:rFonts w:ascii="Trebuchet MS" w:hAnsi="Trebuchet MS"/>
          <w:b/>
          <w:sz w:val="20"/>
          <w:szCs w:val="20"/>
        </w:rPr>
      </w:pPr>
    </w:p>
    <w:p w:rsidR="00E869BE" w:rsidRPr="00473358" w:rsidRDefault="00E869BE" w:rsidP="00E869BE">
      <w:pPr>
        <w:numPr>
          <w:ilvl w:val="0"/>
          <w:numId w:val="33"/>
        </w:numPr>
        <w:suppressAutoHyphens w:val="0"/>
        <w:jc w:val="both"/>
        <w:rPr>
          <w:rFonts w:ascii="Trebuchet MS" w:hAnsi="Trebuchet MS"/>
          <w:sz w:val="20"/>
          <w:szCs w:val="20"/>
        </w:rPr>
      </w:pPr>
      <w:r w:rsidRPr="00473358">
        <w:rPr>
          <w:rFonts w:ascii="Trebuchet MS" w:hAnsi="Trebuchet MS"/>
          <w:sz w:val="20"/>
          <w:szCs w:val="20"/>
        </w:rPr>
        <w:t xml:space="preserve">Wykonawcy są związani złożoną ofertą do czasu zawarcia umowy z wybranym Wykonawcą, jednak nie dłużej niż </w:t>
      </w:r>
      <w:r w:rsidRPr="00473358">
        <w:rPr>
          <w:rFonts w:ascii="Trebuchet MS" w:hAnsi="Trebuchet MS"/>
          <w:b/>
          <w:sz w:val="20"/>
          <w:szCs w:val="20"/>
        </w:rPr>
        <w:t>30 dni</w:t>
      </w:r>
      <w:r w:rsidRPr="00473358">
        <w:rPr>
          <w:rFonts w:ascii="Trebuchet MS" w:hAnsi="Trebuchet MS"/>
          <w:sz w:val="20"/>
          <w:szCs w:val="20"/>
        </w:rPr>
        <w:t xml:space="preserve"> od dnia ostatecznego terminu składania ofert. Dzień ten jest pierwszym dniem terminu związania ofertą.</w:t>
      </w:r>
    </w:p>
    <w:p w:rsidR="00E869BE" w:rsidRPr="00473358" w:rsidRDefault="00E869BE" w:rsidP="00E869BE">
      <w:pPr>
        <w:pStyle w:val="Akapitzlist"/>
        <w:numPr>
          <w:ilvl w:val="0"/>
          <w:numId w:val="33"/>
        </w:numPr>
        <w:shd w:val="clear" w:color="auto" w:fill="FFFFFF"/>
        <w:jc w:val="both"/>
        <w:rPr>
          <w:rFonts w:ascii="Trebuchet MS" w:hAnsi="Trebuchet MS"/>
          <w:sz w:val="20"/>
          <w:szCs w:val="20"/>
        </w:rPr>
      </w:pPr>
      <w:r w:rsidRPr="00473358">
        <w:rPr>
          <w:rFonts w:ascii="Trebuchet MS" w:hAnsi="Trebuchet MS"/>
          <w:sz w:val="20"/>
          <w:szCs w:val="20"/>
        </w:rPr>
        <w:t>W przypadku gdy wybór najkorzystniejszej oferty nie nastąpi przed upływem terminu związania ofertą określonym w ust. 1 niniejszego paragrafu, Zamawiający przed upływem terminu związania ofertą zwraca się jednokrotnie do Wykonawców o wyrażenie zgody na przedłużenie tego terminu o wskazywany przez niego okres, nie dłuższy niż 30 dni.</w:t>
      </w:r>
    </w:p>
    <w:p w:rsidR="00E869BE" w:rsidRPr="00473358" w:rsidRDefault="00E869BE" w:rsidP="00E869BE">
      <w:pPr>
        <w:pStyle w:val="Akapitzlist"/>
        <w:numPr>
          <w:ilvl w:val="0"/>
          <w:numId w:val="33"/>
        </w:numPr>
        <w:shd w:val="clear" w:color="auto" w:fill="FFFFFF"/>
        <w:jc w:val="both"/>
        <w:rPr>
          <w:rFonts w:ascii="Trebuchet MS" w:hAnsi="Trebuchet MS"/>
          <w:sz w:val="20"/>
          <w:szCs w:val="20"/>
        </w:rPr>
      </w:pPr>
      <w:r w:rsidRPr="00473358">
        <w:rPr>
          <w:rFonts w:ascii="Trebuchet MS" w:hAnsi="Trebuchet MS"/>
          <w:sz w:val="20"/>
          <w:szCs w:val="20"/>
        </w:rPr>
        <w:t>Przedłużenie terminu związania ofertą, o którym mowa w ust. 2, wymaga złożenia przez Wykonawcę pisemnego oświadczenia o wyrażeniu zgody na przedłużenie terminu związania ofertą.</w:t>
      </w:r>
    </w:p>
    <w:p w:rsidR="00943360" w:rsidRPr="00EE0E5C" w:rsidRDefault="00943360" w:rsidP="003C2BF7">
      <w:pPr>
        <w:jc w:val="center"/>
        <w:rPr>
          <w:rFonts w:ascii="Trebuchet MS" w:hAnsi="Trebuchet MS"/>
          <w:b/>
          <w:sz w:val="20"/>
          <w:szCs w:val="20"/>
        </w:rPr>
      </w:pPr>
    </w:p>
    <w:p w:rsidR="003C2BF7" w:rsidRPr="00EE0E5C" w:rsidRDefault="003142B2" w:rsidP="003C2BF7">
      <w:pPr>
        <w:ind w:left="1701" w:hanging="1701"/>
        <w:jc w:val="center"/>
        <w:rPr>
          <w:rFonts w:ascii="Trebuchet MS" w:hAnsi="Trebuchet MS"/>
          <w:b/>
          <w:bCs/>
          <w:sz w:val="20"/>
          <w:szCs w:val="20"/>
        </w:rPr>
      </w:pPr>
      <w:r w:rsidRPr="00EE0E5C">
        <w:rPr>
          <w:rFonts w:ascii="Trebuchet MS" w:hAnsi="Trebuchet MS"/>
          <w:b/>
          <w:sz w:val="20"/>
          <w:szCs w:val="20"/>
        </w:rPr>
        <w:t>§12</w:t>
      </w:r>
      <w:r w:rsidR="003C2BF7" w:rsidRPr="00EE0E5C">
        <w:rPr>
          <w:rFonts w:ascii="Trebuchet MS" w:hAnsi="Trebuchet MS"/>
          <w:b/>
          <w:sz w:val="20"/>
          <w:szCs w:val="20"/>
        </w:rPr>
        <w:t xml:space="preserve"> </w:t>
      </w:r>
      <w:r w:rsidR="003C2BF7" w:rsidRPr="00EE0E5C">
        <w:rPr>
          <w:rFonts w:ascii="Trebuchet MS" w:hAnsi="Trebuchet MS"/>
          <w:b/>
          <w:bCs/>
          <w:sz w:val="20"/>
          <w:szCs w:val="20"/>
        </w:rPr>
        <w:t>INFORMACJA NA TEMAT MOŻLIWOŚCI SKŁADANIA OFERT WARIANTOWYCH</w:t>
      </w:r>
    </w:p>
    <w:p w:rsidR="003C2BF7" w:rsidRPr="00EE0E5C" w:rsidRDefault="003C2BF7" w:rsidP="003C2BF7">
      <w:pPr>
        <w:ind w:left="1701" w:hanging="1701"/>
        <w:jc w:val="center"/>
        <w:rPr>
          <w:rFonts w:ascii="Trebuchet MS" w:hAnsi="Trebuchet MS"/>
          <w:sz w:val="20"/>
          <w:szCs w:val="20"/>
        </w:rPr>
      </w:pPr>
    </w:p>
    <w:p w:rsidR="003C2BF7" w:rsidRPr="00430A16" w:rsidRDefault="003C2BF7" w:rsidP="003C2BF7">
      <w:pPr>
        <w:jc w:val="both"/>
        <w:rPr>
          <w:rFonts w:ascii="Trebuchet MS" w:hAnsi="Trebuchet MS"/>
          <w:sz w:val="20"/>
          <w:szCs w:val="20"/>
        </w:rPr>
      </w:pPr>
      <w:r w:rsidRPr="00EE0E5C">
        <w:rPr>
          <w:rFonts w:ascii="Trebuchet MS" w:hAnsi="Trebuchet MS"/>
          <w:sz w:val="20"/>
          <w:szCs w:val="20"/>
        </w:rPr>
        <w:t>Zamawiający nie dopuszcza możliwości złożenia oferty wariantowej.</w:t>
      </w:r>
    </w:p>
    <w:p w:rsidR="00461678" w:rsidRPr="00EE0E5C" w:rsidRDefault="00461678" w:rsidP="003C2BF7">
      <w:pPr>
        <w:jc w:val="both"/>
        <w:rPr>
          <w:rFonts w:ascii="Trebuchet MS" w:hAnsi="Trebuchet MS"/>
          <w:b/>
          <w:bCs/>
          <w:sz w:val="20"/>
          <w:szCs w:val="20"/>
        </w:rPr>
      </w:pPr>
    </w:p>
    <w:p w:rsidR="003C2BF7" w:rsidRPr="00EE0E5C" w:rsidRDefault="003142B2" w:rsidP="00C8286E">
      <w:pPr>
        <w:ind w:left="1418" w:hanging="1418"/>
        <w:jc w:val="center"/>
        <w:rPr>
          <w:rFonts w:ascii="Trebuchet MS" w:hAnsi="Trebuchet MS"/>
          <w:b/>
          <w:bCs/>
          <w:sz w:val="20"/>
          <w:szCs w:val="20"/>
        </w:rPr>
      </w:pPr>
      <w:r w:rsidRPr="00EE0E5C">
        <w:rPr>
          <w:rFonts w:ascii="Trebuchet MS" w:hAnsi="Trebuchet MS"/>
          <w:b/>
          <w:sz w:val="20"/>
          <w:szCs w:val="20"/>
        </w:rPr>
        <w:t>§13</w:t>
      </w:r>
      <w:r w:rsidR="003C2BF7" w:rsidRPr="00EE0E5C">
        <w:rPr>
          <w:rFonts w:ascii="Trebuchet MS" w:hAnsi="Trebuchet MS"/>
          <w:b/>
          <w:sz w:val="20"/>
          <w:szCs w:val="20"/>
        </w:rPr>
        <w:t xml:space="preserve"> </w:t>
      </w:r>
      <w:r w:rsidR="003C2BF7" w:rsidRPr="00EE0E5C">
        <w:rPr>
          <w:rFonts w:ascii="Trebuchet MS" w:hAnsi="Trebuchet MS"/>
          <w:b/>
          <w:bCs/>
          <w:sz w:val="20"/>
          <w:szCs w:val="20"/>
        </w:rPr>
        <w:t>INFORMA</w:t>
      </w:r>
      <w:r w:rsidR="00C8286E">
        <w:rPr>
          <w:rFonts w:ascii="Trebuchet MS" w:hAnsi="Trebuchet MS"/>
          <w:b/>
          <w:bCs/>
          <w:sz w:val="20"/>
          <w:szCs w:val="20"/>
        </w:rPr>
        <w:t xml:space="preserve">CJA NA TEMAT CZĘŚCI ZAMÓWIENIA </w:t>
      </w:r>
      <w:r w:rsidR="003C2BF7" w:rsidRPr="00EE0E5C">
        <w:rPr>
          <w:rFonts w:ascii="Trebuchet MS" w:hAnsi="Trebuchet MS"/>
          <w:b/>
          <w:bCs/>
          <w:sz w:val="20"/>
          <w:szCs w:val="20"/>
        </w:rPr>
        <w:t>I MOŻLIWOŚCI SKŁADANIA OFERT CZĘŚCIOWYCH</w:t>
      </w:r>
    </w:p>
    <w:p w:rsidR="003C2BF7" w:rsidRPr="00EE0E5C" w:rsidRDefault="003C2BF7" w:rsidP="003C2BF7">
      <w:pPr>
        <w:ind w:left="1418" w:hanging="1418"/>
        <w:jc w:val="center"/>
        <w:rPr>
          <w:rFonts w:ascii="Trebuchet MS" w:hAnsi="Trebuchet MS"/>
          <w:b/>
          <w:bCs/>
          <w:sz w:val="20"/>
          <w:szCs w:val="20"/>
        </w:rPr>
      </w:pPr>
    </w:p>
    <w:p w:rsidR="003C2BF7" w:rsidRPr="00EE0E5C" w:rsidRDefault="003C2BF7" w:rsidP="0015397C">
      <w:pPr>
        <w:numPr>
          <w:ilvl w:val="0"/>
          <w:numId w:val="4"/>
        </w:numPr>
        <w:tabs>
          <w:tab w:val="clear" w:pos="720"/>
          <w:tab w:val="num" w:pos="426"/>
        </w:tabs>
        <w:ind w:left="426" w:hanging="426"/>
        <w:jc w:val="both"/>
        <w:rPr>
          <w:rFonts w:ascii="Trebuchet MS" w:hAnsi="Trebuchet MS"/>
          <w:sz w:val="20"/>
          <w:szCs w:val="20"/>
        </w:rPr>
      </w:pPr>
      <w:r w:rsidRPr="00EE0E5C">
        <w:rPr>
          <w:rFonts w:ascii="Trebuchet MS" w:hAnsi="Trebuchet MS"/>
          <w:sz w:val="20"/>
          <w:szCs w:val="20"/>
        </w:rPr>
        <w:t>Oferta musi obejmować całość zamówienia, Zamawiający nie dopuszcza możliwości składania ofert częściowych.</w:t>
      </w:r>
    </w:p>
    <w:p w:rsidR="003C2BF7" w:rsidRPr="00EE0E5C" w:rsidRDefault="003C2BF7" w:rsidP="0015397C">
      <w:pPr>
        <w:numPr>
          <w:ilvl w:val="0"/>
          <w:numId w:val="4"/>
        </w:numPr>
        <w:tabs>
          <w:tab w:val="left" w:pos="426"/>
        </w:tabs>
        <w:jc w:val="both"/>
        <w:rPr>
          <w:rFonts w:ascii="Trebuchet MS" w:hAnsi="Trebuchet MS"/>
          <w:sz w:val="20"/>
          <w:szCs w:val="20"/>
        </w:rPr>
      </w:pPr>
      <w:r w:rsidRPr="00EE0E5C">
        <w:rPr>
          <w:rFonts w:ascii="Trebuchet MS" w:hAnsi="Trebuchet MS"/>
          <w:sz w:val="20"/>
          <w:szCs w:val="20"/>
        </w:rPr>
        <w:t>Oferty częściowe jako sprzeczne (nie odpowiadające) z treścią Specyfikacji zostaną odrzucone.</w:t>
      </w:r>
    </w:p>
    <w:p w:rsidR="003C2BF7" w:rsidRPr="00EE0E5C" w:rsidRDefault="003C2BF7" w:rsidP="003C2BF7">
      <w:pPr>
        <w:tabs>
          <w:tab w:val="left" w:pos="567"/>
        </w:tabs>
        <w:jc w:val="center"/>
        <w:rPr>
          <w:rFonts w:ascii="Trebuchet MS" w:hAnsi="Trebuchet MS"/>
          <w:b/>
          <w:sz w:val="20"/>
          <w:szCs w:val="20"/>
        </w:rPr>
      </w:pPr>
    </w:p>
    <w:p w:rsidR="003C2BF7" w:rsidRPr="00EE0E5C" w:rsidRDefault="0056307F" w:rsidP="003C2BF7">
      <w:pPr>
        <w:tabs>
          <w:tab w:val="left" w:pos="567"/>
        </w:tabs>
        <w:jc w:val="center"/>
        <w:rPr>
          <w:rFonts w:ascii="Trebuchet MS" w:hAnsi="Trebuchet MS"/>
          <w:b/>
          <w:bCs/>
          <w:sz w:val="20"/>
          <w:szCs w:val="20"/>
        </w:rPr>
      </w:pPr>
      <w:r w:rsidRPr="00EE0E5C">
        <w:rPr>
          <w:rFonts w:ascii="Trebuchet MS" w:hAnsi="Trebuchet MS"/>
          <w:b/>
          <w:sz w:val="20"/>
          <w:szCs w:val="20"/>
        </w:rPr>
        <w:t>§14</w:t>
      </w:r>
      <w:r w:rsidR="003C2BF7" w:rsidRPr="00EE0E5C">
        <w:rPr>
          <w:rFonts w:ascii="Trebuchet MS" w:hAnsi="Trebuchet MS"/>
          <w:b/>
          <w:sz w:val="20"/>
          <w:szCs w:val="20"/>
        </w:rPr>
        <w:t xml:space="preserve"> </w:t>
      </w:r>
      <w:r w:rsidR="003C2BF7" w:rsidRPr="00EE0E5C">
        <w:rPr>
          <w:rFonts w:ascii="Trebuchet MS" w:hAnsi="Trebuchet MS"/>
          <w:b/>
          <w:bCs/>
          <w:sz w:val="20"/>
          <w:szCs w:val="20"/>
        </w:rPr>
        <w:t>WYMAGANIA DOTYCZĄCE WADIUM</w:t>
      </w:r>
    </w:p>
    <w:p w:rsidR="003C2BF7" w:rsidRPr="00EE0E5C" w:rsidRDefault="003C2BF7" w:rsidP="003C2BF7">
      <w:pPr>
        <w:tabs>
          <w:tab w:val="left" w:pos="567"/>
        </w:tabs>
        <w:jc w:val="center"/>
        <w:rPr>
          <w:rFonts w:ascii="Trebuchet MS" w:hAnsi="Trebuchet MS"/>
          <w:b/>
          <w:bCs/>
          <w:sz w:val="20"/>
          <w:szCs w:val="20"/>
        </w:rPr>
      </w:pPr>
    </w:p>
    <w:p w:rsidR="0039746E" w:rsidRPr="00EE0E5C" w:rsidRDefault="003C2BF7" w:rsidP="00CE654D">
      <w:pPr>
        <w:rPr>
          <w:rFonts w:ascii="Trebuchet MS" w:hAnsi="Trebuchet MS"/>
          <w:b/>
          <w:sz w:val="20"/>
          <w:szCs w:val="20"/>
        </w:rPr>
      </w:pPr>
      <w:r w:rsidRPr="00EE0E5C">
        <w:rPr>
          <w:rFonts w:ascii="Trebuchet MS" w:hAnsi="Trebuchet MS"/>
          <w:bCs/>
          <w:sz w:val="20"/>
          <w:szCs w:val="20"/>
        </w:rPr>
        <w:t>Zamawiający nie wymaga wniesienia wadium w niniejszym postępowaniu</w:t>
      </w:r>
      <w:r w:rsidR="00D86925" w:rsidRPr="00EE0E5C">
        <w:rPr>
          <w:rFonts w:ascii="Trebuchet MS" w:hAnsi="Trebuchet MS"/>
          <w:bCs/>
          <w:sz w:val="20"/>
          <w:szCs w:val="20"/>
        </w:rPr>
        <w:t>.</w:t>
      </w:r>
    </w:p>
    <w:p w:rsidR="003B25EC" w:rsidRDefault="003B25EC" w:rsidP="005A26E6">
      <w:pPr>
        <w:pStyle w:val="Nagwek2"/>
        <w:jc w:val="center"/>
        <w:rPr>
          <w:rFonts w:ascii="Trebuchet MS" w:hAnsi="Trebuchet MS"/>
          <w:sz w:val="20"/>
          <w:szCs w:val="20"/>
        </w:rPr>
      </w:pPr>
    </w:p>
    <w:p w:rsidR="005A26E6" w:rsidRPr="008452EA" w:rsidRDefault="00B44CAD" w:rsidP="005A26E6">
      <w:pPr>
        <w:pStyle w:val="Nagwek2"/>
        <w:jc w:val="center"/>
        <w:rPr>
          <w:rFonts w:ascii="Trebuchet MS" w:hAnsi="Trebuchet MS"/>
          <w:sz w:val="20"/>
          <w:szCs w:val="20"/>
        </w:rPr>
      </w:pPr>
      <w:r>
        <w:rPr>
          <w:rFonts w:ascii="Trebuchet MS" w:hAnsi="Trebuchet MS"/>
          <w:sz w:val="20"/>
          <w:szCs w:val="20"/>
        </w:rPr>
        <w:t>§15</w:t>
      </w:r>
      <w:r w:rsidR="005A26E6" w:rsidRPr="008452EA">
        <w:rPr>
          <w:rFonts w:ascii="Trebuchet MS" w:hAnsi="Trebuchet MS"/>
          <w:sz w:val="20"/>
          <w:szCs w:val="20"/>
        </w:rPr>
        <w:t xml:space="preserve"> OPIS SPOSOBU PRZYGOTOWANIA OFERTY od strony formalnej</w:t>
      </w:r>
    </w:p>
    <w:p w:rsidR="005A26E6" w:rsidRPr="008452EA" w:rsidRDefault="005A26E6" w:rsidP="005A26E6">
      <w:pPr>
        <w:rPr>
          <w:rFonts w:ascii="Trebuchet MS" w:hAnsi="Trebuchet MS"/>
          <w:b/>
          <w:sz w:val="20"/>
          <w:szCs w:val="20"/>
        </w:rPr>
      </w:pP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sz w:val="20"/>
          <w:szCs w:val="20"/>
        </w:rPr>
        <w:t>Każdy Wykonawca może złożyć tylko jedną ofertę.</w:t>
      </w: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sz w:val="20"/>
          <w:szCs w:val="20"/>
        </w:rPr>
        <w:t xml:space="preserve">Oferta (formularz ofertowy wraz z wymaganymi dokumentami) musi być przygotowana w języku polskim, złożona w formie </w:t>
      </w:r>
      <w:r w:rsidRPr="008452EA">
        <w:rPr>
          <w:rFonts w:ascii="Trebuchet MS" w:hAnsi="Trebuchet MS"/>
          <w:b/>
          <w:sz w:val="20"/>
          <w:szCs w:val="20"/>
        </w:rPr>
        <w:t xml:space="preserve">elektronicznej poprzez platformę zakupową Open Nexus pod adresem: </w:t>
      </w:r>
      <w:hyperlink r:id="rId16" w:history="1">
        <w:r w:rsidRPr="008452EA">
          <w:rPr>
            <w:rStyle w:val="Hipercze"/>
            <w:rFonts w:ascii="Trebuchet MS" w:hAnsi="Trebuchet MS"/>
            <w:b/>
            <w:sz w:val="20"/>
            <w:szCs w:val="20"/>
          </w:rPr>
          <w:t>https://platformazakupowa.pl/pn/pwik</w:t>
        </w:r>
      </w:hyperlink>
      <w:r w:rsidRPr="008452EA">
        <w:rPr>
          <w:rStyle w:val="Hipercze"/>
          <w:rFonts w:ascii="Trebuchet MS" w:hAnsi="Trebuchet MS"/>
          <w:b/>
          <w:sz w:val="20"/>
          <w:szCs w:val="20"/>
        </w:rPr>
        <w:t xml:space="preserve"> </w:t>
      </w:r>
      <w:r w:rsidRPr="008452EA">
        <w:rPr>
          <w:rFonts w:ascii="Trebuchet MS" w:hAnsi="Trebuchet MS"/>
          <w:sz w:val="20"/>
          <w:szCs w:val="20"/>
        </w:rPr>
        <w:t xml:space="preserve">w wierszu oznaczonym tytułem oraz znakiem sprawy niniejszego postępowania </w:t>
      </w: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b/>
          <w:sz w:val="20"/>
          <w:szCs w:val="20"/>
        </w:rPr>
        <w:t>Wykonawca może złożyć ofertę:</w:t>
      </w:r>
    </w:p>
    <w:p w:rsidR="005A26E6" w:rsidRPr="008452EA" w:rsidRDefault="005A26E6" w:rsidP="0015397C">
      <w:pPr>
        <w:numPr>
          <w:ilvl w:val="1"/>
          <w:numId w:val="32"/>
        </w:numPr>
        <w:jc w:val="both"/>
        <w:rPr>
          <w:rFonts w:ascii="Trebuchet MS" w:hAnsi="Trebuchet MS"/>
          <w:sz w:val="20"/>
          <w:szCs w:val="20"/>
        </w:rPr>
      </w:pPr>
      <w:r w:rsidRPr="008452EA">
        <w:rPr>
          <w:rFonts w:ascii="Trebuchet MS" w:hAnsi="Trebuchet MS"/>
          <w:sz w:val="20"/>
          <w:szCs w:val="20"/>
        </w:rPr>
        <w:t>jako skan podpisanej wersji papierowej (w formacie PDF) lub</w:t>
      </w:r>
    </w:p>
    <w:p w:rsidR="005A26E6" w:rsidRPr="008452EA" w:rsidRDefault="005A26E6" w:rsidP="0015397C">
      <w:pPr>
        <w:numPr>
          <w:ilvl w:val="1"/>
          <w:numId w:val="32"/>
        </w:numPr>
        <w:jc w:val="both"/>
        <w:rPr>
          <w:rFonts w:ascii="Trebuchet MS" w:hAnsi="Trebuchet MS"/>
          <w:sz w:val="20"/>
          <w:szCs w:val="20"/>
        </w:rPr>
      </w:pPr>
      <w:r w:rsidRPr="008452EA">
        <w:rPr>
          <w:rFonts w:ascii="Trebuchet MS" w:hAnsi="Trebuchet MS"/>
          <w:sz w:val="20"/>
          <w:szCs w:val="20"/>
        </w:rPr>
        <w:t>załączyć dokumenty sporządzone elektronicznie i op</w:t>
      </w:r>
      <w:r w:rsidR="006A7758">
        <w:rPr>
          <w:rFonts w:ascii="Trebuchet MS" w:hAnsi="Trebuchet MS"/>
          <w:sz w:val="20"/>
          <w:szCs w:val="20"/>
        </w:rPr>
        <w:t xml:space="preserve">atrzone kwalifikowanym podpisem </w:t>
      </w:r>
      <w:r w:rsidRPr="008452EA">
        <w:rPr>
          <w:rFonts w:ascii="Trebuchet MS" w:hAnsi="Trebuchet MS"/>
          <w:sz w:val="20"/>
          <w:szCs w:val="20"/>
        </w:rPr>
        <w:t xml:space="preserve">elektronicznym lub podpisem zaufanym. </w:t>
      </w: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Centralnej Ewidencji i Informacji o Działalności Gospodarczej, bądź wynikającą z innego dokumentu),</w:t>
      </w: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sz w:val="20"/>
          <w:szCs w:val="20"/>
        </w:rPr>
        <w:t>Każda poprawka w ofercie musi być parafowana przez osobę upoważnioną do podpisania oferty,</w:t>
      </w: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sz w:val="20"/>
          <w:szCs w:val="20"/>
        </w:rPr>
        <w:t>Oferta powinna zawierać wszystkie dokumenty, informacje i oświadczenia wymagane w §6 Specyfikacji,</w:t>
      </w:r>
    </w:p>
    <w:p w:rsidR="005A26E6" w:rsidRPr="008452EA" w:rsidRDefault="005A26E6" w:rsidP="0015397C">
      <w:pPr>
        <w:numPr>
          <w:ilvl w:val="0"/>
          <w:numId w:val="32"/>
        </w:numPr>
        <w:jc w:val="both"/>
        <w:rPr>
          <w:rFonts w:ascii="Trebuchet MS" w:hAnsi="Trebuchet MS"/>
          <w:sz w:val="20"/>
          <w:szCs w:val="20"/>
        </w:rPr>
      </w:pPr>
      <w:r w:rsidRPr="008452EA">
        <w:rPr>
          <w:rFonts w:ascii="Trebuchet MS" w:hAnsi="Trebuchet MS"/>
          <w:sz w:val="20"/>
          <w:szCs w:val="20"/>
        </w:rPr>
        <w:t>Oferta powinna zostać sporządzona zgodnie z postanowieniami niniejszej Specyfikacji.</w:t>
      </w:r>
    </w:p>
    <w:p w:rsidR="005A26E6" w:rsidRPr="008452EA" w:rsidRDefault="005A26E6" w:rsidP="005A26E6">
      <w:pPr>
        <w:rPr>
          <w:rFonts w:ascii="Trebuchet MS" w:hAnsi="Trebuchet MS"/>
          <w:b/>
          <w:sz w:val="20"/>
          <w:szCs w:val="20"/>
        </w:rPr>
      </w:pPr>
    </w:p>
    <w:p w:rsidR="005A26E6" w:rsidRPr="008452EA" w:rsidRDefault="005A26E6" w:rsidP="005A26E6">
      <w:pPr>
        <w:jc w:val="both"/>
        <w:rPr>
          <w:rFonts w:ascii="Trebuchet MS" w:hAnsi="Trebuchet MS"/>
          <w:sz w:val="20"/>
          <w:szCs w:val="20"/>
        </w:rPr>
      </w:pPr>
      <w:r w:rsidRPr="008452EA">
        <w:rPr>
          <w:rFonts w:ascii="Trebuchet MS" w:hAnsi="Trebuchet MS"/>
          <w:sz w:val="20"/>
          <w:szCs w:val="20"/>
          <w:shd w:val="clear" w:color="auto" w:fill="FFFFFF"/>
        </w:rPr>
        <w:t>Ewentualne pytania związane z obsługą platformy należy kierować do  Centrum Wsparcia Klienta platformy zakupowej Open Nexus czynnym od poniedziałku do piątku w dni robocze, w godzinach od 8:00 do 17:00</w:t>
      </w:r>
    </w:p>
    <w:p w:rsidR="006A7758" w:rsidRPr="000472E4" w:rsidRDefault="005A26E6" w:rsidP="00D8706F">
      <w:pPr>
        <w:jc w:val="both"/>
        <w:rPr>
          <w:rFonts w:ascii="Trebuchet MS" w:hAnsi="Trebuchet MS"/>
          <w:b/>
          <w:sz w:val="20"/>
          <w:szCs w:val="20"/>
          <w:lang w:val="en-AU"/>
        </w:rPr>
      </w:pPr>
      <w:r w:rsidRPr="000472E4">
        <w:rPr>
          <w:rFonts w:ascii="Trebuchet MS" w:hAnsi="Trebuchet MS"/>
          <w:b/>
          <w:sz w:val="20"/>
          <w:szCs w:val="20"/>
          <w:lang w:val="en-AU"/>
        </w:rPr>
        <w:t>tel. 22 101 02 02, e-mail: cwk@platformazakupowa.pl</w:t>
      </w:r>
    </w:p>
    <w:p w:rsidR="006A7758" w:rsidRPr="000472E4" w:rsidRDefault="006A7758" w:rsidP="005A26E6">
      <w:pPr>
        <w:rPr>
          <w:rFonts w:ascii="Trebuchet MS" w:hAnsi="Trebuchet MS"/>
          <w:b/>
          <w:sz w:val="20"/>
          <w:szCs w:val="20"/>
          <w:lang w:val="en-AU"/>
        </w:rPr>
      </w:pPr>
    </w:p>
    <w:p w:rsidR="005A26E6" w:rsidRPr="008452EA" w:rsidRDefault="00B44CAD" w:rsidP="005A26E6">
      <w:pPr>
        <w:pStyle w:val="Nagwek2"/>
        <w:jc w:val="center"/>
        <w:rPr>
          <w:rFonts w:ascii="Trebuchet MS" w:hAnsi="Trebuchet MS"/>
          <w:sz w:val="20"/>
          <w:szCs w:val="20"/>
        </w:rPr>
      </w:pPr>
      <w:r>
        <w:rPr>
          <w:rFonts w:ascii="Trebuchet MS" w:hAnsi="Trebuchet MS"/>
          <w:sz w:val="20"/>
          <w:szCs w:val="20"/>
        </w:rPr>
        <w:t>§ 16</w:t>
      </w:r>
      <w:r w:rsidR="005A26E6" w:rsidRPr="008452EA">
        <w:rPr>
          <w:rFonts w:ascii="Trebuchet MS" w:hAnsi="Trebuchet MS"/>
          <w:sz w:val="20"/>
          <w:szCs w:val="20"/>
        </w:rPr>
        <w:t xml:space="preserve"> KOMUNIKACJA POMIĘDZY ZAMAWIAJĄCYM I WYKONAWCĄ / ZADAWANIE PYTAŃ</w:t>
      </w:r>
    </w:p>
    <w:p w:rsidR="005A26E6" w:rsidRPr="008452EA" w:rsidRDefault="005A26E6" w:rsidP="005A26E6">
      <w:pPr>
        <w:rPr>
          <w:rFonts w:ascii="Trebuchet MS" w:hAnsi="Trebuchet MS"/>
          <w:b/>
          <w:sz w:val="20"/>
          <w:szCs w:val="20"/>
        </w:rPr>
      </w:pPr>
    </w:p>
    <w:p w:rsidR="005A26E6" w:rsidRPr="0002635C" w:rsidRDefault="005A26E6" w:rsidP="0015397C">
      <w:pPr>
        <w:numPr>
          <w:ilvl w:val="0"/>
          <w:numId w:val="23"/>
        </w:numPr>
        <w:tabs>
          <w:tab w:val="clear" w:pos="720"/>
          <w:tab w:val="num" w:pos="360"/>
          <w:tab w:val="left" w:pos="993"/>
        </w:tabs>
        <w:ind w:left="360" w:right="28"/>
        <w:jc w:val="both"/>
        <w:rPr>
          <w:rFonts w:ascii="Trebuchet MS" w:hAnsi="Trebuchet MS"/>
          <w:b/>
          <w:sz w:val="20"/>
          <w:szCs w:val="20"/>
        </w:rPr>
      </w:pPr>
      <w:r w:rsidRPr="0002635C">
        <w:rPr>
          <w:rFonts w:ascii="Trebuchet MS" w:hAnsi="Trebuchet MS"/>
          <w:b/>
          <w:sz w:val="20"/>
          <w:szCs w:val="20"/>
        </w:rPr>
        <w:t xml:space="preserve">Komunikacja pomiędzy Zamawiającym i Wykonawcą odbywać się będzie drogą elektroniczną, </w:t>
      </w:r>
      <w:r w:rsidRPr="0002635C">
        <w:rPr>
          <w:rFonts w:ascii="Trebuchet MS" w:hAnsi="Trebuchet MS"/>
          <w:b/>
          <w:sz w:val="20"/>
          <w:szCs w:val="20"/>
        </w:rPr>
        <w:br/>
        <w:t xml:space="preserve">za pośrednictwem platformy </w:t>
      </w:r>
      <w:hyperlink r:id="rId17"/>
      <w:r w:rsidRPr="0002635C">
        <w:rPr>
          <w:rStyle w:val="czeinternetowe"/>
          <w:rFonts w:ascii="Trebuchet MS" w:hAnsi="Trebuchet MS"/>
          <w:b/>
          <w:color w:val="auto"/>
          <w:sz w:val="20"/>
          <w:szCs w:val="20"/>
          <w:u w:val="none"/>
        </w:rPr>
        <w:t>zakupowej</w:t>
      </w:r>
      <w:r w:rsidRPr="0002635C">
        <w:rPr>
          <w:rFonts w:ascii="Trebuchet MS" w:hAnsi="Trebuchet MS"/>
          <w:b/>
          <w:sz w:val="20"/>
          <w:szCs w:val="20"/>
        </w:rPr>
        <w:t xml:space="preserve"> pod adresem: </w:t>
      </w:r>
      <w:hyperlink r:id="rId18">
        <w:r w:rsidRPr="0002635C">
          <w:rPr>
            <w:rStyle w:val="czeinternetowe"/>
            <w:rFonts w:ascii="Trebuchet MS" w:hAnsi="Trebuchet MS"/>
            <w:b/>
            <w:sz w:val="20"/>
            <w:szCs w:val="20"/>
          </w:rPr>
          <w:t>https://platformazakupowa.pl/pn/pwik</w:t>
        </w:r>
      </w:hyperlink>
      <w:r w:rsidRPr="0002635C">
        <w:rPr>
          <w:rFonts w:ascii="Trebuchet MS" w:hAnsi="Trebuchet MS"/>
          <w:b/>
          <w:sz w:val="20"/>
          <w:szCs w:val="20"/>
        </w:rPr>
        <w:t xml:space="preserve"> </w:t>
      </w:r>
      <w:r w:rsidRPr="0002635C">
        <w:rPr>
          <w:rFonts w:ascii="Trebuchet MS" w:hAnsi="Trebuchet MS"/>
          <w:b/>
          <w:sz w:val="20"/>
          <w:szCs w:val="20"/>
        </w:rPr>
        <w:br/>
        <w:t>na stronie dotyczącej odpowiedniego postępowania.</w:t>
      </w:r>
    </w:p>
    <w:p w:rsidR="005A26E6" w:rsidRPr="008452EA" w:rsidRDefault="005A26E6" w:rsidP="005A26E6">
      <w:pPr>
        <w:tabs>
          <w:tab w:val="left" w:pos="993"/>
        </w:tabs>
        <w:ind w:left="360" w:right="28"/>
        <w:jc w:val="both"/>
        <w:rPr>
          <w:rFonts w:ascii="Trebuchet MS" w:hAnsi="Trebuchet MS"/>
          <w:b/>
          <w:sz w:val="20"/>
          <w:szCs w:val="20"/>
        </w:rPr>
      </w:pPr>
    </w:p>
    <w:p w:rsidR="005A26E6" w:rsidRPr="008452EA" w:rsidRDefault="005A26E6" w:rsidP="0015397C">
      <w:pPr>
        <w:numPr>
          <w:ilvl w:val="0"/>
          <w:numId w:val="23"/>
        </w:numPr>
        <w:tabs>
          <w:tab w:val="clear" w:pos="720"/>
          <w:tab w:val="num" w:pos="360"/>
          <w:tab w:val="left" w:pos="993"/>
        </w:tabs>
        <w:ind w:left="360" w:right="28"/>
        <w:jc w:val="both"/>
        <w:rPr>
          <w:rFonts w:ascii="Trebuchet MS" w:hAnsi="Trebuchet MS"/>
          <w:b/>
          <w:sz w:val="20"/>
          <w:szCs w:val="20"/>
        </w:rPr>
      </w:pPr>
      <w:r w:rsidRPr="008452EA">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8452EA">
        <w:rPr>
          <w:rFonts w:ascii="Trebuchet MS" w:hAnsi="Trebuchet MS"/>
          <w:b/>
          <w:sz w:val="20"/>
          <w:szCs w:val="20"/>
        </w:rPr>
        <w:t xml:space="preserve">pod warunkiem że wniosek </w:t>
      </w:r>
      <w:r w:rsidRPr="008452EA">
        <w:rPr>
          <w:rFonts w:ascii="Trebuchet MS" w:hAnsi="Trebuchet MS"/>
          <w:b/>
          <w:sz w:val="20"/>
          <w:szCs w:val="20"/>
        </w:rPr>
        <w:br/>
        <w:t xml:space="preserve">o wyjaśnienie treści Specyfikacji wpłynął do Zamawiającego nie później niż do końca dnia, </w:t>
      </w:r>
      <w:r w:rsidRPr="008452EA">
        <w:rPr>
          <w:rFonts w:ascii="Trebuchet MS" w:hAnsi="Trebuchet MS"/>
          <w:b/>
          <w:sz w:val="20"/>
          <w:szCs w:val="20"/>
        </w:rPr>
        <w:br/>
        <w:t>w którym upływa połowa wyznaczonego terminu składania ofert.</w:t>
      </w:r>
    </w:p>
    <w:p w:rsidR="005A26E6" w:rsidRPr="008452EA" w:rsidRDefault="005A26E6" w:rsidP="005A26E6">
      <w:pPr>
        <w:tabs>
          <w:tab w:val="left" w:pos="993"/>
        </w:tabs>
        <w:ind w:right="28"/>
        <w:jc w:val="both"/>
        <w:rPr>
          <w:rFonts w:ascii="Trebuchet MS" w:hAnsi="Trebuchet MS"/>
          <w:b/>
          <w:sz w:val="20"/>
          <w:szCs w:val="20"/>
        </w:rPr>
      </w:pPr>
    </w:p>
    <w:p w:rsidR="005A26E6" w:rsidRPr="008452EA" w:rsidRDefault="005A26E6" w:rsidP="0015397C">
      <w:pPr>
        <w:numPr>
          <w:ilvl w:val="0"/>
          <w:numId w:val="23"/>
        </w:numPr>
        <w:tabs>
          <w:tab w:val="clear" w:pos="720"/>
          <w:tab w:val="num" w:pos="360"/>
          <w:tab w:val="left" w:pos="993"/>
        </w:tabs>
        <w:ind w:left="360" w:right="28"/>
        <w:jc w:val="both"/>
        <w:rPr>
          <w:rFonts w:ascii="Trebuchet MS" w:hAnsi="Trebuchet MS"/>
          <w:b/>
          <w:sz w:val="20"/>
          <w:szCs w:val="20"/>
        </w:rPr>
      </w:pPr>
      <w:r w:rsidRPr="008452EA">
        <w:rPr>
          <w:rFonts w:ascii="Trebuchet MS" w:hAnsi="Trebuchet MS"/>
          <w:b/>
          <w:sz w:val="20"/>
          <w:szCs w:val="20"/>
        </w:rPr>
        <w:t xml:space="preserve">Pytania należy zadawać za pośrednictwem platformy </w:t>
      </w:r>
      <w:hyperlink r:id="rId19"/>
      <w:r w:rsidRPr="008452EA">
        <w:rPr>
          <w:rStyle w:val="czeinternetowe"/>
          <w:rFonts w:ascii="Trebuchet MS" w:hAnsi="Trebuchet MS"/>
          <w:b/>
          <w:sz w:val="20"/>
          <w:szCs w:val="20"/>
        </w:rPr>
        <w:t>zakupowej</w:t>
      </w:r>
      <w:r w:rsidRPr="008452EA">
        <w:rPr>
          <w:rFonts w:ascii="Trebuchet MS" w:hAnsi="Trebuchet MS"/>
          <w:sz w:val="20"/>
          <w:szCs w:val="20"/>
        </w:rPr>
        <w:t xml:space="preserve"> </w:t>
      </w:r>
      <w:r w:rsidRPr="008452EA">
        <w:rPr>
          <w:rFonts w:ascii="Trebuchet MS" w:hAnsi="Trebuchet MS"/>
          <w:b/>
          <w:sz w:val="20"/>
          <w:szCs w:val="20"/>
        </w:rPr>
        <w:t xml:space="preserve">pod adresem: </w:t>
      </w:r>
      <w:hyperlink r:id="rId20">
        <w:r w:rsidRPr="008452EA">
          <w:rPr>
            <w:rStyle w:val="czeinternetowe"/>
            <w:rFonts w:ascii="Trebuchet MS" w:hAnsi="Trebuchet MS"/>
            <w:b/>
            <w:sz w:val="20"/>
            <w:szCs w:val="20"/>
          </w:rPr>
          <w:t>https://platformazakupowa.pl/pn/pwik</w:t>
        </w:r>
      </w:hyperlink>
      <w:r w:rsidRPr="008452EA">
        <w:rPr>
          <w:rFonts w:ascii="Trebuchet MS" w:hAnsi="Trebuchet MS"/>
          <w:sz w:val="20"/>
          <w:szCs w:val="20"/>
        </w:rPr>
        <w:t xml:space="preserve"> na stronie dotyczącej odpowiedniego postępowania, </w:t>
      </w:r>
      <w:r w:rsidRPr="008452EA">
        <w:rPr>
          <w:rFonts w:ascii="Trebuchet MS" w:hAnsi="Trebuchet MS"/>
          <w:sz w:val="20"/>
          <w:szCs w:val="20"/>
          <w:shd w:val="clear" w:color="auto" w:fill="FFFFFF"/>
        </w:rPr>
        <w:t>poprzez formularz "</w:t>
      </w:r>
      <w:r w:rsidRPr="008452EA">
        <w:rPr>
          <w:rFonts w:ascii="Trebuchet MS" w:hAnsi="Trebuchet MS"/>
          <w:b/>
          <w:sz w:val="20"/>
          <w:szCs w:val="20"/>
          <w:shd w:val="clear" w:color="auto" w:fill="FFFFFF"/>
        </w:rPr>
        <w:t xml:space="preserve">Wyślij wiadomość do zamawiającego". </w:t>
      </w:r>
      <w:r w:rsidRPr="008452EA">
        <w:rPr>
          <w:rFonts w:ascii="Trebuchet MS" w:hAnsi="Trebuchet MS"/>
          <w:sz w:val="20"/>
          <w:szCs w:val="20"/>
        </w:rPr>
        <w:t xml:space="preserve">Zamawiający treść zapytań wraz z wyjaśnieniami umieści na stronie z ogłoszeniem o przetargu w </w:t>
      </w:r>
      <w:r w:rsidRPr="008452EA">
        <w:rPr>
          <w:rFonts w:ascii="Trebuchet MS" w:hAnsi="Trebuchet MS"/>
          <w:b/>
          <w:sz w:val="20"/>
          <w:szCs w:val="20"/>
        </w:rPr>
        <w:t>sekcji „Komunikaty”.</w:t>
      </w:r>
      <w:r w:rsidRPr="008452EA">
        <w:rPr>
          <w:rFonts w:ascii="Trebuchet MS" w:hAnsi="Trebuchet MS"/>
          <w:sz w:val="20"/>
          <w:szCs w:val="20"/>
        </w:rPr>
        <w:t xml:space="preserve"> Udzielając wyjaśnień Zamawiający nie ujawni źródła zapytania.</w:t>
      </w:r>
    </w:p>
    <w:p w:rsidR="005A26E6" w:rsidRPr="008452EA" w:rsidRDefault="005A26E6" w:rsidP="005A26E6">
      <w:pPr>
        <w:tabs>
          <w:tab w:val="left" w:pos="993"/>
        </w:tabs>
        <w:ind w:right="28"/>
        <w:jc w:val="both"/>
        <w:rPr>
          <w:rFonts w:ascii="Trebuchet MS" w:hAnsi="Trebuchet MS"/>
          <w:b/>
          <w:sz w:val="20"/>
          <w:szCs w:val="20"/>
        </w:rPr>
      </w:pPr>
    </w:p>
    <w:p w:rsidR="005A26E6" w:rsidRPr="008452EA" w:rsidRDefault="005A26E6" w:rsidP="0015397C">
      <w:pPr>
        <w:numPr>
          <w:ilvl w:val="0"/>
          <w:numId w:val="23"/>
        </w:numPr>
        <w:tabs>
          <w:tab w:val="clear" w:pos="720"/>
          <w:tab w:val="num" w:pos="360"/>
          <w:tab w:val="left" w:pos="993"/>
        </w:tabs>
        <w:ind w:left="360" w:right="28"/>
        <w:jc w:val="both"/>
        <w:rPr>
          <w:rFonts w:ascii="Trebuchet MS" w:hAnsi="Trebuchet MS"/>
          <w:b/>
          <w:sz w:val="20"/>
          <w:szCs w:val="20"/>
        </w:rPr>
      </w:pPr>
      <w:r w:rsidRPr="008452EA">
        <w:rPr>
          <w:rFonts w:ascii="Trebuchet MS" w:hAnsi="Trebuchet MS"/>
          <w:sz w:val="20"/>
          <w:szCs w:val="20"/>
        </w:rPr>
        <w:t xml:space="preserve">W uzasadnionych przypadkach Zamawiający może przedłużyć termin składania ofert, powiadamiając </w:t>
      </w:r>
      <w:r w:rsidRPr="008452EA">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rsidR="005A26E6" w:rsidRPr="008452EA" w:rsidRDefault="005A26E6" w:rsidP="005A26E6">
      <w:pPr>
        <w:jc w:val="center"/>
        <w:rPr>
          <w:rFonts w:ascii="Trebuchet MS" w:hAnsi="Trebuchet MS"/>
          <w:b/>
          <w:sz w:val="20"/>
          <w:szCs w:val="20"/>
        </w:rPr>
      </w:pPr>
    </w:p>
    <w:p w:rsidR="005A26E6" w:rsidRPr="008452EA" w:rsidRDefault="005A26E6" w:rsidP="005A26E6">
      <w:pPr>
        <w:pStyle w:val="Nagwek2"/>
        <w:jc w:val="center"/>
        <w:rPr>
          <w:rFonts w:ascii="Trebuchet MS" w:hAnsi="Trebuchet MS"/>
          <w:sz w:val="20"/>
          <w:szCs w:val="20"/>
        </w:rPr>
      </w:pPr>
      <w:r w:rsidRPr="008452EA">
        <w:rPr>
          <w:rFonts w:ascii="Trebuchet MS" w:hAnsi="Trebuchet MS"/>
          <w:sz w:val="20"/>
          <w:szCs w:val="20"/>
        </w:rPr>
        <w:t>§ 1</w:t>
      </w:r>
      <w:r w:rsidR="00B44CAD">
        <w:rPr>
          <w:rFonts w:ascii="Trebuchet MS" w:hAnsi="Trebuchet MS"/>
          <w:sz w:val="20"/>
          <w:szCs w:val="20"/>
        </w:rPr>
        <w:t>7</w:t>
      </w:r>
      <w:r w:rsidRPr="008452EA">
        <w:rPr>
          <w:rFonts w:ascii="Trebuchet MS" w:hAnsi="Trebuchet MS"/>
          <w:sz w:val="20"/>
          <w:szCs w:val="20"/>
        </w:rPr>
        <w:t xml:space="preserve"> JAWNOŚĆ OFERTY / TAJEMNICA PRZEDSIĘBIORSTWA</w:t>
      </w:r>
    </w:p>
    <w:p w:rsidR="005A26E6" w:rsidRPr="008452EA" w:rsidRDefault="005A26E6" w:rsidP="005A26E6">
      <w:pPr>
        <w:tabs>
          <w:tab w:val="left" w:pos="993"/>
        </w:tabs>
        <w:ind w:right="28"/>
        <w:jc w:val="both"/>
        <w:rPr>
          <w:rFonts w:ascii="Trebuchet MS" w:hAnsi="Trebuchet MS"/>
          <w:b/>
          <w:sz w:val="20"/>
          <w:szCs w:val="20"/>
        </w:rPr>
      </w:pPr>
    </w:p>
    <w:p w:rsidR="005A26E6" w:rsidRPr="008452EA" w:rsidRDefault="005A26E6" w:rsidP="0015397C">
      <w:pPr>
        <w:numPr>
          <w:ilvl w:val="0"/>
          <w:numId w:val="31"/>
        </w:numPr>
        <w:tabs>
          <w:tab w:val="left" w:pos="993"/>
        </w:tabs>
        <w:ind w:right="28"/>
        <w:jc w:val="both"/>
        <w:rPr>
          <w:rFonts w:ascii="Trebuchet MS" w:hAnsi="Trebuchet MS"/>
          <w:b/>
          <w:sz w:val="20"/>
          <w:szCs w:val="20"/>
        </w:rPr>
      </w:pPr>
      <w:r w:rsidRPr="008452EA">
        <w:rPr>
          <w:rFonts w:ascii="Trebuchet MS" w:hAnsi="Trebuchet MS"/>
          <w:sz w:val="20"/>
          <w:szCs w:val="20"/>
        </w:rPr>
        <w:t xml:space="preserve">Złożona oferta wraz z załącznikami będzie jawna, za wyjątkiem informacji stanowiących tajemnicę przedsiębiorstwa w rozumieniu przepisu art. 11 ust. 2 z 16 kwietnia 1993r. o zwalczaniu nieuczciwej konkurencji, co do których Wykonawca składając ofertę </w:t>
      </w:r>
      <w:r w:rsidRPr="008452EA">
        <w:rPr>
          <w:rFonts w:ascii="Trebuchet MS" w:hAnsi="Trebuchet MS"/>
          <w:b/>
          <w:bCs/>
          <w:sz w:val="20"/>
          <w:szCs w:val="20"/>
          <w:u w:val="single"/>
        </w:rPr>
        <w:t>zastrzegł oraz wykazał</w:t>
      </w:r>
      <w:r w:rsidRPr="008452EA">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8452EA">
        <w:rPr>
          <w:rFonts w:ascii="Trebuchet MS" w:hAnsi="Trebuchet MS"/>
          <w:sz w:val="20"/>
          <w:szCs w:val="20"/>
        </w:rPr>
        <w:br/>
        <w:t>i warunków płatności zawartych w ofertach.</w:t>
      </w:r>
    </w:p>
    <w:p w:rsidR="005A26E6" w:rsidRPr="008452EA" w:rsidRDefault="005A26E6" w:rsidP="0015397C">
      <w:pPr>
        <w:numPr>
          <w:ilvl w:val="0"/>
          <w:numId w:val="31"/>
        </w:numPr>
        <w:tabs>
          <w:tab w:val="left" w:pos="993"/>
        </w:tabs>
        <w:ind w:right="28"/>
        <w:jc w:val="both"/>
        <w:rPr>
          <w:rFonts w:ascii="Trebuchet MS" w:hAnsi="Trebuchet MS"/>
          <w:b/>
          <w:sz w:val="20"/>
          <w:szCs w:val="20"/>
        </w:rPr>
      </w:pPr>
      <w:r w:rsidRPr="008452EA">
        <w:rPr>
          <w:rFonts w:ascii="Trebuchet MS" w:hAnsi="Trebuchet MS"/>
          <w:sz w:val="20"/>
          <w:szCs w:val="20"/>
        </w:rPr>
        <w:t>W przypadku gdy Wykonawca nie wykaże, że zastrzeżone informacje stanowią tajemnicę przedsiębiorstwa Zamawiający uzna zastrzeżenie tajemnicy za bezskuteczne, o czym poinformuje Wykonawcę.</w:t>
      </w:r>
    </w:p>
    <w:p w:rsidR="003B25EC" w:rsidRPr="007A25B9" w:rsidRDefault="005A26E6" w:rsidP="007A25B9">
      <w:pPr>
        <w:numPr>
          <w:ilvl w:val="0"/>
          <w:numId w:val="31"/>
        </w:numPr>
        <w:tabs>
          <w:tab w:val="left" w:pos="993"/>
        </w:tabs>
        <w:ind w:right="28"/>
        <w:jc w:val="both"/>
        <w:rPr>
          <w:rFonts w:ascii="Trebuchet MS" w:hAnsi="Trebuchet MS"/>
          <w:b/>
          <w:sz w:val="20"/>
          <w:szCs w:val="20"/>
        </w:rPr>
      </w:pPr>
      <w:r w:rsidRPr="008452EA">
        <w:rPr>
          <w:rFonts w:ascii="Trebuchet MS" w:hAnsi="Trebuchet MS"/>
          <w:sz w:val="20"/>
          <w:szCs w:val="20"/>
        </w:rPr>
        <w:t xml:space="preserve">Informacje stanowiące tajemnicę przedsiębiorstwa, powinny być zgrupowane i stanowić oddzielną  </w:t>
      </w:r>
      <w:r w:rsidRPr="008452EA">
        <w:rPr>
          <w:rFonts w:ascii="Trebuchet MS" w:hAnsi="Trebuchet MS"/>
          <w:sz w:val="20"/>
          <w:szCs w:val="20"/>
        </w:rPr>
        <w:br/>
        <w:t>część oferty, opisaną w następujący sposób: „</w:t>
      </w:r>
      <w:r w:rsidRPr="008452EA">
        <w:rPr>
          <w:rFonts w:ascii="Trebuchet MS" w:hAnsi="Trebuchet MS"/>
          <w:b/>
          <w:sz w:val="20"/>
          <w:szCs w:val="20"/>
        </w:rPr>
        <w:t>tajemnica przedsiębiorstwa – tylko do wglądu przez  Zamawiającego”.</w:t>
      </w:r>
    </w:p>
    <w:p w:rsidR="005A26E6" w:rsidRPr="008452EA" w:rsidRDefault="005A26E6" w:rsidP="0015397C">
      <w:pPr>
        <w:numPr>
          <w:ilvl w:val="0"/>
          <w:numId w:val="31"/>
        </w:numPr>
        <w:tabs>
          <w:tab w:val="left" w:pos="993"/>
        </w:tabs>
        <w:ind w:right="28"/>
        <w:jc w:val="both"/>
        <w:rPr>
          <w:rFonts w:ascii="Trebuchet MS" w:hAnsi="Trebuchet MS"/>
          <w:b/>
          <w:sz w:val="20"/>
          <w:szCs w:val="20"/>
        </w:rPr>
      </w:pPr>
      <w:r w:rsidRPr="008452EA">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rsidR="003B25EC" w:rsidRPr="008452EA" w:rsidRDefault="003B25EC" w:rsidP="005A26E6">
      <w:pPr>
        <w:tabs>
          <w:tab w:val="left" w:pos="426"/>
        </w:tabs>
        <w:rPr>
          <w:rFonts w:ascii="Trebuchet MS" w:hAnsi="Trebuchet MS"/>
          <w:b/>
          <w:sz w:val="20"/>
          <w:szCs w:val="20"/>
        </w:rPr>
      </w:pPr>
    </w:p>
    <w:p w:rsidR="005A26E6" w:rsidRPr="008452EA" w:rsidRDefault="00B44CAD" w:rsidP="005A26E6">
      <w:pPr>
        <w:pStyle w:val="Nagwek2"/>
        <w:jc w:val="center"/>
        <w:rPr>
          <w:rFonts w:ascii="Trebuchet MS" w:hAnsi="Trebuchet MS"/>
          <w:sz w:val="20"/>
          <w:szCs w:val="20"/>
        </w:rPr>
      </w:pPr>
      <w:r>
        <w:rPr>
          <w:rFonts w:ascii="Trebuchet MS" w:hAnsi="Trebuchet MS"/>
          <w:sz w:val="20"/>
          <w:szCs w:val="20"/>
        </w:rPr>
        <w:t>§18</w:t>
      </w:r>
      <w:r w:rsidR="005A26E6" w:rsidRPr="008452EA">
        <w:rPr>
          <w:rFonts w:ascii="Trebuchet MS" w:hAnsi="Trebuchet MS"/>
          <w:sz w:val="20"/>
          <w:szCs w:val="20"/>
        </w:rPr>
        <w:t xml:space="preserve"> MIEJSCE I TERMIN OTWARCIA OFERT ORAZ TRYB OCENY OFERT</w:t>
      </w:r>
    </w:p>
    <w:p w:rsidR="005A26E6" w:rsidRDefault="005A26E6" w:rsidP="005A26E6">
      <w:pPr>
        <w:jc w:val="both"/>
        <w:rPr>
          <w:rFonts w:ascii="Trebuchet MS" w:hAnsi="Trebuchet MS"/>
          <w:sz w:val="20"/>
          <w:szCs w:val="20"/>
        </w:rPr>
      </w:pPr>
    </w:p>
    <w:p w:rsidR="00CC5D55" w:rsidRDefault="00CC5D55" w:rsidP="00CC5D55">
      <w:pPr>
        <w:pStyle w:val="Akapitzlist"/>
        <w:numPr>
          <w:ilvl w:val="3"/>
          <w:numId w:val="31"/>
        </w:numPr>
        <w:tabs>
          <w:tab w:val="clear" w:pos="2520"/>
        </w:tabs>
        <w:ind w:left="426" w:hanging="426"/>
        <w:jc w:val="both"/>
        <w:rPr>
          <w:rFonts w:ascii="Trebuchet MS" w:hAnsi="Trebuchet MS"/>
          <w:sz w:val="20"/>
          <w:szCs w:val="20"/>
        </w:rPr>
      </w:pPr>
      <w:r w:rsidRPr="00CC5D55">
        <w:rPr>
          <w:rFonts w:ascii="Trebuchet MS" w:hAnsi="Trebuchet MS"/>
          <w:sz w:val="20"/>
          <w:szCs w:val="20"/>
        </w:rPr>
        <w:t xml:space="preserve">Otwarcie ofert nastąpi </w:t>
      </w:r>
      <w:r w:rsidRPr="00CC5D55">
        <w:rPr>
          <w:rFonts w:ascii="Trebuchet MS" w:hAnsi="Trebuchet MS"/>
          <w:b/>
          <w:sz w:val="20"/>
          <w:szCs w:val="20"/>
        </w:rPr>
        <w:t xml:space="preserve">w ostatnim dniu składania ofert o godz. 11.05, o którym mowa w §2 Specyfikacji,  </w:t>
      </w:r>
      <w:r w:rsidRPr="00CC5D55">
        <w:rPr>
          <w:rFonts w:ascii="Trebuchet MS" w:hAnsi="Trebuchet MS"/>
          <w:sz w:val="20"/>
          <w:szCs w:val="20"/>
        </w:rPr>
        <w:t>w budynku nr 2, pok. nr 10, na komputerze Zamawiającego, po pobraniu z Platformy zakupowej złożonych ofert</w:t>
      </w:r>
      <w:r w:rsidRPr="00CC5D55">
        <w:rPr>
          <w:rFonts w:ascii="Trebuchet MS" w:hAnsi="Trebuchet MS"/>
          <w:b/>
          <w:sz w:val="20"/>
          <w:szCs w:val="20"/>
        </w:rPr>
        <w:t>.</w:t>
      </w:r>
      <w:r w:rsidRPr="00CC5D55">
        <w:rPr>
          <w:rFonts w:ascii="Trebuchet MS" w:hAnsi="Trebuchet MS"/>
          <w:sz w:val="20"/>
          <w:szCs w:val="20"/>
        </w:rPr>
        <w:t xml:space="preserve">  Niezwłocznie po otwarciu ofert, Zamawiający zamieści na stronie </w:t>
      </w:r>
      <w:hyperlink r:id="rId21" w:history="1">
        <w:r w:rsidRPr="00CC5D55">
          <w:rPr>
            <w:rStyle w:val="Hipercze"/>
            <w:rFonts w:ascii="Trebuchet MS" w:hAnsi="Trebuchet MS"/>
            <w:sz w:val="20"/>
            <w:szCs w:val="20"/>
          </w:rPr>
          <w:t>https://platformazakupowa.pl/pn/pwik</w:t>
        </w:r>
      </w:hyperlink>
      <w:r w:rsidRPr="00CC5D55">
        <w:rPr>
          <w:rFonts w:ascii="Trebuchet MS" w:hAnsi="Trebuchet MS"/>
          <w:sz w:val="20"/>
          <w:szCs w:val="20"/>
        </w:rPr>
        <w:t xml:space="preserve"> (podstronie z ogłoszeniem o postępowaniu) </w:t>
      </w:r>
      <w:r w:rsidRPr="00CC5D55">
        <w:rPr>
          <w:rFonts w:ascii="Trebuchet MS" w:hAnsi="Trebuchet MS"/>
          <w:b/>
          <w:sz w:val="20"/>
          <w:szCs w:val="20"/>
        </w:rPr>
        <w:t>w sekcji „Komunikaty”</w:t>
      </w:r>
      <w:r w:rsidRPr="00CC5D55">
        <w:rPr>
          <w:rFonts w:ascii="Trebuchet MS" w:hAnsi="Trebuchet MS"/>
          <w:sz w:val="20"/>
          <w:szCs w:val="20"/>
        </w:rPr>
        <w:t xml:space="preserve"> informacje dotyczące firm Wykonawców, którzy złożyli oferty w terminie (nazwa, miejscowość) wraz z ceną ofertową.</w:t>
      </w:r>
    </w:p>
    <w:p w:rsidR="00CC5D55" w:rsidRDefault="00CC5D55" w:rsidP="00CC5D55">
      <w:pPr>
        <w:pStyle w:val="Akapitzlist"/>
        <w:numPr>
          <w:ilvl w:val="3"/>
          <w:numId w:val="31"/>
        </w:numPr>
        <w:tabs>
          <w:tab w:val="clear" w:pos="2520"/>
        </w:tabs>
        <w:ind w:left="426" w:hanging="426"/>
        <w:jc w:val="both"/>
        <w:rPr>
          <w:rFonts w:ascii="Trebuchet MS" w:hAnsi="Trebuchet MS"/>
          <w:sz w:val="20"/>
          <w:szCs w:val="20"/>
        </w:rPr>
      </w:pPr>
      <w:r w:rsidRPr="00CC5D55">
        <w:rPr>
          <w:rFonts w:ascii="Trebuchet MS" w:hAnsi="Trebuchet MS"/>
          <w:sz w:val="20"/>
          <w:szCs w:val="20"/>
        </w:rPr>
        <w:t>Zamawiający zbada wyłącznie ofertę najkorzystniejszą. W przypadku odrzucenia tej oferty, badaniu będą podlegały kolejne najkorzystniejsze oferty.</w:t>
      </w:r>
    </w:p>
    <w:p w:rsidR="00CC5D55" w:rsidRPr="00CC5D55" w:rsidRDefault="00CC5D55" w:rsidP="00CC5D55">
      <w:pPr>
        <w:pStyle w:val="Akapitzlist"/>
        <w:numPr>
          <w:ilvl w:val="3"/>
          <w:numId w:val="31"/>
        </w:numPr>
        <w:tabs>
          <w:tab w:val="clear" w:pos="2520"/>
        </w:tabs>
        <w:ind w:left="426" w:hanging="426"/>
        <w:jc w:val="both"/>
        <w:rPr>
          <w:rFonts w:ascii="Trebuchet MS" w:hAnsi="Trebuchet MS"/>
          <w:sz w:val="20"/>
          <w:szCs w:val="20"/>
        </w:rPr>
      </w:pPr>
      <w:r w:rsidRPr="00CC5D55">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rsidR="00CC5D55" w:rsidRPr="00FF1BDD" w:rsidRDefault="00CC5D55" w:rsidP="00CC5D55">
      <w:pPr>
        <w:ind w:left="360"/>
        <w:jc w:val="both"/>
        <w:rPr>
          <w:rFonts w:ascii="Trebuchet MS" w:hAnsi="Trebuchet MS"/>
          <w:sz w:val="20"/>
          <w:szCs w:val="20"/>
        </w:rPr>
      </w:pPr>
      <w:r w:rsidRPr="00FF1BDD">
        <w:rPr>
          <w:rFonts w:ascii="Trebuchet MS" w:hAnsi="Trebuchet MS"/>
          <w:sz w:val="20"/>
          <w:szCs w:val="20"/>
        </w:rPr>
        <w:t>W przypadku powzięcia uzasadnionych wątpliwości, w trakcie analizy oferty Zamawiający może wezwać do przedłożenia dodatkowych dokumentów, w tym łączącej Strony umowy Konsorcjum.</w:t>
      </w:r>
    </w:p>
    <w:p w:rsidR="00CC5D55" w:rsidRDefault="00CC5D55" w:rsidP="00CC5D55">
      <w:pPr>
        <w:ind w:left="360"/>
        <w:jc w:val="both"/>
        <w:rPr>
          <w:rFonts w:ascii="Trebuchet MS" w:hAnsi="Trebuchet MS"/>
          <w:sz w:val="20"/>
          <w:szCs w:val="20"/>
        </w:rPr>
      </w:pPr>
      <w:r w:rsidRPr="00FF1BDD">
        <w:rPr>
          <w:rFonts w:ascii="Trebuchet MS" w:hAnsi="Trebuchet MS"/>
          <w:sz w:val="20"/>
          <w:szCs w:val="20"/>
        </w:rPr>
        <w:t>Zamawiający odrzuca ofertę Wykonawcy, który nie złożył wyjaśnień lub jeżeli dokonana ocena wyjaśnień nie spełnia wymagań Zamawiającego.</w:t>
      </w:r>
    </w:p>
    <w:p w:rsidR="00CC5D55" w:rsidRPr="00CC5D55" w:rsidRDefault="00CC5D55" w:rsidP="00CC5D55">
      <w:pPr>
        <w:pStyle w:val="Akapitzlist"/>
        <w:numPr>
          <w:ilvl w:val="3"/>
          <w:numId w:val="31"/>
        </w:numPr>
        <w:ind w:left="426" w:hanging="426"/>
        <w:jc w:val="both"/>
        <w:rPr>
          <w:rFonts w:ascii="Trebuchet MS" w:hAnsi="Trebuchet MS"/>
          <w:sz w:val="20"/>
          <w:szCs w:val="20"/>
        </w:rPr>
      </w:pPr>
      <w:r w:rsidRPr="00CC5D55">
        <w:rPr>
          <w:rFonts w:ascii="Trebuchet MS" w:hAnsi="Trebuchet MS"/>
          <w:sz w:val="20"/>
          <w:szCs w:val="20"/>
        </w:rPr>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Pr="00CC5D55">
        <w:rPr>
          <w:rStyle w:val="Pogrubienie"/>
          <w:rFonts w:ascii="Trebuchet MS" w:eastAsia="Batang" w:hAnsi="Trebuchet MS" w:cs="Arial"/>
          <w:sz w:val="20"/>
          <w:szCs w:val="20"/>
          <w:shd w:val="clear" w:color="auto" w:fill="FEFEFE"/>
        </w:rPr>
        <w:t xml:space="preserve">Zamawiający zastrzega, iż nie jest zobligowany do skorzystania z powyższego uprawnienia. </w:t>
      </w:r>
      <w:r w:rsidRPr="00CC5D55">
        <w:rPr>
          <w:rFonts w:ascii="Trebuchet MS" w:hAnsi="Trebuchet MS"/>
          <w:sz w:val="20"/>
          <w:szCs w:val="20"/>
        </w:rPr>
        <w:t xml:space="preserve">Zamawiający odrzuca ofertę Wykonawcy, który nie złożył wyjaśnień lub jeżeli dokonana ocena wyjaśnień z dostarczonymi dowodami potwierdza, </w:t>
      </w:r>
      <w:r w:rsidRPr="00CC5D55">
        <w:rPr>
          <w:rFonts w:ascii="Trebuchet MS" w:hAnsi="Trebuchet MS"/>
          <w:sz w:val="20"/>
          <w:szCs w:val="20"/>
        </w:rPr>
        <w:br/>
        <w:t>że oferta zawiera rażąco niską cenę w stosunku do przedmiotu zamówienia.</w:t>
      </w:r>
    </w:p>
    <w:p w:rsidR="00CC5D55" w:rsidRPr="00FF1BDD" w:rsidRDefault="00CC5D55" w:rsidP="00CC5D55">
      <w:pPr>
        <w:tabs>
          <w:tab w:val="left" w:pos="993"/>
        </w:tabs>
        <w:ind w:left="360"/>
        <w:jc w:val="both"/>
        <w:rPr>
          <w:rFonts w:ascii="Trebuchet MS" w:hAnsi="Trebuchet MS"/>
          <w:sz w:val="20"/>
          <w:szCs w:val="20"/>
        </w:rPr>
      </w:pPr>
      <w:r w:rsidRPr="00FF1BDD">
        <w:rPr>
          <w:rFonts w:ascii="Trebuchet MS" w:hAnsi="Trebuchet MS"/>
          <w:sz w:val="20"/>
          <w:szCs w:val="20"/>
        </w:rPr>
        <w:t>Przez rażąco niską cenę, Zamawiający rozumie cenę, która jest niższa o co najmniej 30% od wartości szacunkowej zamówienia powiększonej o należny podatek od towarów i usług lub od średniej arytmetycznej cen ofert niepodlegających odrzuceniu.</w:t>
      </w:r>
    </w:p>
    <w:p w:rsidR="00CC5D55" w:rsidRPr="00FF1BDD" w:rsidRDefault="00CC5D55" w:rsidP="00CC5D55">
      <w:pPr>
        <w:numPr>
          <w:ilvl w:val="0"/>
          <w:numId w:val="31"/>
        </w:numPr>
        <w:tabs>
          <w:tab w:val="left" w:pos="993"/>
        </w:tabs>
        <w:jc w:val="both"/>
        <w:rPr>
          <w:rFonts w:ascii="Trebuchet MS" w:hAnsi="Trebuchet MS"/>
          <w:sz w:val="20"/>
          <w:szCs w:val="20"/>
        </w:rPr>
      </w:pPr>
      <w:r w:rsidRPr="00FF1BDD">
        <w:rPr>
          <w:rFonts w:ascii="Trebuchet MS" w:hAnsi="Trebuchet MS"/>
          <w:sz w:val="20"/>
          <w:szCs w:val="20"/>
        </w:rPr>
        <w:t>Zamawiający poprawia w ofercie:</w:t>
      </w:r>
    </w:p>
    <w:p w:rsidR="00CC5D55" w:rsidRPr="00FF1BDD" w:rsidRDefault="00CC5D55" w:rsidP="00CC5D55">
      <w:pPr>
        <w:numPr>
          <w:ilvl w:val="2"/>
          <w:numId w:val="31"/>
        </w:numPr>
        <w:tabs>
          <w:tab w:val="left" w:pos="709"/>
        </w:tabs>
        <w:ind w:hanging="1554"/>
        <w:jc w:val="both"/>
        <w:rPr>
          <w:rFonts w:ascii="Trebuchet MS" w:hAnsi="Trebuchet MS"/>
          <w:sz w:val="20"/>
          <w:szCs w:val="20"/>
        </w:rPr>
      </w:pPr>
      <w:r w:rsidRPr="00FF1BDD">
        <w:rPr>
          <w:rFonts w:ascii="Trebuchet MS" w:hAnsi="Trebuchet MS"/>
          <w:sz w:val="20"/>
          <w:szCs w:val="20"/>
        </w:rPr>
        <w:t>oczywiste omyłki pisarskie,</w:t>
      </w:r>
    </w:p>
    <w:p w:rsidR="00CC5D55" w:rsidRPr="00FF1BDD" w:rsidRDefault="00CC5D55" w:rsidP="00CC5D55">
      <w:pPr>
        <w:numPr>
          <w:ilvl w:val="2"/>
          <w:numId w:val="31"/>
        </w:numPr>
        <w:tabs>
          <w:tab w:val="left" w:pos="709"/>
        </w:tabs>
        <w:ind w:left="709" w:hanging="283"/>
        <w:jc w:val="both"/>
        <w:rPr>
          <w:rFonts w:ascii="Trebuchet MS" w:hAnsi="Trebuchet MS"/>
          <w:sz w:val="20"/>
          <w:szCs w:val="20"/>
        </w:rPr>
      </w:pPr>
      <w:r w:rsidRPr="00FF1BDD">
        <w:rPr>
          <w:rFonts w:ascii="Trebuchet MS" w:hAnsi="Trebuchet MS"/>
          <w:sz w:val="20"/>
          <w:szCs w:val="20"/>
        </w:rPr>
        <w:t>oczywiste omyłki rachunkowe, z uwzględnieniem konsekwencji rachunkowych dokonanych poprawek,</w:t>
      </w:r>
    </w:p>
    <w:p w:rsidR="00CC5D55" w:rsidRPr="00FF1BDD" w:rsidRDefault="00CC5D55" w:rsidP="00CC5D55">
      <w:pPr>
        <w:numPr>
          <w:ilvl w:val="2"/>
          <w:numId w:val="31"/>
        </w:numPr>
        <w:tabs>
          <w:tab w:val="left" w:pos="709"/>
        </w:tabs>
        <w:ind w:left="709" w:hanging="283"/>
        <w:jc w:val="both"/>
        <w:rPr>
          <w:rFonts w:ascii="Trebuchet MS" w:hAnsi="Trebuchet MS"/>
          <w:sz w:val="20"/>
          <w:szCs w:val="20"/>
        </w:rPr>
      </w:pPr>
      <w:r w:rsidRPr="00FF1BDD">
        <w:rPr>
          <w:rFonts w:ascii="Trebuchet MS" w:hAnsi="Trebuchet MS"/>
          <w:sz w:val="20"/>
          <w:szCs w:val="20"/>
        </w:rPr>
        <w:t>inne omyłki polegające na niezgodności oferty z dokumentami zamówienia, niepowodujące istotnych zmian w treści oferty.</w:t>
      </w:r>
    </w:p>
    <w:p w:rsidR="00CC5D55" w:rsidRPr="00FF1BDD" w:rsidRDefault="00CC5D55" w:rsidP="00CC5D55">
      <w:pPr>
        <w:tabs>
          <w:tab w:val="left" w:pos="709"/>
        </w:tabs>
        <w:ind w:left="426"/>
        <w:jc w:val="both"/>
        <w:rPr>
          <w:rFonts w:ascii="Trebuchet MS" w:hAnsi="Trebuchet MS"/>
          <w:sz w:val="20"/>
          <w:szCs w:val="20"/>
        </w:rPr>
      </w:pPr>
      <w:r w:rsidRPr="00FF1BDD">
        <w:rPr>
          <w:rFonts w:ascii="Trebuchet MS" w:hAnsi="Trebuchet MS"/>
          <w:sz w:val="20"/>
          <w:szCs w:val="20"/>
        </w:rPr>
        <w:t>- niezwłocznie zawiadamiając o tym Wykonawcę, którego oferta została poprawiona.</w:t>
      </w:r>
    </w:p>
    <w:p w:rsidR="00CC5D55" w:rsidRPr="00FF1BDD" w:rsidRDefault="00CC5D55" w:rsidP="00CC5D55">
      <w:pPr>
        <w:tabs>
          <w:tab w:val="left" w:pos="709"/>
        </w:tabs>
        <w:ind w:left="426"/>
        <w:jc w:val="both"/>
        <w:rPr>
          <w:rFonts w:ascii="Trebuchet MS" w:hAnsi="Trebuchet MS"/>
          <w:sz w:val="20"/>
          <w:szCs w:val="20"/>
        </w:rPr>
      </w:pPr>
      <w:r w:rsidRPr="00FF1BDD">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FF1BDD">
        <w:rPr>
          <w:rFonts w:ascii="Trebuchet MS" w:hAnsi="Trebuchet MS"/>
          <w:sz w:val="20"/>
          <w:szCs w:val="20"/>
        </w:rPr>
        <w:br/>
        <w:t>Brak odpowiedzi w wyznaczonym terminie uznaje się za wyrażenie zgody na poprawienie omyłki.</w:t>
      </w:r>
    </w:p>
    <w:p w:rsidR="00CC5D55" w:rsidRPr="00FF1BDD" w:rsidRDefault="00CC5D55" w:rsidP="00CC5D55">
      <w:pPr>
        <w:numPr>
          <w:ilvl w:val="0"/>
          <w:numId w:val="31"/>
        </w:numPr>
        <w:tabs>
          <w:tab w:val="left" w:pos="993"/>
        </w:tabs>
        <w:ind w:right="28"/>
        <w:jc w:val="both"/>
        <w:rPr>
          <w:rFonts w:ascii="Trebuchet MS" w:hAnsi="Trebuchet MS"/>
          <w:sz w:val="20"/>
          <w:szCs w:val="20"/>
        </w:rPr>
      </w:pPr>
      <w:r w:rsidRPr="00FF1BDD">
        <w:rPr>
          <w:rFonts w:ascii="Trebuchet MS" w:hAnsi="Trebuchet MS"/>
          <w:sz w:val="20"/>
          <w:szCs w:val="20"/>
        </w:rPr>
        <w:t>Dokumenty i wyjaśnienia, o których mowa w ust. 3-5 niniejszego paragrafu Wykonawca winien przygotować zgodnie z wymogami § 13 Specyfikacji.</w:t>
      </w:r>
    </w:p>
    <w:p w:rsidR="00CC5D55" w:rsidRPr="00FF1BDD" w:rsidRDefault="00CC5D55" w:rsidP="00CC5D55">
      <w:pPr>
        <w:numPr>
          <w:ilvl w:val="0"/>
          <w:numId w:val="31"/>
        </w:numPr>
        <w:tabs>
          <w:tab w:val="left" w:pos="993"/>
        </w:tabs>
        <w:jc w:val="both"/>
        <w:rPr>
          <w:rFonts w:ascii="Trebuchet MS" w:hAnsi="Trebuchet MS"/>
          <w:sz w:val="20"/>
          <w:szCs w:val="20"/>
        </w:rPr>
      </w:pPr>
      <w:r w:rsidRPr="00FF1BDD">
        <w:rPr>
          <w:rFonts w:ascii="Trebuchet MS" w:hAnsi="Trebuchet MS"/>
          <w:sz w:val="20"/>
          <w:szCs w:val="20"/>
        </w:rPr>
        <w:t>Zamawiający odrzuca ofertę, jeżeli:</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jej treść nie odpowiada treści Specyfikacji;</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jej treść jest nieczytelna tj. została wypełniona odręcznym pismem uniemożliwiającym jego prawidłowe odczytanie;</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jej złożenie stanowi czyn nieuczciwej konkurencji w rozumieniu przepisów o zwalczaniu nieuczciwej konkurencji;</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została złożona przez Wykonawcę podlegającego wykluczeniu z postępowania;</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została złożona przez Wykonawcę niespełniającego warunków udziału w postępowaniu;</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Wykonawca nie wyraził pisemnej zgody, na przedłużenie terminu związania ofertą;</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wadium nie zostało wniesione lub zostało wniesione w sposób nieprawidłowy;</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nie została sporządzona lub przekazana w sposób zgodny z wymaganiami technicznymi oraz organizacyjnymi sporządzania lub przekazywania ofert przy użyciu środków komunikacji elektronicznej określonymi przez Zamawiającego;</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 xml:space="preserve">jej przyjęcie naruszałoby bezpieczeństwo publiczne lub istotny interes bezpieczeństwa państwa, </w:t>
      </w:r>
      <w:r w:rsidRPr="00FF1BDD">
        <w:rPr>
          <w:rFonts w:ascii="Trebuchet MS" w:hAnsi="Trebuchet MS"/>
          <w:sz w:val="20"/>
          <w:szCs w:val="20"/>
        </w:rPr>
        <w:br/>
        <w:t>a tego bezpieczeństwa lub interesu nie można zagwarantować w inny sposób;</w:t>
      </w:r>
    </w:p>
    <w:p w:rsidR="00CC5D55" w:rsidRPr="00FF1BDD" w:rsidRDefault="00CC5D55" w:rsidP="00CC5D55">
      <w:pPr>
        <w:numPr>
          <w:ilvl w:val="1"/>
          <w:numId w:val="31"/>
        </w:numPr>
        <w:tabs>
          <w:tab w:val="left" w:pos="993"/>
        </w:tabs>
        <w:jc w:val="both"/>
        <w:rPr>
          <w:rFonts w:ascii="Trebuchet MS" w:hAnsi="Trebuchet MS"/>
          <w:sz w:val="20"/>
          <w:szCs w:val="20"/>
        </w:rPr>
      </w:pPr>
      <w:r w:rsidRPr="00FF1BDD">
        <w:rPr>
          <w:rFonts w:ascii="Trebuchet MS" w:hAnsi="Trebuchet MS"/>
          <w:sz w:val="20"/>
          <w:szCs w:val="20"/>
        </w:rPr>
        <w:t>jest nieważna na podstawie odrębnych przepisów;</w:t>
      </w:r>
    </w:p>
    <w:p w:rsidR="00BB4F91" w:rsidRPr="008452EA" w:rsidRDefault="00CC5D55" w:rsidP="00CC5D55">
      <w:pPr>
        <w:ind w:left="363"/>
        <w:jc w:val="both"/>
        <w:rPr>
          <w:rFonts w:ascii="Trebuchet MS" w:hAnsi="Trebuchet MS"/>
          <w:sz w:val="20"/>
          <w:szCs w:val="20"/>
        </w:rPr>
      </w:pPr>
      <w:r w:rsidRPr="00FF1BDD">
        <w:rPr>
          <w:rFonts w:ascii="Trebuchet MS" w:hAnsi="Trebuchet MS"/>
          <w:sz w:val="20"/>
          <w:szCs w:val="20"/>
        </w:rPr>
        <w:t>Zamawiający niezwłocznie poinformuje Wykonawcę, którego ofertę odrzucił. Informacja ta będzie zawierać uzasadnienie czynności odrzucenia.</w:t>
      </w:r>
    </w:p>
    <w:p w:rsidR="003B25EC" w:rsidRPr="008452EA" w:rsidRDefault="003B25EC" w:rsidP="00183840">
      <w:pPr>
        <w:rPr>
          <w:rFonts w:ascii="Trebuchet MS" w:hAnsi="Trebuchet MS"/>
          <w:b/>
          <w:sz w:val="20"/>
          <w:szCs w:val="20"/>
        </w:rPr>
      </w:pPr>
    </w:p>
    <w:p w:rsidR="005A26E6" w:rsidRPr="008452EA" w:rsidRDefault="00B44CAD" w:rsidP="005A26E6">
      <w:pPr>
        <w:pStyle w:val="Nagwek2"/>
        <w:jc w:val="center"/>
        <w:rPr>
          <w:rFonts w:ascii="Trebuchet MS" w:hAnsi="Trebuchet MS"/>
          <w:sz w:val="20"/>
          <w:szCs w:val="20"/>
        </w:rPr>
      </w:pPr>
      <w:r>
        <w:rPr>
          <w:rFonts w:ascii="Trebuchet MS" w:hAnsi="Trebuchet MS"/>
          <w:sz w:val="20"/>
          <w:szCs w:val="20"/>
        </w:rPr>
        <w:t>§ 19</w:t>
      </w:r>
      <w:r w:rsidR="005A26E6" w:rsidRPr="008452EA">
        <w:rPr>
          <w:rFonts w:ascii="Trebuchet MS" w:hAnsi="Trebuchet MS"/>
          <w:sz w:val="20"/>
          <w:szCs w:val="20"/>
        </w:rPr>
        <w:t xml:space="preserve"> OGŁOSZENIE WYNIKÓW I ZAWARCIE UMOWY</w:t>
      </w:r>
    </w:p>
    <w:p w:rsidR="005A26E6" w:rsidRPr="008452EA" w:rsidRDefault="005A26E6" w:rsidP="005A26E6">
      <w:pPr>
        <w:jc w:val="center"/>
        <w:rPr>
          <w:rFonts w:ascii="Trebuchet MS" w:hAnsi="Trebuchet MS"/>
          <w:sz w:val="20"/>
          <w:szCs w:val="20"/>
        </w:rPr>
      </w:pPr>
    </w:p>
    <w:p w:rsidR="005A26E6" w:rsidRPr="008452EA" w:rsidRDefault="005A26E6" w:rsidP="0015397C">
      <w:pPr>
        <w:numPr>
          <w:ilvl w:val="0"/>
          <w:numId w:val="2"/>
        </w:numPr>
        <w:jc w:val="both"/>
        <w:rPr>
          <w:rFonts w:ascii="Trebuchet MS" w:hAnsi="Trebuchet MS"/>
          <w:sz w:val="20"/>
          <w:szCs w:val="20"/>
        </w:rPr>
      </w:pPr>
      <w:r w:rsidRPr="008452EA">
        <w:rPr>
          <w:rFonts w:ascii="Trebuchet MS" w:hAnsi="Trebuchet MS"/>
          <w:sz w:val="20"/>
          <w:szCs w:val="20"/>
        </w:rPr>
        <w:t xml:space="preserve">Wykonawcy biorący udział w postępowaniu powiadomieni zostaną o wyborze oferty pisemnie oraz poprzez stronę </w:t>
      </w:r>
      <w:hyperlink r:id="rId22" w:history="1">
        <w:r w:rsidRPr="008452EA">
          <w:rPr>
            <w:rStyle w:val="Hipercze"/>
            <w:rFonts w:ascii="Trebuchet MS" w:hAnsi="Trebuchet MS"/>
            <w:sz w:val="20"/>
            <w:szCs w:val="20"/>
          </w:rPr>
          <w:t>www.platformazakupowa.pl/pn/pwik</w:t>
        </w:r>
      </w:hyperlink>
      <w:r w:rsidRPr="008452EA">
        <w:rPr>
          <w:rFonts w:ascii="Trebuchet MS" w:hAnsi="Trebuchet MS"/>
          <w:sz w:val="20"/>
          <w:szCs w:val="20"/>
        </w:rPr>
        <w:t xml:space="preserve"> (podstronę z ogłoszeniem o postępowaniu), </w:t>
      </w:r>
      <w:r w:rsidRPr="008452EA">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8452EA">
        <w:rPr>
          <w:rFonts w:ascii="Trebuchet MS" w:hAnsi="Trebuchet MS"/>
          <w:sz w:val="20"/>
          <w:szCs w:val="20"/>
        </w:rPr>
        <w:br/>
        <w:t>z zawiadomieniem o wyniku przetargu otrzyma wskazówki dotyczące miejsca i terminu podpisania umowy.</w:t>
      </w:r>
    </w:p>
    <w:p w:rsidR="00183840" w:rsidRPr="00C8286E" w:rsidRDefault="005A26E6" w:rsidP="005A26E6">
      <w:pPr>
        <w:numPr>
          <w:ilvl w:val="0"/>
          <w:numId w:val="2"/>
        </w:numPr>
        <w:jc w:val="both"/>
        <w:rPr>
          <w:rFonts w:ascii="Trebuchet MS" w:hAnsi="Trebuchet MS"/>
          <w:sz w:val="20"/>
          <w:szCs w:val="20"/>
        </w:rPr>
      </w:pPr>
      <w:r w:rsidRPr="008452EA">
        <w:rPr>
          <w:rFonts w:ascii="Trebuchet MS" w:hAnsi="Trebuchet MS"/>
          <w:sz w:val="20"/>
          <w:szCs w:val="20"/>
        </w:rPr>
        <w:t xml:space="preserve">Jeżeli wybrany Wykonawca uchyli się od podpisania umowy, wybór ofert zostanie przeprowadzony ponownie spośród ofert złożonych, </w:t>
      </w:r>
      <w:r w:rsidR="00C8286E">
        <w:rPr>
          <w:rFonts w:ascii="Trebuchet MS" w:hAnsi="Trebuchet MS"/>
          <w:sz w:val="20"/>
          <w:szCs w:val="20"/>
        </w:rPr>
        <w:t>o ile nie zostały one odrzucone.</w:t>
      </w:r>
    </w:p>
    <w:p w:rsidR="00183840" w:rsidRDefault="00183840" w:rsidP="005A26E6">
      <w:pPr>
        <w:tabs>
          <w:tab w:val="left" w:pos="426"/>
        </w:tabs>
        <w:rPr>
          <w:rFonts w:ascii="Trebuchet MS" w:hAnsi="Trebuchet MS"/>
          <w:b/>
          <w:sz w:val="20"/>
          <w:szCs w:val="20"/>
        </w:rPr>
      </w:pPr>
    </w:p>
    <w:p w:rsidR="00CC5D55" w:rsidRDefault="00CC5D55" w:rsidP="005A26E6">
      <w:pPr>
        <w:tabs>
          <w:tab w:val="left" w:pos="426"/>
        </w:tabs>
        <w:rPr>
          <w:rFonts w:ascii="Trebuchet MS" w:hAnsi="Trebuchet MS"/>
          <w:b/>
          <w:sz w:val="20"/>
          <w:szCs w:val="20"/>
        </w:rPr>
      </w:pPr>
    </w:p>
    <w:p w:rsidR="00CC5D55" w:rsidRDefault="00CC5D55" w:rsidP="005A26E6">
      <w:pPr>
        <w:tabs>
          <w:tab w:val="left" w:pos="426"/>
        </w:tabs>
        <w:rPr>
          <w:rFonts w:ascii="Trebuchet MS" w:hAnsi="Trebuchet MS"/>
          <w:b/>
          <w:sz w:val="20"/>
          <w:szCs w:val="20"/>
        </w:rPr>
      </w:pPr>
    </w:p>
    <w:p w:rsidR="00CC5D55" w:rsidRDefault="00CC5D55" w:rsidP="005A26E6">
      <w:pPr>
        <w:tabs>
          <w:tab w:val="left" w:pos="426"/>
        </w:tabs>
        <w:rPr>
          <w:rFonts w:ascii="Trebuchet MS" w:hAnsi="Trebuchet MS"/>
          <w:b/>
          <w:sz w:val="20"/>
          <w:szCs w:val="20"/>
        </w:rPr>
      </w:pPr>
    </w:p>
    <w:p w:rsidR="00CC5D55" w:rsidRDefault="00CC5D55" w:rsidP="005A26E6">
      <w:pPr>
        <w:tabs>
          <w:tab w:val="left" w:pos="426"/>
        </w:tabs>
        <w:rPr>
          <w:rFonts w:ascii="Trebuchet MS" w:hAnsi="Trebuchet MS"/>
          <w:b/>
          <w:sz w:val="20"/>
          <w:szCs w:val="20"/>
        </w:rPr>
      </w:pPr>
    </w:p>
    <w:p w:rsidR="00CC5D55" w:rsidRDefault="00CC5D55" w:rsidP="005A26E6">
      <w:pPr>
        <w:tabs>
          <w:tab w:val="left" w:pos="426"/>
        </w:tabs>
        <w:rPr>
          <w:rFonts w:ascii="Trebuchet MS" w:hAnsi="Trebuchet MS"/>
          <w:b/>
          <w:sz w:val="20"/>
          <w:szCs w:val="20"/>
        </w:rPr>
      </w:pPr>
    </w:p>
    <w:p w:rsidR="00CC5D55" w:rsidRPr="008452EA" w:rsidRDefault="00CC5D55" w:rsidP="005A26E6">
      <w:pPr>
        <w:tabs>
          <w:tab w:val="left" w:pos="426"/>
        </w:tabs>
        <w:rPr>
          <w:rFonts w:ascii="Trebuchet MS" w:hAnsi="Trebuchet MS"/>
          <w:b/>
          <w:sz w:val="20"/>
          <w:szCs w:val="20"/>
        </w:rPr>
      </w:pPr>
    </w:p>
    <w:p w:rsidR="005A26E6" w:rsidRPr="008452EA" w:rsidRDefault="00B44CAD" w:rsidP="005A26E6">
      <w:pPr>
        <w:pStyle w:val="Nagwek2"/>
        <w:jc w:val="center"/>
        <w:rPr>
          <w:rFonts w:ascii="Trebuchet MS" w:hAnsi="Trebuchet MS"/>
          <w:sz w:val="20"/>
          <w:szCs w:val="20"/>
        </w:rPr>
      </w:pPr>
      <w:r>
        <w:rPr>
          <w:rFonts w:ascii="Trebuchet MS" w:hAnsi="Trebuchet MS"/>
          <w:sz w:val="20"/>
          <w:szCs w:val="20"/>
        </w:rPr>
        <w:t>§</w:t>
      </w:r>
      <w:r w:rsidR="00C76C33">
        <w:rPr>
          <w:rFonts w:ascii="Trebuchet MS" w:hAnsi="Trebuchet MS"/>
          <w:sz w:val="20"/>
          <w:szCs w:val="20"/>
        </w:rPr>
        <w:t xml:space="preserve"> </w:t>
      </w:r>
      <w:r>
        <w:rPr>
          <w:rFonts w:ascii="Trebuchet MS" w:hAnsi="Trebuchet MS"/>
          <w:sz w:val="20"/>
          <w:szCs w:val="20"/>
        </w:rPr>
        <w:t>20</w:t>
      </w:r>
      <w:r w:rsidR="005A26E6" w:rsidRPr="008452EA">
        <w:rPr>
          <w:rFonts w:ascii="Trebuchet MS" w:hAnsi="Trebuchet MS"/>
          <w:sz w:val="20"/>
          <w:szCs w:val="20"/>
        </w:rPr>
        <w:t xml:space="preserve"> ZAMKNIĘCIE PRZETARGU BEZ DOKONANIA WYBORU OFERTY</w:t>
      </w:r>
    </w:p>
    <w:p w:rsidR="005A26E6" w:rsidRPr="008452EA" w:rsidRDefault="005A26E6" w:rsidP="005A26E6">
      <w:pPr>
        <w:pStyle w:val="Nagwek2"/>
        <w:jc w:val="center"/>
        <w:rPr>
          <w:rFonts w:ascii="Trebuchet MS" w:hAnsi="Trebuchet MS"/>
          <w:sz w:val="20"/>
          <w:szCs w:val="20"/>
        </w:rPr>
      </w:pPr>
      <w:r w:rsidRPr="008452EA">
        <w:rPr>
          <w:rFonts w:ascii="Trebuchet MS" w:hAnsi="Trebuchet MS"/>
          <w:sz w:val="20"/>
          <w:szCs w:val="20"/>
        </w:rPr>
        <w:t>ORAZ POSTĘPOWANIA PRZYGOTOWUJĄCEGO UMOWĘ</w:t>
      </w:r>
    </w:p>
    <w:p w:rsidR="005A26E6" w:rsidRPr="008452EA" w:rsidRDefault="005A26E6" w:rsidP="005A26E6">
      <w:pPr>
        <w:tabs>
          <w:tab w:val="left" w:pos="426"/>
        </w:tabs>
        <w:jc w:val="center"/>
        <w:rPr>
          <w:rFonts w:ascii="Trebuchet MS" w:hAnsi="Trebuchet MS"/>
          <w:b/>
          <w:sz w:val="20"/>
          <w:szCs w:val="20"/>
        </w:rPr>
      </w:pPr>
    </w:p>
    <w:p w:rsidR="005A26E6" w:rsidRPr="008452EA" w:rsidRDefault="005A26E6" w:rsidP="0015397C">
      <w:pPr>
        <w:numPr>
          <w:ilvl w:val="0"/>
          <w:numId w:val="3"/>
        </w:numPr>
        <w:tabs>
          <w:tab w:val="left" w:pos="426"/>
        </w:tabs>
        <w:jc w:val="both"/>
        <w:rPr>
          <w:rFonts w:ascii="Trebuchet MS" w:hAnsi="Trebuchet MS"/>
          <w:sz w:val="20"/>
          <w:szCs w:val="20"/>
        </w:rPr>
      </w:pPr>
      <w:r w:rsidRPr="008452EA">
        <w:rPr>
          <w:rFonts w:ascii="Trebuchet MS" w:hAnsi="Trebuchet MS"/>
          <w:sz w:val="20"/>
          <w:szCs w:val="20"/>
        </w:rPr>
        <w:t xml:space="preserve">Zamawiający zastrzega sobie prawo do zamknięcia przetargu lub zakończenia postępowania przygotowującego umowę, bez podania przyczyn </w:t>
      </w:r>
      <w:r w:rsidRPr="008452EA">
        <w:rPr>
          <w:rFonts w:ascii="Trebuchet MS" w:hAnsi="Trebuchet MS"/>
          <w:sz w:val="20"/>
          <w:szCs w:val="20"/>
          <w:shd w:val="clear" w:color="auto" w:fill="FFFFFF"/>
        </w:rPr>
        <w:t>i bez ponoszenia z tego tytułu jakichkolwiek negatywnych konsekwencji, w tym odszkodowania oraz zwrotu kosztów przygotowania i złożenia ofert.</w:t>
      </w:r>
    </w:p>
    <w:p w:rsidR="00C8286E" w:rsidRPr="00670778" w:rsidRDefault="005A26E6" w:rsidP="00670778">
      <w:pPr>
        <w:numPr>
          <w:ilvl w:val="0"/>
          <w:numId w:val="3"/>
        </w:numPr>
        <w:tabs>
          <w:tab w:val="left" w:pos="426"/>
          <w:tab w:val="left" w:pos="8080"/>
        </w:tabs>
        <w:jc w:val="both"/>
        <w:rPr>
          <w:rFonts w:ascii="Trebuchet MS" w:hAnsi="Trebuchet MS"/>
          <w:b/>
          <w:sz w:val="20"/>
          <w:szCs w:val="20"/>
        </w:rPr>
      </w:pPr>
      <w:r w:rsidRPr="008452EA">
        <w:rPr>
          <w:rFonts w:ascii="Trebuchet MS" w:hAnsi="Trebuchet MS"/>
          <w:sz w:val="20"/>
          <w:szCs w:val="20"/>
        </w:rPr>
        <w:t xml:space="preserve">Informację o zamknięciu przetargu lub zakończeniu postępowania przygotowującego umowę Zamawiający zamieszcza na stronie </w:t>
      </w:r>
      <w:hyperlink r:id="rId23" w:history="1">
        <w:r w:rsidRPr="008452EA">
          <w:rPr>
            <w:rStyle w:val="Hipercze"/>
            <w:rFonts w:ascii="Trebuchet MS" w:hAnsi="Trebuchet MS"/>
            <w:sz w:val="20"/>
            <w:szCs w:val="20"/>
          </w:rPr>
          <w:t>www.platformazakupowa.pl/pn/pwik</w:t>
        </w:r>
      </w:hyperlink>
      <w:r w:rsidR="00C8286E">
        <w:rPr>
          <w:rFonts w:ascii="Trebuchet MS" w:hAnsi="Trebuchet MS"/>
          <w:sz w:val="20"/>
          <w:szCs w:val="20"/>
        </w:rPr>
        <w:t xml:space="preserve">  (podstronie z ogłoszeniem </w:t>
      </w:r>
      <w:r w:rsidR="00C8286E">
        <w:rPr>
          <w:rFonts w:ascii="Trebuchet MS" w:hAnsi="Trebuchet MS"/>
          <w:sz w:val="20"/>
          <w:szCs w:val="20"/>
        </w:rPr>
        <w:br/>
      </w:r>
      <w:r w:rsidRPr="008452EA">
        <w:rPr>
          <w:rFonts w:ascii="Trebuchet MS" w:hAnsi="Trebuchet MS"/>
          <w:sz w:val="20"/>
          <w:szCs w:val="20"/>
        </w:rPr>
        <w:t>o postępowaniu), w zakładce „Komunikaty”.</w:t>
      </w:r>
    </w:p>
    <w:p w:rsidR="00C8286E" w:rsidRDefault="00C8286E" w:rsidP="005A26E6">
      <w:pPr>
        <w:pStyle w:val="Nagwek2"/>
        <w:jc w:val="center"/>
        <w:rPr>
          <w:rFonts w:ascii="Trebuchet MS" w:hAnsi="Trebuchet MS"/>
          <w:sz w:val="20"/>
          <w:szCs w:val="20"/>
        </w:rPr>
      </w:pPr>
    </w:p>
    <w:p w:rsidR="005A26E6" w:rsidRPr="008452EA" w:rsidRDefault="00B9596B" w:rsidP="005A26E6">
      <w:pPr>
        <w:pStyle w:val="Nagwek2"/>
        <w:jc w:val="center"/>
        <w:rPr>
          <w:rFonts w:ascii="Trebuchet MS" w:hAnsi="Trebuchet MS"/>
          <w:sz w:val="20"/>
          <w:szCs w:val="20"/>
        </w:rPr>
      </w:pPr>
      <w:r>
        <w:rPr>
          <w:rFonts w:ascii="Trebuchet MS" w:hAnsi="Trebuchet MS"/>
          <w:sz w:val="20"/>
          <w:szCs w:val="20"/>
        </w:rPr>
        <w:t>§21</w:t>
      </w:r>
      <w:r w:rsidR="005A26E6" w:rsidRPr="008452EA">
        <w:rPr>
          <w:rFonts w:ascii="Trebuchet MS" w:hAnsi="Trebuchet MS"/>
          <w:sz w:val="20"/>
          <w:szCs w:val="20"/>
        </w:rPr>
        <w:t xml:space="preserve"> REGULACJA PRAWNA</w:t>
      </w:r>
    </w:p>
    <w:p w:rsidR="005A26E6" w:rsidRPr="008452EA" w:rsidRDefault="005A26E6" w:rsidP="005A26E6">
      <w:pPr>
        <w:tabs>
          <w:tab w:val="left" w:pos="426"/>
          <w:tab w:val="left" w:pos="8080"/>
        </w:tabs>
        <w:jc w:val="center"/>
        <w:rPr>
          <w:rFonts w:ascii="Trebuchet MS" w:hAnsi="Trebuchet MS"/>
          <w:b/>
          <w:sz w:val="20"/>
          <w:szCs w:val="20"/>
        </w:rPr>
      </w:pPr>
    </w:p>
    <w:p w:rsidR="005A26E6" w:rsidRPr="008452EA" w:rsidRDefault="005A26E6" w:rsidP="0015397C">
      <w:pPr>
        <w:numPr>
          <w:ilvl w:val="0"/>
          <w:numId w:val="14"/>
        </w:numPr>
        <w:tabs>
          <w:tab w:val="left" w:pos="8080"/>
        </w:tabs>
        <w:jc w:val="both"/>
        <w:rPr>
          <w:rFonts w:ascii="Trebuchet MS" w:hAnsi="Trebuchet MS"/>
          <w:sz w:val="20"/>
          <w:szCs w:val="20"/>
        </w:rPr>
      </w:pPr>
      <w:r w:rsidRPr="008452EA">
        <w:rPr>
          <w:rFonts w:ascii="Trebuchet MS" w:hAnsi="Trebuchet MS"/>
          <w:sz w:val="20"/>
          <w:szCs w:val="20"/>
        </w:rPr>
        <w:t xml:space="preserve">Postępowanie prowadzone jest w oparciu o „Regulamin udzielania zamówień na dostawy, usługi i roboty budowlane Przedsiębiorstwa Wodociągów i Kanalizacji Sp. z o.o. w Rudzie Śl.” dostępny na stronie internetowej </w:t>
      </w:r>
      <w:hyperlink r:id="rId24" w:history="1">
        <w:r w:rsidRPr="008452EA">
          <w:rPr>
            <w:rStyle w:val="Hipercze"/>
            <w:rFonts w:ascii="Trebuchet MS" w:hAnsi="Trebuchet MS"/>
            <w:sz w:val="20"/>
            <w:szCs w:val="20"/>
          </w:rPr>
          <w:t>www.pwik.com.pl</w:t>
        </w:r>
      </w:hyperlink>
      <w:r w:rsidRPr="008452EA">
        <w:rPr>
          <w:rFonts w:ascii="Trebuchet MS" w:hAnsi="Trebuchet MS"/>
          <w:sz w:val="20"/>
          <w:szCs w:val="20"/>
        </w:rPr>
        <w:t xml:space="preserve">  </w:t>
      </w:r>
    </w:p>
    <w:p w:rsidR="005A26E6" w:rsidRPr="008452EA" w:rsidRDefault="005A26E6" w:rsidP="0015397C">
      <w:pPr>
        <w:numPr>
          <w:ilvl w:val="0"/>
          <w:numId w:val="14"/>
        </w:numPr>
        <w:tabs>
          <w:tab w:val="left" w:pos="8080"/>
        </w:tabs>
        <w:jc w:val="both"/>
        <w:rPr>
          <w:rFonts w:ascii="Trebuchet MS" w:hAnsi="Trebuchet MS"/>
          <w:sz w:val="20"/>
          <w:szCs w:val="20"/>
        </w:rPr>
      </w:pPr>
      <w:r w:rsidRPr="008452EA">
        <w:rPr>
          <w:rFonts w:ascii="Trebuchet MS" w:hAnsi="Trebuchet MS"/>
          <w:sz w:val="20"/>
          <w:szCs w:val="20"/>
        </w:rPr>
        <w:t xml:space="preserve">Sprawy nie ujęte w niniejszej Specyfikacji regulują przepisy powszechnie obowiązujące, w szczególności Kodeksu Cywilnego. </w:t>
      </w:r>
    </w:p>
    <w:p w:rsidR="005A26E6" w:rsidRPr="008452EA" w:rsidRDefault="005A26E6" w:rsidP="005A26E6">
      <w:pPr>
        <w:tabs>
          <w:tab w:val="left" w:pos="426"/>
          <w:tab w:val="left" w:pos="8080"/>
        </w:tabs>
        <w:rPr>
          <w:rFonts w:ascii="Trebuchet MS" w:hAnsi="Trebuchet MS"/>
          <w:b/>
          <w:sz w:val="20"/>
          <w:szCs w:val="20"/>
        </w:rPr>
      </w:pPr>
    </w:p>
    <w:p w:rsidR="005A26E6" w:rsidRPr="008452EA" w:rsidRDefault="00B9596B" w:rsidP="005A26E6">
      <w:pPr>
        <w:pStyle w:val="Nagwek2"/>
        <w:jc w:val="center"/>
        <w:rPr>
          <w:rFonts w:ascii="Trebuchet MS" w:hAnsi="Trebuchet MS"/>
          <w:sz w:val="20"/>
          <w:szCs w:val="20"/>
        </w:rPr>
      </w:pPr>
      <w:r>
        <w:rPr>
          <w:rFonts w:ascii="Trebuchet MS" w:hAnsi="Trebuchet MS"/>
          <w:sz w:val="20"/>
          <w:szCs w:val="20"/>
        </w:rPr>
        <w:t>§22</w:t>
      </w:r>
      <w:r w:rsidR="005A26E6" w:rsidRPr="008452EA">
        <w:rPr>
          <w:rFonts w:ascii="Trebuchet MS" w:hAnsi="Trebuchet MS"/>
          <w:sz w:val="20"/>
          <w:szCs w:val="20"/>
        </w:rPr>
        <w:t xml:space="preserve"> KLAUZULA INFORMACYJNA</w:t>
      </w:r>
    </w:p>
    <w:p w:rsidR="005A26E6" w:rsidRPr="008452EA" w:rsidRDefault="005A26E6" w:rsidP="005A26E6">
      <w:pPr>
        <w:pStyle w:val="Nagwek2"/>
        <w:jc w:val="center"/>
        <w:rPr>
          <w:rFonts w:ascii="Trebuchet MS" w:hAnsi="Trebuchet MS"/>
          <w:sz w:val="20"/>
          <w:szCs w:val="20"/>
        </w:rPr>
      </w:pPr>
      <w:r w:rsidRPr="008452EA">
        <w:rPr>
          <w:rFonts w:ascii="Trebuchet MS" w:hAnsi="Trebuchet MS"/>
          <w:sz w:val="20"/>
          <w:szCs w:val="20"/>
        </w:rPr>
        <w:t>DOT. POSTĘPOWAŃ O UDZIELENIE ZAMÓWIENI</w:t>
      </w:r>
      <w:r w:rsidR="00C8286E">
        <w:rPr>
          <w:rFonts w:ascii="Trebuchet MS" w:hAnsi="Trebuchet MS"/>
          <w:sz w:val="20"/>
          <w:szCs w:val="20"/>
        </w:rPr>
        <w:t xml:space="preserve">A </w:t>
      </w:r>
      <w:r w:rsidR="00483384">
        <w:rPr>
          <w:rFonts w:ascii="Trebuchet MS" w:hAnsi="Trebuchet MS"/>
          <w:sz w:val="20"/>
          <w:szCs w:val="20"/>
        </w:rPr>
        <w:t>DLA SKŁADAJĄ</w:t>
      </w:r>
      <w:r w:rsidRPr="008452EA">
        <w:rPr>
          <w:rFonts w:ascii="Trebuchet MS" w:hAnsi="Trebuchet MS"/>
          <w:sz w:val="20"/>
          <w:szCs w:val="20"/>
        </w:rPr>
        <w:t>CYCH OFERTĘ</w:t>
      </w:r>
    </w:p>
    <w:p w:rsidR="005A26E6" w:rsidRPr="008452EA" w:rsidRDefault="005A26E6" w:rsidP="005A26E6">
      <w:pPr>
        <w:jc w:val="both"/>
        <w:rPr>
          <w:rFonts w:ascii="Trebuchet MS" w:hAnsi="Trebuchet MS" w:cs="Calibri"/>
          <w:sz w:val="20"/>
          <w:szCs w:val="20"/>
        </w:rPr>
      </w:pPr>
    </w:p>
    <w:p w:rsidR="005A26E6" w:rsidRPr="008452EA" w:rsidRDefault="005A26E6" w:rsidP="005A26E6">
      <w:pPr>
        <w:jc w:val="both"/>
        <w:rPr>
          <w:rFonts w:ascii="Trebuchet MS" w:hAnsi="Trebuchet MS"/>
          <w:sz w:val="20"/>
          <w:szCs w:val="20"/>
        </w:rPr>
      </w:pPr>
      <w:r w:rsidRPr="008452EA">
        <w:rPr>
          <w:rFonts w:ascii="Trebuchet MS" w:hAnsi="Trebuchet MS"/>
          <w:sz w:val="20"/>
          <w:szCs w:val="20"/>
        </w:rPr>
        <w:t xml:space="preserve">Zgodnie z art. 13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rsidR="005A26E6" w:rsidRPr="008452EA" w:rsidRDefault="005A26E6" w:rsidP="005A26E6">
      <w:pPr>
        <w:jc w:val="both"/>
        <w:rPr>
          <w:rFonts w:ascii="Trebuchet MS" w:hAnsi="Trebuchet MS"/>
          <w:sz w:val="20"/>
          <w:szCs w:val="20"/>
        </w:rPr>
      </w:pPr>
    </w:p>
    <w:p w:rsidR="005A26E6" w:rsidRPr="008452EA" w:rsidRDefault="005A26E6" w:rsidP="0015397C">
      <w:pPr>
        <w:numPr>
          <w:ilvl w:val="0"/>
          <w:numId w:val="16"/>
        </w:numPr>
        <w:tabs>
          <w:tab w:val="left" w:pos="284"/>
        </w:tabs>
        <w:suppressAutoHyphens w:val="0"/>
        <w:contextualSpacing/>
        <w:jc w:val="both"/>
        <w:rPr>
          <w:rFonts w:ascii="Trebuchet MS" w:hAnsi="Trebuchet MS"/>
          <w:sz w:val="20"/>
          <w:szCs w:val="20"/>
        </w:rPr>
      </w:pPr>
      <w:r w:rsidRPr="008452EA">
        <w:rPr>
          <w:rFonts w:ascii="Trebuchet MS" w:hAnsi="Trebuchet MS"/>
          <w:sz w:val="20"/>
          <w:szCs w:val="20"/>
        </w:rPr>
        <w:t xml:space="preserve"> Administratorem danych osobowych (w skrócie ADO) będzie Przedsiębiorstwo Wodociągów </w:t>
      </w:r>
      <w:r w:rsidRPr="008452EA">
        <w:rPr>
          <w:rFonts w:ascii="Trebuchet MS" w:hAnsi="Trebuchet MS"/>
          <w:sz w:val="20"/>
          <w:szCs w:val="20"/>
        </w:rPr>
        <w:br/>
        <w:t xml:space="preserve">i Kanalizacji Sp. z o.o. z siedzibą w Rudzie Śląskiej. Można skontaktować się z ADO pisząc na adres: Ruda Śląska (41-709) ul. Pokoju 13 lub mailowo: </w:t>
      </w:r>
      <w:hyperlink r:id="rId25" w:history="1">
        <w:r w:rsidRPr="008452EA">
          <w:rPr>
            <w:rStyle w:val="Hipercze"/>
            <w:rFonts w:ascii="Trebuchet MS" w:hAnsi="Trebuchet MS"/>
            <w:sz w:val="20"/>
            <w:szCs w:val="20"/>
          </w:rPr>
          <w:t>bok@pwik.com.pl</w:t>
        </w:r>
      </w:hyperlink>
      <w:r w:rsidRPr="008452EA">
        <w:rPr>
          <w:rFonts w:ascii="Trebuchet MS" w:hAnsi="Trebuchet MS"/>
          <w:sz w:val="20"/>
          <w:szCs w:val="20"/>
        </w:rPr>
        <w:t>.</w:t>
      </w:r>
    </w:p>
    <w:p w:rsidR="005A26E6" w:rsidRPr="008452EA" w:rsidRDefault="005A26E6" w:rsidP="0015397C">
      <w:pPr>
        <w:numPr>
          <w:ilvl w:val="0"/>
          <w:numId w:val="16"/>
        </w:numPr>
        <w:tabs>
          <w:tab w:val="left" w:pos="284"/>
        </w:tabs>
        <w:suppressAutoHyphens w:val="0"/>
        <w:contextualSpacing/>
        <w:jc w:val="both"/>
        <w:rPr>
          <w:rFonts w:ascii="Trebuchet MS" w:hAnsi="Trebuchet MS"/>
          <w:sz w:val="20"/>
          <w:szCs w:val="20"/>
        </w:rPr>
      </w:pPr>
      <w:r w:rsidRPr="008452EA">
        <w:rPr>
          <w:rFonts w:ascii="Trebuchet MS" w:hAnsi="Trebuchet MS"/>
          <w:sz w:val="20"/>
          <w:szCs w:val="20"/>
        </w:rPr>
        <w:t>Dane będą przetwarzane:</w:t>
      </w:r>
    </w:p>
    <w:p w:rsidR="005A26E6" w:rsidRPr="008452EA" w:rsidRDefault="005A26E6" w:rsidP="0015397C">
      <w:pPr>
        <w:numPr>
          <w:ilvl w:val="0"/>
          <w:numId w:val="17"/>
        </w:numPr>
        <w:suppressAutoHyphens w:val="0"/>
        <w:jc w:val="both"/>
        <w:rPr>
          <w:rFonts w:ascii="Trebuchet MS" w:hAnsi="Trebuchet MS"/>
          <w:sz w:val="20"/>
          <w:szCs w:val="20"/>
        </w:rPr>
      </w:pPr>
      <w:r w:rsidRPr="008452EA">
        <w:rPr>
          <w:rFonts w:ascii="Trebuchet MS" w:hAnsi="Trebuchet MS"/>
          <w:sz w:val="20"/>
          <w:szCs w:val="20"/>
        </w:rPr>
        <w:t>aby rozpatrzyć złożoną ofertę tj. w celu podjęcia działań przed zawarciem umowy, a także w celu realizacji umowy, w przypadku jej zawarcia, zgodnie z art. 6 ust. 1 lit. b RODO,</w:t>
      </w:r>
    </w:p>
    <w:p w:rsidR="005A26E6" w:rsidRPr="008452EA" w:rsidRDefault="005A26E6" w:rsidP="0015397C">
      <w:pPr>
        <w:numPr>
          <w:ilvl w:val="0"/>
          <w:numId w:val="17"/>
        </w:numPr>
        <w:suppressAutoHyphens w:val="0"/>
        <w:jc w:val="both"/>
        <w:rPr>
          <w:rFonts w:ascii="Trebuchet MS" w:hAnsi="Trebuchet MS"/>
          <w:sz w:val="20"/>
          <w:szCs w:val="20"/>
        </w:rPr>
      </w:pPr>
      <w:r w:rsidRPr="008452EA">
        <w:rPr>
          <w:rFonts w:ascii="Trebuchet MS" w:hAnsi="Trebuchet MS"/>
          <w:sz w:val="20"/>
          <w:szCs w:val="20"/>
        </w:rPr>
        <w:t xml:space="preserve">aby wypełnić obowiązki prawne związane z prowadzonym postępowaniem, wynikające w szczególności </w:t>
      </w:r>
      <w:r w:rsidR="00C8286E">
        <w:rPr>
          <w:rFonts w:ascii="Trebuchet MS" w:hAnsi="Trebuchet MS"/>
          <w:sz w:val="20"/>
          <w:szCs w:val="20"/>
        </w:rPr>
        <w:br/>
      </w:r>
      <w:r w:rsidRPr="008452EA">
        <w:rPr>
          <w:rFonts w:ascii="Trebuchet MS" w:hAnsi="Trebuchet MS"/>
          <w:sz w:val="20"/>
          <w:szCs w:val="20"/>
        </w:rPr>
        <w:t xml:space="preserve">z ustawy Prawo zamówień publicznych (w przypadku zamówień publicznych) oraz związane z umową, </w:t>
      </w:r>
      <w:r w:rsidRPr="008452EA">
        <w:rPr>
          <w:rFonts w:ascii="Trebuchet MS" w:hAnsi="Trebuchet MS"/>
          <w:sz w:val="20"/>
          <w:szCs w:val="20"/>
        </w:rPr>
        <w:br/>
        <w:t xml:space="preserve">w przypadku jej zawarcia, tj. wynikające w szczególności z przepisów prawa rachunkowego </w:t>
      </w:r>
      <w:r w:rsidRPr="008452EA">
        <w:rPr>
          <w:rFonts w:ascii="Trebuchet MS" w:hAnsi="Trebuchet MS"/>
          <w:sz w:val="20"/>
          <w:szCs w:val="20"/>
        </w:rPr>
        <w:br/>
        <w:t xml:space="preserve">i podatkowego, zgodnie z art. 6 ust. 1 lit. c RODO,  </w:t>
      </w:r>
    </w:p>
    <w:p w:rsidR="005A26E6" w:rsidRPr="008452EA" w:rsidRDefault="005A26E6" w:rsidP="0015397C">
      <w:pPr>
        <w:numPr>
          <w:ilvl w:val="0"/>
          <w:numId w:val="17"/>
        </w:numPr>
        <w:suppressAutoHyphens w:val="0"/>
        <w:jc w:val="both"/>
        <w:rPr>
          <w:rFonts w:ascii="Trebuchet MS" w:hAnsi="Trebuchet MS"/>
          <w:sz w:val="20"/>
          <w:szCs w:val="20"/>
        </w:rPr>
      </w:pPr>
      <w:r w:rsidRPr="008452EA">
        <w:rPr>
          <w:rFonts w:ascii="Trebuchet MS" w:hAnsi="Trebuchet MS"/>
          <w:sz w:val="20"/>
          <w:szCs w:val="20"/>
        </w:rPr>
        <w:t xml:space="preserve">w celu kontaktu w związku z prowadzonym postępowaniem lub realizacją umowy (w przypadku jej zawarcia) na podstawie wyrażonej zgody, zgodnie z art. 6 ust. 1 lit. a RODO, </w:t>
      </w:r>
    </w:p>
    <w:p w:rsidR="005A26E6" w:rsidRPr="008452EA" w:rsidRDefault="005A26E6" w:rsidP="0015397C">
      <w:pPr>
        <w:numPr>
          <w:ilvl w:val="0"/>
          <w:numId w:val="17"/>
        </w:numPr>
        <w:suppressAutoHyphens w:val="0"/>
        <w:jc w:val="both"/>
        <w:rPr>
          <w:rFonts w:ascii="Trebuchet MS" w:hAnsi="Trebuchet MS"/>
          <w:sz w:val="20"/>
          <w:szCs w:val="20"/>
        </w:rPr>
      </w:pPr>
      <w:r w:rsidRPr="008452EA">
        <w:rPr>
          <w:rFonts w:ascii="Trebuchet MS" w:hAnsi="Trebuchet MS"/>
          <w:sz w:val="20"/>
          <w:szCs w:val="20"/>
        </w:rPr>
        <w:t xml:space="preserve">w celu realizacji prawnie uzasadnionego interesu ADO, jakim jest dochodzenie lub obrona przed roszczeniami związanymi z prowadzonym postępowaniem o udzielenie zamówienia lub umową </w:t>
      </w:r>
      <w:r w:rsidRPr="008452EA">
        <w:rPr>
          <w:rFonts w:ascii="Trebuchet MS" w:hAnsi="Trebuchet MS"/>
          <w:sz w:val="20"/>
          <w:szCs w:val="20"/>
        </w:rPr>
        <w:br/>
        <w:t>(w przypadku jej zawarcia), zgodnie z art. 6 ust. 1 lit. f RODO.</w:t>
      </w:r>
    </w:p>
    <w:p w:rsidR="005A26E6" w:rsidRPr="008452EA" w:rsidRDefault="005A26E6" w:rsidP="0015397C">
      <w:pPr>
        <w:numPr>
          <w:ilvl w:val="0"/>
          <w:numId w:val="16"/>
        </w:numPr>
        <w:tabs>
          <w:tab w:val="left" w:pos="284"/>
        </w:tabs>
        <w:suppressAutoHyphens w:val="0"/>
        <w:ind w:left="284" w:hanging="284"/>
        <w:contextualSpacing/>
        <w:jc w:val="both"/>
        <w:rPr>
          <w:rFonts w:ascii="Trebuchet MS" w:hAnsi="Trebuchet MS"/>
          <w:sz w:val="20"/>
          <w:szCs w:val="20"/>
        </w:rPr>
      </w:pPr>
      <w:r w:rsidRPr="008452EA">
        <w:rPr>
          <w:rFonts w:ascii="Trebuchet MS" w:hAnsi="Trebuchet MS"/>
          <w:sz w:val="20"/>
          <w:szCs w:val="20"/>
        </w:rPr>
        <w:t xml:space="preserve">Podanie danych osobowych w oparciu o zgodę  jest dobrowolne. Podanie pozostałych danych osobowych jest niezbędne, aby wziąć udział w postępowaniu. </w:t>
      </w:r>
    </w:p>
    <w:p w:rsidR="005A26E6" w:rsidRPr="008452EA" w:rsidRDefault="005A26E6" w:rsidP="0015397C">
      <w:pPr>
        <w:numPr>
          <w:ilvl w:val="0"/>
          <w:numId w:val="16"/>
        </w:numPr>
        <w:tabs>
          <w:tab w:val="left" w:pos="284"/>
        </w:tabs>
        <w:suppressAutoHyphens w:val="0"/>
        <w:contextualSpacing/>
        <w:jc w:val="both"/>
        <w:rPr>
          <w:rFonts w:ascii="Trebuchet MS" w:hAnsi="Trebuchet MS"/>
          <w:sz w:val="20"/>
          <w:szCs w:val="20"/>
        </w:rPr>
      </w:pPr>
      <w:r w:rsidRPr="008452EA">
        <w:rPr>
          <w:rFonts w:ascii="Trebuchet MS" w:hAnsi="Trebuchet MS"/>
          <w:sz w:val="20"/>
          <w:szCs w:val="20"/>
        </w:rPr>
        <w:t>Twoje dane będą przekazywane:</w:t>
      </w:r>
    </w:p>
    <w:p w:rsidR="005A26E6" w:rsidRPr="008452EA" w:rsidRDefault="005A26E6" w:rsidP="0015397C">
      <w:pPr>
        <w:numPr>
          <w:ilvl w:val="0"/>
          <w:numId w:val="15"/>
        </w:numPr>
        <w:suppressAutoHyphens w:val="0"/>
        <w:ind w:left="284" w:hanging="284"/>
        <w:jc w:val="both"/>
        <w:rPr>
          <w:rFonts w:ascii="Trebuchet MS" w:hAnsi="Trebuchet MS"/>
          <w:sz w:val="20"/>
          <w:szCs w:val="20"/>
        </w:rPr>
      </w:pPr>
      <w:r w:rsidRPr="008452EA">
        <w:rPr>
          <w:rFonts w:ascii="Trebuchet MS" w:hAnsi="Trebuchet MS"/>
          <w:sz w:val="20"/>
          <w:szCs w:val="20"/>
        </w:rPr>
        <w:t xml:space="preserve">podmiotom, które na zlecenie ADO wykonują czynności wspierające jego działalność,  np. kancelarie prawne, firmy serwisujące systemy informatyczne ADO, dostawca usługi hostingu poczty elektronicznej oraz strony WWW, dostawca platformy zakupowej, firmy pocztowe, firmy niszczące dokumenty,  </w:t>
      </w:r>
    </w:p>
    <w:p w:rsidR="005A26E6" w:rsidRPr="008452EA" w:rsidRDefault="005A26E6" w:rsidP="0015397C">
      <w:pPr>
        <w:numPr>
          <w:ilvl w:val="0"/>
          <w:numId w:val="15"/>
        </w:numPr>
        <w:suppressAutoHyphens w:val="0"/>
        <w:ind w:left="284" w:hanging="284"/>
        <w:jc w:val="both"/>
        <w:rPr>
          <w:rFonts w:ascii="Trebuchet MS" w:hAnsi="Trebuchet MS"/>
          <w:sz w:val="20"/>
          <w:szCs w:val="20"/>
        </w:rPr>
      </w:pPr>
      <w:r w:rsidRPr="008452EA">
        <w:rPr>
          <w:rFonts w:ascii="Trebuchet MS" w:hAnsi="Trebuchet MS"/>
          <w:sz w:val="20"/>
          <w:szCs w:val="20"/>
        </w:rPr>
        <w:t>podmiotom/osobom upoważnionym do ich otrzymania na podstawie przepisów prawa.</w:t>
      </w:r>
    </w:p>
    <w:p w:rsidR="005A26E6" w:rsidRPr="008452EA" w:rsidRDefault="005A26E6" w:rsidP="0015397C">
      <w:pPr>
        <w:numPr>
          <w:ilvl w:val="0"/>
          <w:numId w:val="16"/>
        </w:numPr>
        <w:tabs>
          <w:tab w:val="left" w:pos="284"/>
        </w:tabs>
        <w:suppressAutoHyphens w:val="0"/>
        <w:contextualSpacing/>
        <w:jc w:val="both"/>
        <w:rPr>
          <w:rFonts w:ascii="Trebuchet MS" w:hAnsi="Trebuchet MS"/>
          <w:sz w:val="20"/>
          <w:szCs w:val="20"/>
        </w:rPr>
      </w:pPr>
      <w:r w:rsidRPr="008452EA">
        <w:rPr>
          <w:rFonts w:ascii="Trebuchet MS" w:hAnsi="Trebuchet MS"/>
          <w:sz w:val="20"/>
          <w:szCs w:val="20"/>
        </w:rPr>
        <w:t xml:space="preserve"> Dane osobowe zebrane w celu realizacji obowiązków prawnych będą przetwarzane przez okres wskazany w przepisach prawa, w szczególności w ustawie Prawo  zamówień publicznych (w przypadku zamówień publicznych), a w przypadku zawarcia umowy również przez okres wynikający z prawa rachunkowego </w:t>
      </w:r>
      <w:r w:rsidRPr="008452EA">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rsidR="005A26E6" w:rsidRPr="008452EA" w:rsidRDefault="005A26E6" w:rsidP="0015397C">
      <w:pPr>
        <w:numPr>
          <w:ilvl w:val="0"/>
          <w:numId w:val="16"/>
        </w:numPr>
        <w:tabs>
          <w:tab w:val="left" w:pos="284"/>
        </w:tabs>
        <w:suppressAutoHyphens w:val="0"/>
        <w:contextualSpacing/>
        <w:jc w:val="both"/>
        <w:rPr>
          <w:rFonts w:ascii="Trebuchet MS" w:hAnsi="Trebuchet MS"/>
          <w:sz w:val="20"/>
          <w:szCs w:val="20"/>
        </w:rPr>
      </w:pPr>
      <w:r w:rsidRPr="008452EA">
        <w:rPr>
          <w:rFonts w:ascii="Trebuchet MS" w:hAnsi="Trebuchet MS"/>
          <w:sz w:val="20"/>
          <w:szCs w:val="20"/>
        </w:rPr>
        <w:t xml:space="preserve"> Podane dane osobowe nie będą wykorzystywane przez ADO do podejmowania decyzji w sposób zautomatyzowany (czyli bez udziału człowieka), w tym do profilowania. </w:t>
      </w:r>
    </w:p>
    <w:p w:rsidR="005A26E6" w:rsidRPr="008452EA" w:rsidRDefault="005A26E6" w:rsidP="0015397C">
      <w:pPr>
        <w:numPr>
          <w:ilvl w:val="0"/>
          <w:numId w:val="16"/>
        </w:numPr>
        <w:tabs>
          <w:tab w:val="left" w:pos="284"/>
        </w:tabs>
        <w:suppressAutoHyphens w:val="0"/>
        <w:contextualSpacing/>
        <w:jc w:val="both"/>
        <w:rPr>
          <w:rFonts w:ascii="Trebuchet MS" w:hAnsi="Trebuchet MS"/>
          <w:sz w:val="20"/>
          <w:szCs w:val="20"/>
        </w:rPr>
      </w:pPr>
      <w:r w:rsidRPr="008452EA">
        <w:rPr>
          <w:rFonts w:ascii="Trebuchet MS" w:hAnsi="Trebuchet MS"/>
          <w:sz w:val="20"/>
          <w:szCs w:val="20"/>
        </w:rPr>
        <w:t xml:space="preserve"> Przysługuje Ci prawo do:</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 xml:space="preserve">dostępu do podanych danych osobowych, przy czym, gdyby zrealizowanie tego obowiązku przez ADO, </w:t>
      </w:r>
      <w:r w:rsidR="009530BC">
        <w:rPr>
          <w:rFonts w:ascii="Trebuchet MS" w:hAnsi="Trebuchet MS"/>
          <w:sz w:val="20"/>
          <w:szCs w:val="20"/>
        </w:rPr>
        <w:br/>
      </w:r>
      <w:r w:rsidRPr="008452EA">
        <w:rPr>
          <w:rFonts w:ascii="Trebuchet MS" w:hAnsi="Trebuchet MS"/>
          <w:sz w:val="20"/>
          <w:szCs w:val="20"/>
        </w:rPr>
        <w:t>w przypadku zamówień publicznych, wymagałoby niewspółmiernie dużego wysiłku, ADO może żądać wskazania dodatkowych informacji mających na celu sprecyzowanie żądania, w szczególności podania nazwy lub daty postępowania/zakończonego postępowania  o udzielenie zamówienia publicznego,</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 xml:space="preserve">sprostowania danych - jeśli są nieprawidłowe lub niekompletne, przy czym skorzystanie z tego prawa,  </w:t>
      </w:r>
      <w:r w:rsidRPr="008452EA">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 xml:space="preserve">usunięcia danych (w określonych przypadkach), </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 xml:space="preserve">ograniczenia przetwarzania danych (w określonych przypadkach), przy czym skorzystanie z tego prawa, w przypadku zamówień publicznych, nie ogranicza przetwarzania danych osobowych do czasu zakończenia postępowania o udzielenie zamówienia publicznego, </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 xml:space="preserve">wniesienia do ADO sprzeciwu wobec przetwarzania podanych danych osobowych z uwagi </w:t>
      </w:r>
      <w:r w:rsidRPr="008452EA">
        <w:rPr>
          <w:rFonts w:ascii="Trebuchet MS" w:hAnsi="Trebuchet MS"/>
          <w:sz w:val="20"/>
          <w:szCs w:val="20"/>
        </w:rPr>
        <w:br/>
        <w:t>na szczególną sytuację (dotyczy danych przetwarzanych w celu realizacji prawnie uzasadnionego interesu ADO),</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przenoszenia danych osobowych (pod określonymi warunkami),</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wniesienia skargi do Prezesa Urzędu Ochrony Danych Osobowych,</w:t>
      </w:r>
    </w:p>
    <w:p w:rsidR="005A26E6" w:rsidRPr="008452EA" w:rsidRDefault="005A26E6" w:rsidP="0015397C">
      <w:pPr>
        <w:numPr>
          <w:ilvl w:val="0"/>
          <w:numId w:val="18"/>
        </w:numPr>
        <w:tabs>
          <w:tab w:val="left" w:pos="426"/>
        </w:tabs>
        <w:ind w:left="426" w:hanging="426"/>
        <w:jc w:val="both"/>
        <w:rPr>
          <w:rFonts w:ascii="Trebuchet MS" w:hAnsi="Trebuchet MS"/>
          <w:sz w:val="20"/>
          <w:szCs w:val="20"/>
        </w:rPr>
      </w:pPr>
      <w:r w:rsidRPr="008452EA">
        <w:rPr>
          <w:rFonts w:ascii="Trebuchet MS" w:hAnsi="Trebuchet MS"/>
          <w:sz w:val="20"/>
          <w:szCs w:val="20"/>
        </w:rPr>
        <w:t>wycofania w dowolnym momencie wyrażonej zgody na przetwarzanie podanych  danych, przy czym wycofanie zgody  nie będzie miało wpływu na zgodność z prawem przetwarzania, którego dokonano  na podstawie zgody przed jej cofnięciem.</w:t>
      </w:r>
    </w:p>
    <w:p w:rsidR="005A26E6" w:rsidRPr="008452EA" w:rsidRDefault="005A26E6" w:rsidP="005A26E6">
      <w:pPr>
        <w:jc w:val="both"/>
        <w:rPr>
          <w:rFonts w:ascii="Trebuchet MS" w:hAnsi="Trebuchet MS"/>
          <w:sz w:val="20"/>
          <w:szCs w:val="20"/>
        </w:rPr>
      </w:pPr>
    </w:p>
    <w:p w:rsidR="005A26E6" w:rsidRPr="008452EA" w:rsidRDefault="005A26E6" w:rsidP="005A26E6">
      <w:pPr>
        <w:jc w:val="both"/>
        <w:rPr>
          <w:rFonts w:ascii="Trebuchet MS" w:hAnsi="Trebuchet MS"/>
          <w:sz w:val="20"/>
          <w:szCs w:val="20"/>
        </w:rPr>
      </w:pPr>
    </w:p>
    <w:p w:rsidR="005A26E6" w:rsidRPr="008452EA" w:rsidRDefault="005A26E6" w:rsidP="005A26E6">
      <w:pPr>
        <w:jc w:val="both"/>
        <w:rPr>
          <w:rFonts w:ascii="Trebuchet MS" w:hAnsi="Trebuchet MS"/>
          <w:sz w:val="20"/>
          <w:szCs w:val="20"/>
        </w:rPr>
      </w:pPr>
    </w:p>
    <w:p w:rsidR="005A26E6" w:rsidRPr="008452EA" w:rsidRDefault="005A26E6" w:rsidP="005A26E6">
      <w:pPr>
        <w:jc w:val="both"/>
        <w:rPr>
          <w:rFonts w:ascii="Trebuchet MS" w:hAnsi="Trebuchet MS"/>
          <w:sz w:val="20"/>
          <w:szCs w:val="20"/>
        </w:rPr>
      </w:pPr>
    </w:p>
    <w:p w:rsidR="005A26E6" w:rsidRPr="008452EA" w:rsidRDefault="005A26E6" w:rsidP="005A26E6">
      <w:pPr>
        <w:rPr>
          <w:rFonts w:ascii="Trebuchet MS" w:hAnsi="Trebuchet MS"/>
          <w:b/>
          <w:sz w:val="20"/>
          <w:szCs w:val="20"/>
        </w:rPr>
      </w:pPr>
    </w:p>
    <w:p w:rsidR="005A26E6" w:rsidRPr="008452EA" w:rsidRDefault="005A26E6" w:rsidP="005A26E6">
      <w:pPr>
        <w:rPr>
          <w:rFonts w:ascii="Trebuchet MS" w:hAnsi="Trebuchet MS"/>
          <w:b/>
          <w:sz w:val="20"/>
          <w:szCs w:val="20"/>
        </w:rPr>
      </w:pPr>
    </w:p>
    <w:p w:rsidR="005A26E6" w:rsidRPr="008452EA" w:rsidRDefault="005A26E6" w:rsidP="005A26E6">
      <w:pPr>
        <w:tabs>
          <w:tab w:val="left" w:pos="426"/>
          <w:tab w:val="left" w:pos="8080"/>
        </w:tabs>
        <w:rPr>
          <w:rFonts w:ascii="Trebuchet MS" w:hAnsi="Trebuchet MS"/>
          <w:b/>
          <w:sz w:val="20"/>
          <w:szCs w:val="20"/>
        </w:rPr>
      </w:pPr>
    </w:p>
    <w:p w:rsidR="005A26E6" w:rsidRPr="008452EA" w:rsidRDefault="005A26E6" w:rsidP="005A26E6">
      <w:pPr>
        <w:tabs>
          <w:tab w:val="left" w:pos="426"/>
          <w:tab w:val="left" w:pos="8080"/>
        </w:tabs>
        <w:rPr>
          <w:rFonts w:ascii="Trebuchet MS" w:hAnsi="Trebuchet MS"/>
          <w:b/>
          <w:sz w:val="20"/>
          <w:szCs w:val="20"/>
        </w:rPr>
      </w:pPr>
    </w:p>
    <w:p w:rsidR="005A26E6" w:rsidRPr="008452EA" w:rsidRDefault="005A26E6" w:rsidP="005A26E6">
      <w:pPr>
        <w:tabs>
          <w:tab w:val="left" w:pos="426"/>
          <w:tab w:val="left" w:pos="8080"/>
        </w:tabs>
        <w:rPr>
          <w:rFonts w:ascii="Trebuchet MS" w:hAnsi="Trebuchet MS"/>
          <w:b/>
          <w:sz w:val="20"/>
          <w:szCs w:val="20"/>
        </w:rPr>
      </w:pPr>
    </w:p>
    <w:p w:rsidR="005A26E6" w:rsidRPr="008452EA" w:rsidRDefault="005A26E6" w:rsidP="005A26E6">
      <w:pPr>
        <w:tabs>
          <w:tab w:val="left" w:pos="426"/>
          <w:tab w:val="left" w:pos="8080"/>
        </w:tabs>
        <w:rPr>
          <w:rFonts w:ascii="Trebuchet MS" w:hAnsi="Trebuchet MS"/>
          <w:b/>
          <w:sz w:val="20"/>
          <w:szCs w:val="20"/>
        </w:rPr>
      </w:pPr>
    </w:p>
    <w:p w:rsidR="005A26E6" w:rsidRPr="008452EA" w:rsidRDefault="005A26E6" w:rsidP="005A26E6">
      <w:pPr>
        <w:tabs>
          <w:tab w:val="left" w:pos="426"/>
          <w:tab w:val="left" w:pos="8080"/>
        </w:tabs>
        <w:rPr>
          <w:rFonts w:ascii="Trebuchet MS" w:hAnsi="Trebuchet MS"/>
          <w:b/>
          <w:sz w:val="20"/>
          <w:szCs w:val="20"/>
        </w:rPr>
      </w:pPr>
    </w:p>
    <w:p w:rsidR="0039746E" w:rsidRPr="00EE0E5C" w:rsidRDefault="0039746E" w:rsidP="0039746E">
      <w:pPr>
        <w:jc w:val="both"/>
        <w:rPr>
          <w:rFonts w:ascii="Trebuchet MS" w:hAnsi="Trebuchet MS"/>
          <w:sz w:val="20"/>
          <w:szCs w:val="20"/>
        </w:rPr>
      </w:pPr>
    </w:p>
    <w:p w:rsidR="0039746E" w:rsidRPr="00EE0E5C" w:rsidRDefault="0039746E" w:rsidP="0039746E">
      <w:pPr>
        <w:jc w:val="both"/>
        <w:rPr>
          <w:rFonts w:ascii="Trebuchet MS" w:hAnsi="Trebuchet MS"/>
          <w:sz w:val="20"/>
          <w:szCs w:val="20"/>
        </w:rPr>
      </w:pPr>
    </w:p>
    <w:p w:rsidR="0039746E" w:rsidRPr="00EE0E5C" w:rsidRDefault="0039746E" w:rsidP="0039746E">
      <w:pPr>
        <w:jc w:val="both"/>
        <w:rPr>
          <w:rFonts w:ascii="Trebuchet MS" w:hAnsi="Trebuchet MS"/>
          <w:sz w:val="20"/>
          <w:szCs w:val="20"/>
        </w:rPr>
      </w:pPr>
    </w:p>
    <w:p w:rsidR="0039746E" w:rsidRPr="00EE0E5C" w:rsidRDefault="0039746E" w:rsidP="0039746E">
      <w:pPr>
        <w:rPr>
          <w:rFonts w:ascii="Trebuchet MS" w:hAnsi="Trebuchet MS"/>
          <w:b/>
          <w:i/>
          <w:sz w:val="20"/>
          <w:szCs w:val="20"/>
        </w:rPr>
      </w:pPr>
    </w:p>
    <w:p w:rsidR="0039746E" w:rsidRPr="00EE0E5C" w:rsidRDefault="0039746E" w:rsidP="009C0F12">
      <w:pPr>
        <w:jc w:val="center"/>
        <w:rPr>
          <w:rFonts w:ascii="Trebuchet MS" w:hAnsi="Trebuchet MS"/>
          <w:b/>
          <w:sz w:val="20"/>
          <w:szCs w:val="20"/>
        </w:rPr>
      </w:pPr>
    </w:p>
    <w:p w:rsidR="0039746E" w:rsidRPr="00EE0E5C" w:rsidRDefault="0039746E" w:rsidP="009C0F12">
      <w:pPr>
        <w:jc w:val="center"/>
        <w:rPr>
          <w:rFonts w:ascii="Trebuchet MS" w:hAnsi="Trebuchet MS"/>
          <w:b/>
          <w:sz w:val="20"/>
          <w:szCs w:val="20"/>
        </w:rPr>
      </w:pPr>
    </w:p>
    <w:p w:rsidR="0039746E" w:rsidRPr="00EE0E5C" w:rsidRDefault="0039746E" w:rsidP="009C0F12">
      <w:pPr>
        <w:jc w:val="center"/>
        <w:rPr>
          <w:rFonts w:ascii="Trebuchet MS" w:hAnsi="Trebuchet MS"/>
          <w:b/>
          <w:sz w:val="20"/>
          <w:szCs w:val="20"/>
        </w:rPr>
      </w:pPr>
    </w:p>
    <w:p w:rsidR="003A5DA6" w:rsidRPr="00EE0E5C" w:rsidRDefault="003A5DA6">
      <w:pPr>
        <w:tabs>
          <w:tab w:val="left" w:pos="426"/>
          <w:tab w:val="left" w:pos="8080"/>
        </w:tabs>
        <w:jc w:val="both"/>
        <w:rPr>
          <w:rFonts w:ascii="Trebuchet MS" w:hAnsi="Trebuchet MS"/>
          <w:b/>
          <w:sz w:val="20"/>
          <w:szCs w:val="20"/>
        </w:rPr>
      </w:pPr>
    </w:p>
    <w:p w:rsidR="003A5DA6" w:rsidRPr="00EE0E5C" w:rsidRDefault="003A5DA6">
      <w:pPr>
        <w:tabs>
          <w:tab w:val="left" w:pos="426"/>
          <w:tab w:val="left" w:pos="8080"/>
        </w:tabs>
        <w:jc w:val="both"/>
        <w:rPr>
          <w:rFonts w:ascii="Trebuchet MS" w:hAnsi="Trebuchet MS"/>
          <w:b/>
          <w:sz w:val="20"/>
          <w:szCs w:val="20"/>
        </w:rPr>
      </w:pPr>
    </w:p>
    <w:p w:rsidR="003A5DA6" w:rsidRPr="00EE0E5C" w:rsidRDefault="003A5DA6">
      <w:pPr>
        <w:tabs>
          <w:tab w:val="left" w:pos="426"/>
          <w:tab w:val="left" w:pos="8080"/>
        </w:tabs>
        <w:jc w:val="both"/>
        <w:rPr>
          <w:rFonts w:ascii="Trebuchet MS" w:hAnsi="Trebuchet MS"/>
          <w:b/>
          <w:sz w:val="20"/>
          <w:szCs w:val="20"/>
        </w:rPr>
      </w:pPr>
    </w:p>
    <w:p w:rsidR="003A5DA6" w:rsidRPr="00EE0E5C" w:rsidRDefault="003A5DA6">
      <w:pPr>
        <w:tabs>
          <w:tab w:val="left" w:pos="426"/>
          <w:tab w:val="left" w:pos="8080"/>
        </w:tabs>
        <w:jc w:val="both"/>
        <w:rPr>
          <w:rFonts w:ascii="Trebuchet MS" w:hAnsi="Trebuchet MS"/>
          <w:b/>
          <w:sz w:val="20"/>
          <w:szCs w:val="20"/>
        </w:rPr>
      </w:pPr>
    </w:p>
    <w:p w:rsidR="003A5DA6" w:rsidRPr="00EE0E5C" w:rsidRDefault="003A5DA6">
      <w:pPr>
        <w:tabs>
          <w:tab w:val="left" w:pos="426"/>
          <w:tab w:val="left" w:pos="8080"/>
        </w:tabs>
        <w:jc w:val="both"/>
        <w:rPr>
          <w:rFonts w:ascii="Trebuchet MS" w:hAnsi="Trebuchet MS"/>
          <w:b/>
          <w:sz w:val="20"/>
          <w:szCs w:val="20"/>
        </w:rPr>
      </w:pPr>
    </w:p>
    <w:p w:rsidR="003A5DA6" w:rsidRDefault="003A5DA6">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B44CAD" w:rsidRDefault="00B44CAD">
      <w:pPr>
        <w:tabs>
          <w:tab w:val="left" w:pos="426"/>
          <w:tab w:val="left" w:pos="8080"/>
        </w:tabs>
        <w:jc w:val="both"/>
        <w:rPr>
          <w:rFonts w:ascii="Trebuchet MS" w:hAnsi="Trebuchet MS"/>
          <w:b/>
          <w:sz w:val="20"/>
          <w:szCs w:val="20"/>
        </w:rPr>
      </w:pPr>
    </w:p>
    <w:p w:rsidR="006A7758" w:rsidRDefault="006A7758">
      <w:pPr>
        <w:tabs>
          <w:tab w:val="left" w:pos="426"/>
          <w:tab w:val="left" w:pos="8080"/>
        </w:tabs>
        <w:jc w:val="both"/>
        <w:rPr>
          <w:rFonts w:ascii="Trebuchet MS" w:hAnsi="Trebuchet MS"/>
          <w:b/>
          <w:sz w:val="20"/>
          <w:szCs w:val="20"/>
        </w:rPr>
      </w:pPr>
    </w:p>
    <w:p w:rsidR="006A7758" w:rsidRPr="00EE0E5C" w:rsidRDefault="006A7758">
      <w:pPr>
        <w:tabs>
          <w:tab w:val="left" w:pos="426"/>
          <w:tab w:val="left" w:pos="8080"/>
        </w:tabs>
        <w:jc w:val="both"/>
        <w:rPr>
          <w:rFonts w:ascii="Trebuchet MS" w:hAnsi="Trebuchet MS"/>
          <w:b/>
          <w:sz w:val="20"/>
          <w:szCs w:val="20"/>
        </w:rPr>
      </w:pPr>
    </w:p>
    <w:p w:rsidR="00183840" w:rsidRDefault="00183840">
      <w:pPr>
        <w:tabs>
          <w:tab w:val="left" w:pos="426"/>
          <w:tab w:val="left" w:pos="8080"/>
        </w:tabs>
        <w:jc w:val="both"/>
        <w:rPr>
          <w:rFonts w:ascii="Trebuchet MS" w:hAnsi="Trebuchet MS"/>
          <w:b/>
          <w:sz w:val="20"/>
          <w:szCs w:val="20"/>
        </w:rPr>
      </w:pPr>
    </w:p>
    <w:p w:rsidR="00183840" w:rsidRDefault="00183840">
      <w:pPr>
        <w:tabs>
          <w:tab w:val="left" w:pos="426"/>
          <w:tab w:val="left" w:pos="8080"/>
        </w:tabs>
        <w:jc w:val="both"/>
        <w:rPr>
          <w:rFonts w:ascii="Trebuchet MS" w:hAnsi="Trebuchet MS"/>
          <w:b/>
          <w:sz w:val="20"/>
          <w:szCs w:val="20"/>
        </w:rPr>
      </w:pPr>
    </w:p>
    <w:p w:rsidR="00183840" w:rsidRDefault="00183840">
      <w:pPr>
        <w:tabs>
          <w:tab w:val="left" w:pos="426"/>
          <w:tab w:val="left" w:pos="8080"/>
        </w:tabs>
        <w:jc w:val="both"/>
        <w:rPr>
          <w:rFonts w:ascii="Trebuchet MS" w:hAnsi="Trebuchet MS"/>
          <w:b/>
          <w:sz w:val="20"/>
          <w:szCs w:val="20"/>
        </w:rPr>
      </w:pPr>
    </w:p>
    <w:p w:rsidR="00183840" w:rsidRDefault="00183840">
      <w:pPr>
        <w:tabs>
          <w:tab w:val="left" w:pos="426"/>
          <w:tab w:val="left" w:pos="8080"/>
        </w:tabs>
        <w:jc w:val="both"/>
        <w:rPr>
          <w:rFonts w:ascii="Trebuchet MS" w:hAnsi="Trebuchet MS"/>
          <w:b/>
          <w:sz w:val="20"/>
          <w:szCs w:val="20"/>
        </w:rPr>
      </w:pPr>
    </w:p>
    <w:p w:rsidR="00183840" w:rsidRDefault="00183840">
      <w:pPr>
        <w:tabs>
          <w:tab w:val="left" w:pos="426"/>
          <w:tab w:val="left" w:pos="8080"/>
        </w:tabs>
        <w:jc w:val="both"/>
        <w:rPr>
          <w:rFonts w:ascii="Trebuchet MS" w:hAnsi="Trebuchet MS"/>
          <w:b/>
          <w:sz w:val="20"/>
          <w:szCs w:val="20"/>
        </w:rPr>
      </w:pPr>
    </w:p>
    <w:p w:rsidR="00183840" w:rsidRDefault="00183840">
      <w:pPr>
        <w:tabs>
          <w:tab w:val="left" w:pos="426"/>
          <w:tab w:val="left" w:pos="8080"/>
        </w:tabs>
        <w:jc w:val="both"/>
        <w:rPr>
          <w:rFonts w:ascii="Trebuchet MS" w:hAnsi="Trebuchet MS"/>
          <w:b/>
          <w:sz w:val="20"/>
          <w:szCs w:val="20"/>
        </w:rPr>
      </w:pPr>
    </w:p>
    <w:p w:rsidR="008E2444" w:rsidRDefault="008E2444">
      <w:pPr>
        <w:tabs>
          <w:tab w:val="left" w:pos="426"/>
          <w:tab w:val="left" w:pos="8080"/>
        </w:tabs>
        <w:jc w:val="both"/>
        <w:rPr>
          <w:rFonts w:ascii="Trebuchet MS" w:hAnsi="Trebuchet MS"/>
          <w:b/>
          <w:sz w:val="20"/>
          <w:szCs w:val="20"/>
        </w:rPr>
      </w:pPr>
    </w:p>
    <w:p w:rsidR="008E2444" w:rsidRDefault="008E2444">
      <w:pPr>
        <w:tabs>
          <w:tab w:val="left" w:pos="426"/>
          <w:tab w:val="left" w:pos="8080"/>
        </w:tabs>
        <w:jc w:val="both"/>
        <w:rPr>
          <w:rFonts w:ascii="Trebuchet MS" w:hAnsi="Trebuchet MS"/>
          <w:b/>
          <w:sz w:val="20"/>
          <w:szCs w:val="20"/>
        </w:rPr>
      </w:pPr>
    </w:p>
    <w:p w:rsidR="00C8286E" w:rsidRDefault="00C8286E">
      <w:pPr>
        <w:tabs>
          <w:tab w:val="left" w:pos="426"/>
          <w:tab w:val="left" w:pos="8080"/>
        </w:tabs>
        <w:jc w:val="both"/>
        <w:rPr>
          <w:rFonts w:ascii="Trebuchet MS" w:hAnsi="Trebuchet MS"/>
          <w:b/>
          <w:sz w:val="20"/>
          <w:szCs w:val="20"/>
        </w:rPr>
      </w:pPr>
    </w:p>
    <w:p w:rsidR="00AF3E74" w:rsidRDefault="00AF3E74">
      <w:pPr>
        <w:tabs>
          <w:tab w:val="left" w:pos="426"/>
          <w:tab w:val="left" w:pos="8080"/>
        </w:tabs>
        <w:jc w:val="both"/>
        <w:rPr>
          <w:rFonts w:ascii="Trebuchet MS" w:hAnsi="Trebuchet MS"/>
          <w:b/>
          <w:sz w:val="20"/>
          <w:szCs w:val="20"/>
        </w:rPr>
      </w:pPr>
    </w:p>
    <w:p w:rsidR="00AF3E74" w:rsidRDefault="00AF3E74">
      <w:pPr>
        <w:tabs>
          <w:tab w:val="left" w:pos="426"/>
          <w:tab w:val="left" w:pos="8080"/>
        </w:tabs>
        <w:jc w:val="both"/>
        <w:rPr>
          <w:rFonts w:ascii="Trebuchet MS" w:hAnsi="Trebuchet MS"/>
          <w:b/>
          <w:sz w:val="20"/>
          <w:szCs w:val="20"/>
        </w:rPr>
      </w:pPr>
    </w:p>
    <w:p w:rsidR="00AF3E74" w:rsidRDefault="00AF3E74">
      <w:pPr>
        <w:tabs>
          <w:tab w:val="left" w:pos="426"/>
          <w:tab w:val="left" w:pos="8080"/>
        </w:tabs>
        <w:jc w:val="both"/>
        <w:rPr>
          <w:rFonts w:ascii="Trebuchet MS" w:hAnsi="Trebuchet MS"/>
          <w:b/>
          <w:sz w:val="20"/>
          <w:szCs w:val="20"/>
        </w:rPr>
      </w:pPr>
    </w:p>
    <w:p w:rsidR="00AF3E74" w:rsidRDefault="00AF3E74">
      <w:pPr>
        <w:tabs>
          <w:tab w:val="left" w:pos="426"/>
          <w:tab w:val="left" w:pos="8080"/>
        </w:tabs>
        <w:jc w:val="both"/>
        <w:rPr>
          <w:rFonts w:ascii="Trebuchet MS" w:hAnsi="Trebuchet MS"/>
          <w:b/>
          <w:sz w:val="20"/>
          <w:szCs w:val="20"/>
        </w:rPr>
      </w:pPr>
    </w:p>
    <w:p w:rsidR="008D2743" w:rsidRPr="00EE0E5C" w:rsidRDefault="008D2743">
      <w:pPr>
        <w:tabs>
          <w:tab w:val="left" w:pos="426"/>
          <w:tab w:val="left" w:pos="8080"/>
        </w:tabs>
        <w:jc w:val="both"/>
        <w:rPr>
          <w:rFonts w:ascii="Trebuchet MS" w:hAnsi="Trebuchet MS"/>
          <w:sz w:val="20"/>
          <w:szCs w:val="20"/>
        </w:rPr>
      </w:pPr>
      <w:r w:rsidRPr="00EE0E5C">
        <w:rPr>
          <w:rFonts w:ascii="Trebuchet MS" w:hAnsi="Trebuchet MS"/>
          <w:b/>
          <w:sz w:val="20"/>
          <w:szCs w:val="20"/>
        </w:rPr>
        <w:t>WYKAZ ZAŁĄCZNIKÓW</w:t>
      </w: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tbl>
      <w:tblPr>
        <w:tblW w:w="0" w:type="auto"/>
        <w:tblInd w:w="-10" w:type="dxa"/>
        <w:tblLayout w:type="fixed"/>
        <w:tblLook w:val="0000" w:firstRow="0" w:lastRow="0" w:firstColumn="0" w:lastColumn="0" w:noHBand="0" w:noVBand="0"/>
      </w:tblPr>
      <w:tblGrid>
        <w:gridCol w:w="491"/>
        <w:gridCol w:w="2179"/>
        <w:gridCol w:w="6818"/>
      </w:tblGrid>
      <w:tr w:rsidR="00674453"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674453" w:rsidP="006A7758">
            <w:pPr>
              <w:rPr>
                <w:rFonts w:ascii="Trebuchet MS" w:hAnsi="Trebuchet MS"/>
                <w:sz w:val="20"/>
                <w:szCs w:val="20"/>
              </w:rPr>
            </w:pPr>
            <w:r w:rsidRPr="00EE0E5C">
              <w:rPr>
                <w:rFonts w:ascii="Trebuchet MS" w:hAnsi="Trebuchet MS"/>
                <w:sz w:val="20"/>
                <w:szCs w:val="20"/>
              </w:rPr>
              <w:t>1.</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 xml:space="preserve">Załącznik nr 1 </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Formularz ofertowy</w:t>
            </w:r>
          </w:p>
        </w:tc>
      </w:tr>
      <w:tr w:rsidR="006E61B2"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674453" w:rsidP="006A7758">
            <w:pPr>
              <w:rPr>
                <w:rFonts w:ascii="Trebuchet MS" w:hAnsi="Trebuchet MS"/>
                <w:sz w:val="20"/>
                <w:szCs w:val="20"/>
              </w:rPr>
            </w:pPr>
            <w:r w:rsidRPr="00EE0E5C">
              <w:rPr>
                <w:rFonts w:ascii="Trebuchet MS" w:hAnsi="Trebuchet MS"/>
                <w:sz w:val="20"/>
                <w:szCs w:val="20"/>
              </w:rPr>
              <w:t>2.</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C8286E" w:rsidP="00BC39C7">
            <w:pPr>
              <w:rPr>
                <w:rFonts w:ascii="Trebuchet MS" w:hAnsi="Trebuchet MS"/>
                <w:sz w:val="20"/>
                <w:szCs w:val="20"/>
              </w:rPr>
            </w:pPr>
            <w:r>
              <w:rPr>
                <w:rFonts w:ascii="Trebuchet MS" w:hAnsi="Trebuchet MS"/>
                <w:sz w:val="20"/>
                <w:szCs w:val="20"/>
              </w:rPr>
              <w:t>Załącznik nr 1A</w:t>
            </w:r>
            <w:r w:rsidR="008E2444">
              <w:rPr>
                <w:rFonts w:ascii="Trebuchet MS" w:hAnsi="Trebuchet MS"/>
                <w:sz w:val="20"/>
                <w:szCs w:val="20"/>
              </w:rPr>
              <w:t xml:space="preserve"> i 1B</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3A5DA6">
            <w:pPr>
              <w:rPr>
                <w:rFonts w:ascii="Trebuchet MS" w:hAnsi="Trebuchet MS"/>
                <w:sz w:val="20"/>
                <w:szCs w:val="20"/>
              </w:rPr>
            </w:pPr>
            <w:r w:rsidRPr="00EE0E5C">
              <w:rPr>
                <w:rFonts w:ascii="Trebuchet MS" w:hAnsi="Trebuchet MS"/>
                <w:sz w:val="20"/>
                <w:szCs w:val="20"/>
              </w:rPr>
              <w:t>Kosztorys</w:t>
            </w:r>
            <w:r w:rsidR="008E2444">
              <w:rPr>
                <w:rFonts w:ascii="Trebuchet MS" w:hAnsi="Trebuchet MS"/>
                <w:sz w:val="20"/>
                <w:szCs w:val="20"/>
              </w:rPr>
              <w:t>y ofertowe</w:t>
            </w:r>
          </w:p>
        </w:tc>
      </w:tr>
      <w:tr w:rsidR="00674453"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DE66C8" w:rsidP="006A7758">
            <w:pPr>
              <w:rPr>
                <w:rFonts w:ascii="Trebuchet MS" w:hAnsi="Trebuchet MS"/>
                <w:sz w:val="20"/>
                <w:szCs w:val="20"/>
              </w:rPr>
            </w:pPr>
            <w:r w:rsidRPr="00EE0E5C">
              <w:rPr>
                <w:rFonts w:ascii="Trebuchet MS" w:hAnsi="Trebuchet MS"/>
                <w:sz w:val="20"/>
                <w:szCs w:val="20"/>
              </w:rPr>
              <w:t>3</w:t>
            </w:r>
            <w:r w:rsidR="00674453" w:rsidRPr="00EE0E5C">
              <w:rPr>
                <w:rFonts w:ascii="Trebuchet MS" w:hAnsi="Trebuchet MS"/>
                <w:sz w:val="20"/>
                <w:szCs w:val="20"/>
              </w:rPr>
              <w:t>.</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Załącznik nr 2</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Oświadczenie Wykonawcy</w:t>
            </w:r>
          </w:p>
        </w:tc>
      </w:tr>
      <w:tr w:rsidR="00674453"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674453" w:rsidP="006A7758">
            <w:pPr>
              <w:rPr>
                <w:rFonts w:ascii="Trebuchet MS" w:hAnsi="Trebuchet MS"/>
                <w:sz w:val="20"/>
                <w:szCs w:val="20"/>
              </w:rPr>
            </w:pPr>
            <w:r w:rsidRPr="00EE0E5C">
              <w:rPr>
                <w:rFonts w:ascii="Trebuchet MS" w:hAnsi="Trebuchet MS"/>
                <w:sz w:val="20"/>
                <w:szCs w:val="20"/>
              </w:rPr>
              <w:t>4.</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Załącznik nr 3</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Wykaz wykonanych robót budowlanych</w:t>
            </w:r>
          </w:p>
        </w:tc>
      </w:tr>
      <w:tr w:rsidR="00674453"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674453" w:rsidP="006A7758">
            <w:pPr>
              <w:rPr>
                <w:rFonts w:ascii="Trebuchet MS" w:hAnsi="Trebuchet MS"/>
                <w:sz w:val="20"/>
                <w:szCs w:val="20"/>
              </w:rPr>
            </w:pPr>
            <w:r w:rsidRPr="00EE0E5C">
              <w:rPr>
                <w:rFonts w:ascii="Trebuchet MS" w:hAnsi="Trebuchet MS"/>
                <w:sz w:val="20"/>
                <w:szCs w:val="20"/>
              </w:rPr>
              <w:t>5.</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Załącznik nr 4</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Klauzula informacyjna</w:t>
            </w:r>
          </w:p>
        </w:tc>
      </w:tr>
      <w:tr w:rsidR="00674453"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183840" w:rsidP="006A7758">
            <w:pPr>
              <w:rPr>
                <w:rFonts w:ascii="Trebuchet MS" w:hAnsi="Trebuchet MS"/>
                <w:sz w:val="20"/>
                <w:szCs w:val="20"/>
              </w:rPr>
            </w:pPr>
            <w:r>
              <w:rPr>
                <w:rFonts w:ascii="Trebuchet MS" w:hAnsi="Trebuchet MS"/>
                <w:sz w:val="20"/>
                <w:szCs w:val="20"/>
              </w:rPr>
              <w:t>6</w:t>
            </w:r>
            <w:r w:rsidR="00674453" w:rsidRPr="00EE0E5C">
              <w:rPr>
                <w:rFonts w:ascii="Trebuchet MS" w:hAnsi="Trebuchet MS"/>
                <w:sz w:val="20"/>
                <w:szCs w:val="20"/>
              </w:rPr>
              <w:t>.</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183840" w:rsidP="00BC39C7">
            <w:pPr>
              <w:rPr>
                <w:rFonts w:ascii="Trebuchet MS" w:hAnsi="Trebuchet MS"/>
                <w:sz w:val="20"/>
                <w:szCs w:val="20"/>
              </w:rPr>
            </w:pPr>
            <w:r>
              <w:rPr>
                <w:rFonts w:ascii="Trebuchet MS" w:hAnsi="Trebuchet MS"/>
                <w:sz w:val="20"/>
                <w:szCs w:val="20"/>
              </w:rPr>
              <w:t>Załącznik nr 5</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BC39C7">
            <w:pPr>
              <w:rPr>
                <w:rFonts w:ascii="Trebuchet MS" w:hAnsi="Trebuchet MS"/>
                <w:sz w:val="20"/>
                <w:szCs w:val="20"/>
              </w:rPr>
            </w:pPr>
            <w:r w:rsidRPr="00EE0E5C">
              <w:rPr>
                <w:rFonts w:ascii="Trebuchet MS" w:hAnsi="Trebuchet MS"/>
                <w:sz w:val="20"/>
                <w:szCs w:val="20"/>
              </w:rPr>
              <w:t>Projekt umowy</w:t>
            </w:r>
          </w:p>
        </w:tc>
      </w:tr>
      <w:tr w:rsidR="00674453" w:rsidRPr="00EE0E5C" w:rsidTr="00DE66C8">
        <w:tc>
          <w:tcPr>
            <w:tcW w:w="491" w:type="dxa"/>
            <w:tcBorders>
              <w:top w:val="single" w:sz="4" w:space="0" w:color="000000"/>
              <w:left w:val="single" w:sz="4" w:space="0" w:color="000000"/>
              <w:bottom w:val="single" w:sz="4" w:space="0" w:color="000000"/>
            </w:tcBorders>
            <w:shd w:val="clear" w:color="auto" w:fill="auto"/>
          </w:tcPr>
          <w:p w:rsidR="00674453" w:rsidRPr="00EE0E5C" w:rsidRDefault="00183840" w:rsidP="006A7758">
            <w:pPr>
              <w:rPr>
                <w:rFonts w:ascii="Trebuchet MS" w:hAnsi="Trebuchet MS"/>
                <w:sz w:val="20"/>
                <w:szCs w:val="20"/>
              </w:rPr>
            </w:pPr>
            <w:r>
              <w:rPr>
                <w:rFonts w:ascii="Trebuchet MS" w:hAnsi="Trebuchet MS"/>
                <w:sz w:val="20"/>
                <w:szCs w:val="20"/>
              </w:rPr>
              <w:t>7</w:t>
            </w:r>
            <w:r w:rsidR="00674453" w:rsidRPr="00EE0E5C">
              <w:rPr>
                <w:rFonts w:ascii="Trebuchet MS" w:hAnsi="Trebuchet MS"/>
                <w:sz w:val="20"/>
                <w:szCs w:val="20"/>
              </w:rPr>
              <w:t>.</w:t>
            </w:r>
          </w:p>
        </w:tc>
        <w:tc>
          <w:tcPr>
            <w:tcW w:w="2179" w:type="dxa"/>
            <w:tcBorders>
              <w:top w:val="single" w:sz="4" w:space="0" w:color="000000"/>
              <w:left w:val="single" w:sz="4" w:space="0" w:color="000000"/>
              <w:bottom w:val="single" w:sz="4" w:space="0" w:color="000000"/>
            </w:tcBorders>
            <w:shd w:val="clear" w:color="auto" w:fill="auto"/>
          </w:tcPr>
          <w:p w:rsidR="00674453" w:rsidRPr="00EE0E5C" w:rsidRDefault="00183840" w:rsidP="00BC39C7">
            <w:pPr>
              <w:rPr>
                <w:rFonts w:ascii="Trebuchet MS" w:hAnsi="Trebuchet MS"/>
                <w:sz w:val="20"/>
                <w:szCs w:val="20"/>
              </w:rPr>
            </w:pPr>
            <w:r>
              <w:rPr>
                <w:rFonts w:ascii="Trebuchet MS" w:hAnsi="Trebuchet MS"/>
                <w:sz w:val="20"/>
                <w:szCs w:val="20"/>
              </w:rPr>
              <w:t>Załącznik nr 6</w:t>
            </w:r>
          </w:p>
        </w:tc>
        <w:tc>
          <w:tcPr>
            <w:tcW w:w="6818" w:type="dxa"/>
            <w:tcBorders>
              <w:top w:val="single" w:sz="4" w:space="0" w:color="000000"/>
              <w:left w:val="single" w:sz="4" w:space="0" w:color="000000"/>
              <w:bottom w:val="single" w:sz="4" w:space="0" w:color="000000"/>
              <w:right w:val="single" w:sz="4" w:space="0" w:color="000000"/>
            </w:tcBorders>
            <w:shd w:val="clear" w:color="auto" w:fill="auto"/>
          </w:tcPr>
          <w:p w:rsidR="00674453" w:rsidRPr="00EE0E5C" w:rsidRDefault="00674453" w:rsidP="008E2444">
            <w:pPr>
              <w:jc w:val="both"/>
              <w:rPr>
                <w:rFonts w:ascii="Trebuchet MS" w:hAnsi="Trebuchet MS"/>
                <w:sz w:val="20"/>
                <w:szCs w:val="20"/>
              </w:rPr>
            </w:pPr>
            <w:r w:rsidRPr="00EE0E5C">
              <w:rPr>
                <w:rFonts w:ascii="Trebuchet MS" w:hAnsi="Trebuchet MS"/>
                <w:sz w:val="20"/>
                <w:szCs w:val="20"/>
              </w:rPr>
              <w:t>Przedmiot zamówienia wraz z załącznikami</w:t>
            </w:r>
          </w:p>
        </w:tc>
      </w:tr>
    </w:tbl>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8D2743" w:rsidRPr="00EE0E5C" w:rsidRDefault="008D2743">
      <w:pPr>
        <w:jc w:val="both"/>
        <w:rPr>
          <w:rFonts w:ascii="Trebuchet MS" w:hAnsi="Trebuchet MS"/>
          <w:sz w:val="20"/>
          <w:szCs w:val="20"/>
        </w:rPr>
      </w:pPr>
    </w:p>
    <w:p w:rsidR="003B5B82" w:rsidRDefault="003B5B82">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C8286E" w:rsidRDefault="00C8286E">
      <w:pPr>
        <w:jc w:val="both"/>
        <w:rPr>
          <w:rFonts w:ascii="Trebuchet MS" w:hAnsi="Trebuchet MS"/>
          <w:sz w:val="20"/>
          <w:szCs w:val="20"/>
        </w:rPr>
      </w:pPr>
    </w:p>
    <w:p w:rsidR="008513F3" w:rsidRPr="00EE0E5C" w:rsidRDefault="008513F3">
      <w:pPr>
        <w:tabs>
          <w:tab w:val="left" w:pos="8080"/>
        </w:tabs>
        <w:rPr>
          <w:rFonts w:ascii="Trebuchet MS" w:hAnsi="Trebuchet MS"/>
          <w:b/>
          <w:sz w:val="20"/>
          <w:szCs w:val="20"/>
        </w:rPr>
      </w:pPr>
    </w:p>
    <w:p w:rsidR="00872DB4" w:rsidRPr="006A7758" w:rsidRDefault="008D2743" w:rsidP="00872DB4">
      <w:pPr>
        <w:tabs>
          <w:tab w:val="left" w:pos="8080"/>
        </w:tabs>
        <w:jc w:val="right"/>
        <w:rPr>
          <w:rFonts w:ascii="Trebuchet MS" w:hAnsi="Trebuchet MS"/>
          <w:b/>
          <w:sz w:val="22"/>
          <w:szCs w:val="22"/>
        </w:rPr>
      </w:pPr>
      <w:r w:rsidRPr="006A7758">
        <w:rPr>
          <w:rFonts w:ascii="Trebuchet MS" w:hAnsi="Trebuchet MS"/>
          <w:b/>
          <w:sz w:val="22"/>
          <w:szCs w:val="22"/>
        </w:rPr>
        <w:t>ZAŁĄCZNIK NR 1</w:t>
      </w:r>
    </w:p>
    <w:p w:rsidR="008D2743" w:rsidRPr="006A7758" w:rsidRDefault="008D2743">
      <w:pPr>
        <w:jc w:val="center"/>
        <w:rPr>
          <w:rFonts w:ascii="Trebuchet MS" w:hAnsi="Trebuchet MS"/>
          <w:b/>
          <w:sz w:val="22"/>
          <w:szCs w:val="22"/>
        </w:rPr>
      </w:pPr>
      <w:r w:rsidRPr="006A7758">
        <w:rPr>
          <w:rFonts w:ascii="Trebuchet MS" w:hAnsi="Trebuchet MS"/>
          <w:b/>
          <w:sz w:val="22"/>
          <w:szCs w:val="22"/>
        </w:rPr>
        <w:t xml:space="preserve">FORMULARZ OFERTOWY </w:t>
      </w:r>
    </w:p>
    <w:p w:rsidR="008D2743" w:rsidRPr="00EE0E5C" w:rsidRDefault="008D2743">
      <w:pPr>
        <w:rPr>
          <w:rFonts w:ascii="Trebuchet MS" w:hAnsi="Trebuchet MS"/>
          <w:b/>
          <w:sz w:val="20"/>
          <w:szCs w:val="20"/>
        </w:rPr>
      </w:pPr>
    </w:p>
    <w:p w:rsidR="008D2743" w:rsidRPr="00EE0E5C" w:rsidRDefault="008D2743">
      <w:pPr>
        <w:rPr>
          <w:rFonts w:ascii="Trebuchet MS" w:hAnsi="Trebuchet MS"/>
          <w:sz w:val="20"/>
          <w:szCs w:val="20"/>
        </w:rPr>
      </w:pPr>
      <w:r w:rsidRPr="00EE0E5C">
        <w:rPr>
          <w:rFonts w:ascii="Trebuchet MS" w:hAnsi="Trebuchet MS"/>
          <w:b/>
          <w:sz w:val="20"/>
          <w:szCs w:val="20"/>
        </w:rPr>
        <w:t xml:space="preserve">Przedmiot przetargu – </w:t>
      </w:r>
    </w:p>
    <w:p w:rsidR="009E01DC" w:rsidRPr="00EE0E5C" w:rsidRDefault="00AF3E74" w:rsidP="00F01AB9">
      <w:pPr>
        <w:jc w:val="both"/>
        <w:rPr>
          <w:rFonts w:ascii="Trebuchet MS" w:hAnsi="Trebuchet MS"/>
          <w:sz w:val="20"/>
          <w:szCs w:val="20"/>
        </w:rPr>
      </w:pPr>
      <w:r w:rsidRPr="000C02E2">
        <w:rPr>
          <w:rFonts w:ascii="Trebuchet MS" w:hAnsi="Trebuchet MS"/>
          <w:sz w:val="20"/>
          <w:szCs w:val="20"/>
        </w:rPr>
        <w:t>Budowa kanalizacji sanitarnej w ul. Żytniej i Zapolskiej w Rudzie Śląskiej – Halembie</w:t>
      </w:r>
    </w:p>
    <w:p w:rsidR="00AF3E74" w:rsidRDefault="00AF3E74" w:rsidP="00983980">
      <w:pPr>
        <w:rPr>
          <w:rFonts w:ascii="Trebuchet MS" w:hAnsi="Trebuchet MS"/>
          <w:b/>
          <w:sz w:val="20"/>
          <w:szCs w:val="20"/>
        </w:rPr>
      </w:pPr>
    </w:p>
    <w:p w:rsidR="00983980" w:rsidRPr="00EE0E5C" w:rsidRDefault="00983980" w:rsidP="00983980">
      <w:pPr>
        <w:rPr>
          <w:rFonts w:ascii="Trebuchet MS" w:hAnsi="Trebuchet MS"/>
          <w:sz w:val="20"/>
          <w:szCs w:val="20"/>
        </w:rPr>
      </w:pPr>
      <w:r w:rsidRPr="00EE0E5C">
        <w:rPr>
          <w:rFonts w:ascii="Trebuchet MS" w:hAnsi="Trebuchet MS"/>
          <w:b/>
          <w:sz w:val="20"/>
          <w:szCs w:val="20"/>
        </w:rPr>
        <w:t xml:space="preserve">Zamawiający – </w:t>
      </w:r>
      <w:r w:rsidRPr="00EE0E5C">
        <w:rPr>
          <w:rFonts w:ascii="Trebuchet MS" w:hAnsi="Trebuchet MS"/>
          <w:sz w:val="20"/>
          <w:szCs w:val="20"/>
        </w:rPr>
        <w:t xml:space="preserve">Przedsiębiorstwo Wodociągów i Kanalizacji Spółka z o.o. w Rudzie Śląskiej </w:t>
      </w:r>
    </w:p>
    <w:p w:rsidR="00983980" w:rsidRPr="00EE0E5C" w:rsidRDefault="00983980" w:rsidP="00983980">
      <w:pPr>
        <w:ind w:left="1416"/>
        <w:rPr>
          <w:rFonts w:ascii="Trebuchet MS" w:hAnsi="Trebuchet MS"/>
          <w:sz w:val="20"/>
          <w:szCs w:val="20"/>
        </w:rPr>
      </w:pPr>
      <w:r w:rsidRPr="00EE0E5C">
        <w:rPr>
          <w:rFonts w:ascii="Trebuchet MS" w:hAnsi="Trebuchet MS"/>
          <w:sz w:val="20"/>
          <w:szCs w:val="20"/>
        </w:rPr>
        <w:t xml:space="preserve">    ul. Pokoju 13, 41-709 Ruda Śląska</w:t>
      </w:r>
    </w:p>
    <w:p w:rsidR="00983980" w:rsidRPr="00EE0E5C" w:rsidRDefault="00983980" w:rsidP="00983980">
      <w:pPr>
        <w:ind w:left="1416"/>
        <w:rPr>
          <w:rFonts w:ascii="Trebuchet MS" w:hAnsi="Trebuchet MS"/>
          <w:sz w:val="20"/>
          <w:szCs w:val="20"/>
        </w:rPr>
      </w:pPr>
    </w:p>
    <w:p w:rsidR="006E47EF" w:rsidRPr="00EE0E5C" w:rsidRDefault="00983980" w:rsidP="00983980">
      <w:pPr>
        <w:rPr>
          <w:rFonts w:ascii="Trebuchet MS" w:hAnsi="Trebuchet MS"/>
          <w:sz w:val="20"/>
          <w:szCs w:val="20"/>
        </w:rPr>
      </w:pPr>
      <w:r w:rsidRPr="00EE0E5C">
        <w:rPr>
          <w:rFonts w:ascii="Trebuchet MS" w:hAnsi="Trebuchet MS"/>
          <w:b/>
          <w:sz w:val="20"/>
          <w:szCs w:val="20"/>
        </w:rPr>
        <w:t xml:space="preserve">Wykonawca – </w:t>
      </w:r>
      <w:r w:rsidR="006E47EF" w:rsidRPr="00EE0E5C">
        <w:rPr>
          <w:rFonts w:ascii="Trebuchet MS" w:hAnsi="Trebuchet MS"/>
          <w:sz w:val="20"/>
          <w:szCs w:val="20"/>
        </w:rPr>
        <w:t>( nazwa )</w:t>
      </w:r>
      <w:r w:rsidRPr="00EE0E5C">
        <w:rPr>
          <w:rFonts w:ascii="Trebuchet MS" w:hAnsi="Trebuchet MS"/>
          <w:sz w:val="20"/>
          <w:szCs w:val="20"/>
        </w:rPr>
        <w:t>…………………………………………………………………………</w:t>
      </w:r>
    </w:p>
    <w:p w:rsidR="006E47EF" w:rsidRPr="00EE0E5C" w:rsidRDefault="006E47EF" w:rsidP="00983980">
      <w:pPr>
        <w:rPr>
          <w:rFonts w:ascii="Trebuchet MS" w:hAnsi="Trebuchet MS"/>
          <w:sz w:val="20"/>
          <w:szCs w:val="20"/>
        </w:rPr>
      </w:pPr>
      <w:r w:rsidRPr="00EE0E5C">
        <w:rPr>
          <w:rFonts w:ascii="Trebuchet MS" w:hAnsi="Trebuchet MS"/>
          <w:sz w:val="20"/>
          <w:szCs w:val="20"/>
        </w:rPr>
        <w:t>(adres) …………………………………………………………………………………………….</w:t>
      </w:r>
    </w:p>
    <w:p w:rsidR="00983980" w:rsidRPr="00EE0E5C" w:rsidRDefault="00983980" w:rsidP="00983980">
      <w:pPr>
        <w:rPr>
          <w:rFonts w:ascii="Trebuchet MS" w:hAnsi="Trebuchet MS"/>
          <w:sz w:val="20"/>
          <w:szCs w:val="20"/>
        </w:rPr>
      </w:pPr>
    </w:p>
    <w:p w:rsidR="00983980" w:rsidRPr="00EE0E5C" w:rsidRDefault="00354B61" w:rsidP="00983980">
      <w:pPr>
        <w:rPr>
          <w:rFonts w:ascii="Trebuchet MS" w:hAnsi="Trebuchet MS"/>
          <w:sz w:val="20"/>
          <w:szCs w:val="20"/>
        </w:rPr>
      </w:pPr>
      <w:r>
        <w:rPr>
          <w:rFonts w:ascii="Trebuchet MS" w:hAnsi="Trebuchet MS"/>
          <w:sz w:val="20"/>
          <w:szCs w:val="20"/>
        </w:rPr>
        <w:t>NIP...........................</w:t>
      </w:r>
      <w:r w:rsidR="004B43BA" w:rsidRPr="00EE0E5C">
        <w:rPr>
          <w:rFonts w:ascii="Trebuchet MS" w:hAnsi="Trebuchet MS"/>
          <w:sz w:val="20"/>
          <w:szCs w:val="20"/>
        </w:rPr>
        <w:t xml:space="preserve"> REGON…………………</w:t>
      </w:r>
      <w:r>
        <w:rPr>
          <w:rFonts w:ascii="Trebuchet MS" w:hAnsi="Trebuchet MS"/>
          <w:sz w:val="20"/>
          <w:szCs w:val="20"/>
        </w:rPr>
        <w:t>…</w:t>
      </w:r>
      <w:r w:rsidR="00983980" w:rsidRPr="00EE0E5C">
        <w:rPr>
          <w:rFonts w:ascii="Trebuchet MS" w:hAnsi="Trebuchet MS"/>
          <w:sz w:val="20"/>
          <w:szCs w:val="20"/>
        </w:rPr>
        <w:t xml:space="preserve">  nr KRS (jeżeli dotyczy) ..................................</w:t>
      </w:r>
      <w:r>
        <w:rPr>
          <w:rFonts w:ascii="Trebuchet MS" w:hAnsi="Trebuchet MS"/>
          <w:sz w:val="20"/>
          <w:szCs w:val="20"/>
        </w:rPr>
        <w:t>.</w:t>
      </w:r>
      <w:r w:rsidR="004B43BA" w:rsidRPr="00EE0E5C">
        <w:rPr>
          <w:rFonts w:ascii="Trebuchet MS" w:hAnsi="Trebuchet MS"/>
          <w:sz w:val="20"/>
          <w:szCs w:val="20"/>
        </w:rPr>
        <w:t>.</w:t>
      </w:r>
    </w:p>
    <w:p w:rsidR="00983980" w:rsidRPr="00EE0E5C" w:rsidRDefault="00983980" w:rsidP="00983980">
      <w:pPr>
        <w:rPr>
          <w:rFonts w:ascii="Trebuchet MS" w:hAnsi="Trebuchet MS"/>
          <w:sz w:val="20"/>
          <w:szCs w:val="20"/>
          <w:lang w:val="de-DE"/>
        </w:rPr>
      </w:pPr>
      <w:proofErr w:type="spellStart"/>
      <w:r w:rsidRPr="00EE0E5C">
        <w:rPr>
          <w:rFonts w:ascii="Trebuchet MS" w:hAnsi="Trebuchet MS"/>
          <w:sz w:val="20"/>
          <w:szCs w:val="20"/>
          <w:lang w:val="de-DE"/>
        </w:rPr>
        <w:t>nr</w:t>
      </w:r>
      <w:proofErr w:type="spellEnd"/>
      <w:r w:rsidRPr="00EE0E5C">
        <w:rPr>
          <w:rFonts w:ascii="Trebuchet MS" w:hAnsi="Trebuchet MS"/>
          <w:sz w:val="20"/>
          <w:szCs w:val="20"/>
          <w:lang w:val="de-DE"/>
        </w:rPr>
        <w:t xml:space="preserve"> </w:t>
      </w:r>
      <w:proofErr w:type="spellStart"/>
      <w:r w:rsidRPr="00EE0E5C">
        <w:rPr>
          <w:rFonts w:ascii="Trebuchet MS" w:hAnsi="Trebuchet MS"/>
          <w:sz w:val="20"/>
          <w:szCs w:val="20"/>
          <w:lang w:val="de-DE"/>
        </w:rPr>
        <w:t>telefonu</w:t>
      </w:r>
      <w:proofErr w:type="spellEnd"/>
      <w:r w:rsidRPr="00EE0E5C">
        <w:rPr>
          <w:rFonts w:ascii="Trebuchet MS" w:hAnsi="Trebuchet MS"/>
          <w:sz w:val="20"/>
          <w:szCs w:val="20"/>
          <w:lang w:val="de-DE"/>
        </w:rPr>
        <w:t xml:space="preserve">* .................................  </w:t>
      </w:r>
      <w:proofErr w:type="spellStart"/>
      <w:r w:rsidRPr="00EE0E5C">
        <w:rPr>
          <w:rFonts w:ascii="Trebuchet MS" w:hAnsi="Trebuchet MS"/>
          <w:sz w:val="20"/>
          <w:szCs w:val="20"/>
          <w:lang w:val="de-DE"/>
        </w:rPr>
        <w:t>adres</w:t>
      </w:r>
      <w:proofErr w:type="spellEnd"/>
      <w:r w:rsidRPr="00EE0E5C">
        <w:rPr>
          <w:rFonts w:ascii="Trebuchet MS" w:hAnsi="Trebuchet MS"/>
          <w:sz w:val="20"/>
          <w:szCs w:val="20"/>
          <w:lang w:val="de-DE"/>
        </w:rPr>
        <w:t xml:space="preserve"> </w:t>
      </w:r>
      <w:proofErr w:type="spellStart"/>
      <w:r w:rsidRPr="00EE0E5C">
        <w:rPr>
          <w:rFonts w:ascii="Trebuchet MS" w:hAnsi="Trebuchet MS"/>
          <w:sz w:val="20"/>
          <w:szCs w:val="20"/>
          <w:lang w:val="de-DE"/>
        </w:rPr>
        <w:t>e-mail</w:t>
      </w:r>
      <w:proofErr w:type="spellEnd"/>
      <w:r w:rsidRPr="00EE0E5C">
        <w:rPr>
          <w:rFonts w:ascii="Trebuchet MS" w:hAnsi="Trebuchet MS"/>
          <w:sz w:val="20"/>
          <w:szCs w:val="20"/>
          <w:lang w:val="de-DE"/>
        </w:rPr>
        <w:t>*....................................</w:t>
      </w:r>
    </w:p>
    <w:p w:rsidR="00983980" w:rsidRPr="00EE0E5C" w:rsidRDefault="00983980" w:rsidP="00983980">
      <w:pPr>
        <w:rPr>
          <w:rFonts w:ascii="Trebuchet MS" w:hAnsi="Trebuchet MS"/>
          <w:sz w:val="20"/>
          <w:szCs w:val="20"/>
          <w:lang w:val="de-DE"/>
        </w:rPr>
      </w:pPr>
    </w:p>
    <w:p w:rsidR="00983980" w:rsidRPr="00354B61" w:rsidRDefault="00983980" w:rsidP="00983980">
      <w:pPr>
        <w:jc w:val="both"/>
        <w:rPr>
          <w:rFonts w:ascii="Trebuchet MS" w:hAnsi="Trebuchet MS"/>
          <w:b/>
          <w:sz w:val="18"/>
          <w:szCs w:val="18"/>
          <w:lang w:val="de-DE"/>
        </w:rPr>
      </w:pPr>
      <w:r w:rsidRPr="00354B61">
        <w:rPr>
          <w:rFonts w:ascii="Trebuchet MS" w:hAnsi="Trebuchet MS"/>
          <w:sz w:val="18"/>
          <w:szCs w:val="18"/>
        </w:rPr>
        <w:t xml:space="preserve">* Pola wypełniane nieobowiązkowo. Wypełnienie któregokolwiek z powyższych pól (telefon lub fax lub e-mail) oznacza, że wyrażasz zgodę na </w:t>
      </w:r>
      <w:r w:rsidRPr="00354B61">
        <w:rPr>
          <w:rFonts w:ascii="Trebuchet MS" w:hAnsi="Trebuchet MS"/>
          <w:b/>
          <w:sz w:val="18"/>
          <w:szCs w:val="18"/>
        </w:rPr>
        <w:t xml:space="preserve">przetwarzanie przez Zamawiającego podanych danych w celu kontaktu w związku </w:t>
      </w:r>
      <w:r w:rsidR="009530BC">
        <w:rPr>
          <w:rFonts w:ascii="Trebuchet MS" w:hAnsi="Trebuchet MS"/>
          <w:b/>
          <w:sz w:val="18"/>
          <w:szCs w:val="18"/>
        </w:rPr>
        <w:br/>
      </w:r>
      <w:r w:rsidRPr="00354B61">
        <w:rPr>
          <w:rFonts w:ascii="Trebuchet MS" w:hAnsi="Trebuchet MS"/>
          <w:b/>
          <w:sz w:val="18"/>
          <w:szCs w:val="18"/>
        </w:rPr>
        <w:t>z prowadzonym postępowaniem.</w:t>
      </w:r>
      <w:r w:rsidRPr="00354B61">
        <w:rPr>
          <w:rFonts w:ascii="Trebuchet MS" w:hAnsi="Trebuchet MS"/>
          <w:sz w:val="18"/>
          <w:szCs w:val="18"/>
        </w:rPr>
        <w:t xml:space="preserve"> Zgodę można wycofać w dowolnym momencie, przy czym wycofanie zgody nie będzie miało wpływu na zgodność z prawem przetwarzania, którego dokonano na podstawie zgody przed jej cofnięciem. </w:t>
      </w:r>
    </w:p>
    <w:p w:rsidR="00201558" w:rsidRDefault="00201558">
      <w:pPr>
        <w:rPr>
          <w:rFonts w:ascii="Trebuchet MS" w:hAnsi="Trebuchet MS"/>
          <w:sz w:val="20"/>
          <w:szCs w:val="20"/>
        </w:rPr>
      </w:pPr>
    </w:p>
    <w:p w:rsidR="00354B61" w:rsidRPr="00EE0E5C" w:rsidRDefault="00354B61">
      <w:pPr>
        <w:rPr>
          <w:rFonts w:ascii="Trebuchet MS" w:hAnsi="Trebuchet MS"/>
          <w:sz w:val="20"/>
          <w:szCs w:val="2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7"/>
        <w:gridCol w:w="4752"/>
      </w:tblGrid>
      <w:tr w:rsidR="003F37E5" w:rsidRPr="00EE0E5C" w:rsidTr="0066091D">
        <w:trPr>
          <w:trHeight w:val="240"/>
        </w:trPr>
        <w:tc>
          <w:tcPr>
            <w:tcW w:w="4887" w:type="dxa"/>
            <w:tcBorders>
              <w:top w:val="single" w:sz="4" w:space="0" w:color="auto"/>
              <w:left w:val="single" w:sz="4" w:space="0" w:color="auto"/>
              <w:bottom w:val="single" w:sz="4" w:space="0" w:color="auto"/>
              <w:right w:val="single" w:sz="4" w:space="0" w:color="auto"/>
            </w:tcBorders>
          </w:tcPr>
          <w:p w:rsidR="00AF3E74" w:rsidRDefault="00AF3E74" w:rsidP="00AF3E74">
            <w:pPr>
              <w:jc w:val="both"/>
              <w:rPr>
                <w:rFonts w:ascii="Trebuchet MS" w:hAnsi="Trebuchet MS"/>
                <w:sz w:val="20"/>
                <w:szCs w:val="20"/>
              </w:rPr>
            </w:pPr>
          </w:p>
          <w:p w:rsidR="00ED2F9B" w:rsidRDefault="00AF3E74" w:rsidP="00AF3E74">
            <w:pPr>
              <w:jc w:val="both"/>
              <w:rPr>
                <w:rFonts w:ascii="Trebuchet MS" w:hAnsi="Trebuchet MS"/>
                <w:b/>
                <w:sz w:val="20"/>
                <w:szCs w:val="20"/>
              </w:rPr>
            </w:pPr>
            <w:r w:rsidRPr="00C9021C">
              <w:rPr>
                <w:rFonts w:ascii="Trebuchet MS" w:hAnsi="Trebuchet MS"/>
                <w:b/>
                <w:sz w:val="20"/>
                <w:szCs w:val="20"/>
              </w:rPr>
              <w:t xml:space="preserve">Budowa kanalizacji sanitarnej w ul. Żytniej </w:t>
            </w:r>
          </w:p>
          <w:p w:rsidR="00AF3E74" w:rsidRPr="00C9021C" w:rsidRDefault="00AF3E74" w:rsidP="00AF3E74">
            <w:pPr>
              <w:jc w:val="both"/>
              <w:rPr>
                <w:rFonts w:ascii="Trebuchet MS" w:hAnsi="Trebuchet MS"/>
                <w:b/>
                <w:sz w:val="20"/>
                <w:szCs w:val="20"/>
              </w:rPr>
            </w:pPr>
            <w:r w:rsidRPr="00C9021C">
              <w:rPr>
                <w:rFonts w:ascii="Trebuchet MS" w:hAnsi="Trebuchet MS"/>
                <w:b/>
                <w:sz w:val="20"/>
                <w:szCs w:val="20"/>
              </w:rPr>
              <w:t>i Zapolskiej w Rudzie Śląskiej – Halembie</w:t>
            </w:r>
          </w:p>
          <w:p w:rsidR="003F37E5" w:rsidRPr="00AF3E74" w:rsidRDefault="003F37E5" w:rsidP="007D755C">
            <w:pPr>
              <w:rPr>
                <w:rFonts w:ascii="Trebuchet MS" w:hAnsi="Trebuchet MS"/>
                <w:b/>
                <w:sz w:val="20"/>
                <w:szCs w:val="20"/>
              </w:rPr>
            </w:pPr>
          </w:p>
        </w:tc>
        <w:tc>
          <w:tcPr>
            <w:tcW w:w="4752" w:type="dxa"/>
            <w:tcBorders>
              <w:top w:val="single" w:sz="4" w:space="0" w:color="auto"/>
              <w:left w:val="single" w:sz="4" w:space="0" w:color="auto"/>
              <w:bottom w:val="single" w:sz="4" w:space="0" w:color="auto"/>
              <w:right w:val="single" w:sz="4" w:space="0" w:color="auto"/>
            </w:tcBorders>
          </w:tcPr>
          <w:p w:rsidR="0066091D" w:rsidRDefault="0066091D" w:rsidP="00AB0352">
            <w:pPr>
              <w:jc w:val="center"/>
              <w:rPr>
                <w:rFonts w:ascii="Trebuchet MS" w:hAnsi="Trebuchet MS"/>
                <w:b/>
                <w:sz w:val="20"/>
                <w:szCs w:val="20"/>
              </w:rPr>
            </w:pPr>
          </w:p>
          <w:p w:rsidR="00FA6716" w:rsidRDefault="00AB0352" w:rsidP="00AB0352">
            <w:pPr>
              <w:jc w:val="center"/>
              <w:rPr>
                <w:rFonts w:ascii="Trebuchet MS" w:hAnsi="Trebuchet MS"/>
                <w:b/>
                <w:sz w:val="20"/>
                <w:szCs w:val="20"/>
              </w:rPr>
            </w:pPr>
            <w:r>
              <w:rPr>
                <w:rFonts w:ascii="Trebuchet MS" w:hAnsi="Trebuchet MS"/>
                <w:b/>
                <w:sz w:val="20"/>
                <w:szCs w:val="20"/>
              </w:rPr>
              <w:t>cena ofertowa netto w PLN</w:t>
            </w:r>
          </w:p>
          <w:p w:rsidR="003F37E5" w:rsidRPr="00EE0E5C" w:rsidRDefault="003F37E5" w:rsidP="00316D54">
            <w:pPr>
              <w:rPr>
                <w:rFonts w:ascii="Trebuchet MS" w:hAnsi="Trebuchet MS"/>
                <w:b/>
                <w:sz w:val="20"/>
                <w:szCs w:val="20"/>
              </w:rPr>
            </w:pPr>
          </w:p>
        </w:tc>
      </w:tr>
      <w:tr w:rsidR="00AF3E74" w:rsidRPr="00EE0E5C" w:rsidTr="0066091D">
        <w:trPr>
          <w:trHeight w:val="240"/>
        </w:trPr>
        <w:tc>
          <w:tcPr>
            <w:tcW w:w="4887" w:type="dxa"/>
            <w:tcBorders>
              <w:top w:val="single" w:sz="4" w:space="0" w:color="auto"/>
              <w:left w:val="single" w:sz="4" w:space="0" w:color="auto"/>
              <w:bottom w:val="single" w:sz="4" w:space="0" w:color="auto"/>
              <w:right w:val="single" w:sz="4" w:space="0" w:color="auto"/>
            </w:tcBorders>
          </w:tcPr>
          <w:p w:rsidR="00AF3E74" w:rsidRDefault="00AF3E74" w:rsidP="00AF3E74">
            <w:pPr>
              <w:jc w:val="both"/>
              <w:rPr>
                <w:rFonts w:ascii="Trebuchet MS" w:hAnsi="Trebuchet MS"/>
                <w:b/>
                <w:sz w:val="20"/>
                <w:szCs w:val="20"/>
              </w:rPr>
            </w:pPr>
          </w:p>
          <w:p w:rsidR="00AF3E74" w:rsidRPr="00AF3E74" w:rsidRDefault="00AF3E74" w:rsidP="00AF3E74">
            <w:pPr>
              <w:jc w:val="both"/>
              <w:rPr>
                <w:rFonts w:ascii="Trebuchet MS" w:hAnsi="Trebuchet MS"/>
                <w:b/>
                <w:sz w:val="20"/>
                <w:szCs w:val="20"/>
              </w:rPr>
            </w:pPr>
            <w:r w:rsidRPr="00AF3E74">
              <w:rPr>
                <w:rFonts w:ascii="Trebuchet MS" w:hAnsi="Trebuchet MS"/>
                <w:b/>
                <w:sz w:val="20"/>
                <w:szCs w:val="20"/>
              </w:rPr>
              <w:t>Wycen</w:t>
            </w:r>
            <w:r>
              <w:rPr>
                <w:rFonts w:ascii="Trebuchet MS" w:hAnsi="Trebuchet MS"/>
                <w:b/>
                <w:sz w:val="20"/>
                <w:szCs w:val="20"/>
              </w:rPr>
              <w:t>a</w:t>
            </w:r>
            <w:r w:rsidRPr="00AF3E74">
              <w:rPr>
                <w:rFonts w:ascii="Trebuchet MS" w:hAnsi="Trebuchet MS"/>
                <w:b/>
                <w:sz w:val="20"/>
                <w:szCs w:val="20"/>
              </w:rPr>
              <w:t xml:space="preserve"> kanalizacji sanitarnej w ul. Żytniej</w:t>
            </w:r>
          </w:p>
          <w:p w:rsidR="00AF3E74" w:rsidRPr="00EE0E5C" w:rsidRDefault="00AF3E74" w:rsidP="00AF3E74">
            <w:pPr>
              <w:jc w:val="both"/>
              <w:rPr>
                <w:rFonts w:ascii="Trebuchet MS" w:hAnsi="Trebuchet MS" w:cs="Cambria"/>
                <w:bCs/>
                <w:iCs/>
                <w:sz w:val="20"/>
                <w:szCs w:val="20"/>
              </w:rPr>
            </w:pPr>
          </w:p>
        </w:tc>
        <w:tc>
          <w:tcPr>
            <w:tcW w:w="4752" w:type="dxa"/>
            <w:tcBorders>
              <w:top w:val="single" w:sz="4" w:space="0" w:color="auto"/>
              <w:left w:val="single" w:sz="4" w:space="0" w:color="auto"/>
              <w:bottom w:val="single" w:sz="4" w:space="0" w:color="auto"/>
              <w:right w:val="single" w:sz="4" w:space="0" w:color="auto"/>
            </w:tcBorders>
          </w:tcPr>
          <w:p w:rsidR="00AF3E74" w:rsidRDefault="00AF3E74" w:rsidP="000D2A4E">
            <w:pPr>
              <w:rPr>
                <w:rFonts w:ascii="Trebuchet MS" w:hAnsi="Trebuchet MS"/>
                <w:b/>
                <w:sz w:val="20"/>
                <w:szCs w:val="20"/>
              </w:rPr>
            </w:pPr>
          </w:p>
          <w:p w:rsidR="00AF3E74" w:rsidRDefault="00AF3E74" w:rsidP="000D2A4E">
            <w:pPr>
              <w:rPr>
                <w:rFonts w:ascii="Trebuchet MS" w:hAnsi="Trebuchet MS"/>
                <w:b/>
                <w:sz w:val="20"/>
                <w:szCs w:val="20"/>
              </w:rPr>
            </w:pPr>
            <w:r>
              <w:rPr>
                <w:rFonts w:ascii="Trebuchet MS" w:hAnsi="Trebuchet MS"/>
                <w:b/>
                <w:sz w:val="20"/>
                <w:szCs w:val="20"/>
              </w:rPr>
              <w:t>Cena łączna</w:t>
            </w:r>
            <w:r w:rsidR="0066091D">
              <w:rPr>
                <w:rFonts w:ascii="Trebuchet MS" w:hAnsi="Trebuchet MS"/>
                <w:b/>
                <w:sz w:val="20"/>
                <w:szCs w:val="20"/>
              </w:rPr>
              <w:t xml:space="preserve"> (wartość )</w:t>
            </w:r>
            <w:r>
              <w:rPr>
                <w:rFonts w:ascii="Trebuchet MS" w:hAnsi="Trebuchet MS"/>
                <w:b/>
                <w:sz w:val="20"/>
                <w:szCs w:val="20"/>
              </w:rPr>
              <w:t xml:space="preserve"> - kosztorys ofertowy 1A</w:t>
            </w:r>
          </w:p>
          <w:p w:rsidR="00AF3E74" w:rsidRDefault="00AF3E74" w:rsidP="000D2A4E">
            <w:pPr>
              <w:rPr>
                <w:rFonts w:ascii="Trebuchet MS" w:hAnsi="Trebuchet MS"/>
                <w:b/>
                <w:sz w:val="20"/>
                <w:szCs w:val="20"/>
              </w:rPr>
            </w:pPr>
          </w:p>
          <w:p w:rsidR="00AF3E74" w:rsidRDefault="00AF3E74" w:rsidP="000D2A4E">
            <w:pPr>
              <w:rPr>
                <w:rFonts w:ascii="Trebuchet MS" w:hAnsi="Trebuchet MS"/>
                <w:b/>
                <w:sz w:val="20"/>
                <w:szCs w:val="20"/>
              </w:rPr>
            </w:pPr>
            <w:r>
              <w:rPr>
                <w:rFonts w:ascii="Trebuchet MS" w:hAnsi="Trebuchet MS"/>
                <w:b/>
                <w:sz w:val="20"/>
                <w:szCs w:val="20"/>
              </w:rPr>
              <w:t>………………………………………….. zł netto</w:t>
            </w:r>
          </w:p>
          <w:p w:rsidR="00AF3E74" w:rsidRPr="00EE0E5C" w:rsidRDefault="00AF3E74" w:rsidP="000D2A4E">
            <w:pPr>
              <w:rPr>
                <w:rFonts w:ascii="Trebuchet MS" w:hAnsi="Trebuchet MS"/>
                <w:b/>
                <w:sz w:val="20"/>
                <w:szCs w:val="20"/>
              </w:rPr>
            </w:pPr>
          </w:p>
        </w:tc>
      </w:tr>
      <w:tr w:rsidR="00AF3E74" w:rsidRPr="00EE0E5C" w:rsidTr="0066091D">
        <w:trPr>
          <w:trHeight w:val="240"/>
        </w:trPr>
        <w:tc>
          <w:tcPr>
            <w:tcW w:w="4887" w:type="dxa"/>
            <w:tcBorders>
              <w:top w:val="single" w:sz="4" w:space="0" w:color="auto"/>
              <w:left w:val="single" w:sz="4" w:space="0" w:color="auto"/>
              <w:bottom w:val="single" w:sz="4" w:space="0" w:color="auto"/>
              <w:right w:val="single" w:sz="4" w:space="0" w:color="auto"/>
            </w:tcBorders>
          </w:tcPr>
          <w:p w:rsidR="00AF3E74" w:rsidRDefault="00AF3E74" w:rsidP="00201558">
            <w:pPr>
              <w:jc w:val="both"/>
              <w:rPr>
                <w:rFonts w:ascii="Trebuchet MS" w:hAnsi="Trebuchet MS"/>
                <w:b/>
                <w:sz w:val="20"/>
                <w:szCs w:val="20"/>
              </w:rPr>
            </w:pPr>
          </w:p>
          <w:p w:rsidR="00AF3E74" w:rsidRDefault="00AF3E74" w:rsidP="00201558">
            <w:pPr>
              <w:jc w:val="both"/>
              <w:rPr>
                <w:rFonts w:ascii="Trebuchet MS" w:hAnsi="Trebuchet MS"/>
                <w:b/>
                <w:sz w:val="20"/>
                <w:szCs w:val="20"/>
              </w:rPr>
            </w:pPr>
            <w:r>
              <w:rPr>
                <w:rFonts w:ascii="Trebuchet MS" w:hAnsi="Trebuchet MS"/>
                <w:b/>
                <w:sz w:val="20"/>
                <w:szCs w:val="20"/>
              </w:rPr>
              <w:t>W</w:t>
            </w:r>
            <w:r w:rsidRPr="00DF1AFE">
              <w:rPr>
                <w:rFonts w:ascii="Trebuchet MS" w:hAnsi="Trebuchet MS"/>
                <w:b/>
                <w:sz w:val="20"/>
                <w:szCs w:val="20"/>
              </w:rPr>
              <w:t>ycen</w:t>
            </w:r>
            <w:r>
              <w:rPr>
                <w:rFonts w:ascii="Trebuchet MS" w:hAnsi="Trebuchet MS"/>
                <w:b/>
                <w:sz w:val="20"/>
                <w:szCs w:val="20"/>
              </w:rPr>
              <w:t>a</w:t>
            </w:r>
            <w:r w:rsidRPr="00DF1AFE">
              <w:rPr>
                <w:rFonts w:ascii="Trebuchet MS" w:hAnsi="Trebuchet MS"/>
                <w:b/>
                <w:sz w:val="20"/>
                <w:szCs w:val="20"/>
              </w:rPr>
              <w:t xml:space="preserve"> kanalizacji sanitarnej w ul. Zapolskiej + przejśc</w:t>
            </w:r>
            <w:r>
              <w:rPr>
                <w:rFonts w:ascii="Trebuchet MS" w:hAnsi="Trebuchet MS"/>
                <w:b/>
                <w:sz w:val="20"/>
                <w:szCs w:val="20"/>
              </w:rPr>
              <w:t>ie pod torami</w:t>
            </w:r>
          </w:p>
          <w:p w:rsidR="00AF3E74" w:rsidRPr="00EE0E5C" w:rsidRDefault="00AF3E74" w:rsidP="00201558">
            <w:pPr>
              <w:jc w:val="both"/>
              <w:rPr>
                <w:rFonts w:ascii="Trebuchet MS" w:hAnsi="Trebuchet MS" w:cs="Cambria"/>
                <w:bCs/>
                <w:iCs/>
                <w:sz w:val="20"/>
                <w:szCs w:val="20"/>
              </w:rPr>
            </w:pPr>
          </w:p>
        </w:tc>
        <w:tc>
          <w:tcPr>
            <w:tcW w:w="4752" w:type="dxa"/>
            <w:tcBorders>
              <w:top w:val="single" w:sz="4" w:space="0" w:color="auto"/>
              <w:left w:val="single" w:sz="4" w:space="0" w:color="auto"/>
              <w:bottom w:val="single" w:sz="4" w:space="0" w:color="auto"/>
              <w:right w:val="single" w:sz="4" w:space="0" w:color="auto"/>
            </w:tcBorders>
          </w:tcPr>
          <w:p w:rsidR="00AF3E74" w:rsidRDefault="00AF3E74" w:rsidP="000D2A4E">
            <w:pPr>
              <w:rPr>
                <w:rFonts w:ascii="Trebuchet MS" w:hAnsi="Trebuchet MS"/>
                <w:b/>
                <w:sz w:val="20"/>
                <w:szCs w:val="20"/>
              </w:rPr>
            </w:pPr>
          </w:p>
          <w:p w:rsidR="00AF3E74" w:rsidRDefault="00AF3E74" w:rsidP="00AF3E74">
            <w:pPr>
              <w:rPr>
                <w:rFonts w:ascii="Trebuchet MS" w:hAnsi="Trebuchet MS"/>
                <w:b/>
                <w:sz w:val="20"/>
                <w:szCs w:val="20"/>
              </w:rPr>
            </w:pPr>
            <w:r>
              <w:rPr>
                <w:rFonts w:ascii="Trebuchet MS" w:hAnsi="Trebuchet MS"/>
                <w:b/>
                <w:sz w:val="20"/>
                <w:szCs w:val="20"/>
              </w:rPr>
              <w:t xml:space="preserve">Cena łączna </w:t>
            </w:r>
            <w:r w:rsidR="0066091D">
              <w:rPr>
                <w:rFonts w:ascii="Trebuchet MS" w:hAnsi="Trebuchet MS"/>
                <w:b/>
                <w:sz w:val="20"/>
                <w:szCs w:val="20"/>
              </w:rPr>
              <w:t xml:space="preserve">(wartość) </w:t>
            </w:r>
            <w:r>
              <w:rPr>
                <w:rFonts w:ascii="Trebuchet MS" w:hAnsi="Trebuchet MS"/>
                <w:b/>
                <w:sz w:val="20"/>
                <w:szCs w:val="20"/>
              </w:rPr>
              <w:t>- kosztorys ofertowy 1B</w:t>
            </w:r>
          </w:p>
          <w:p w:rsidR="00AF3E74" w:rsidRDefault="00AF3E74" w:rsidP="00AF3E74">
            <w:pPr>
              <w:rPr>
                <w:rFonts w:ascii="Trebuchet MS" w:hAnsi="Trebuchet MS"/>
                <w:b/>
                <w:sz w:val="20"/>
                <w:szCs w:val="20"/>
              </w:rPr>
            </w:pPr>
          </w:p>
          <w:p w:rsidR="00AF3E74" w:rsidRDefault="00AF3E74" w:rsidP="00AF3E74">
            <w:pPr>
              <w:rPr>
                <w:rFonts w:ascii="Trebuchet MS" w:hAnsi="Trebuchet MS"/>
                <w:b/>
                <w:sz w:val="20"/>
                <w:szCs w:val="20"/>
              </w:rPr>
            </w:pPr>
            <w:r>
              <w:rPr>
                <w:rFonts w:ascii="Trebuchet MS" w:hAnsi="Trebuchet MS"/>
                <w:b/>
                <w:sz w:val="20"/>
                <w:szCs w:val="20"/>
              </w:rPr>
              <w:t>…………………………………………… zł netto</w:t>
            </w:r>
          </w:p>
          <w:p w:rsidR="00AF3E74" w:rsidRPr="00EE0E5C" w:rsidRDefault="00AF3E74" w:rsidP="000D2A4E">
            <w:pPr>
              <w:rPr>
                <w:rFonts w:ascii="Trebuchet MS" w:hAnsi="Trebuchet MS"/>
                <w:b/>
                <w:sz w:val="20"/>
                <w:szCs w:val="20"/>
              </w:rPr>
            </w:pPr>
          </w:p>
        </w:tc>
      </w:tr>
      <w:tr w:rsidR="00AF3E74" w:rsidRPr="00EE0E5C" w:rsidTr="0066091D">
        <w:trPr>
          <w:trHeight w:val="240"/>
        </w:trPr>
        <w:tc>
          <w:tcPr>
            <w:tcW w:w="4887" w:type="dxa"/>
            <w:tcBorders>
              <w:top w:val="single" w:sz="4" w:space="0" w:color="auto"/>
              <w:left w:val="single" w:sz="4" w:space="0" w:color="auto"/>
              <w:bottom w:val="single" w:sz="4" w:space="0" w:color="auto"/>
              <w:right w:val="single" w:sz="4" w:space="0" w:color="auto"/>
            </w:tcBorders>
          </w:tcPr>
          <w:p w:rsidR="00AF3E74" w:rsidRDefault="00AF3E74" w:rsidP="00AF3E74">
            <w:pPr>
              <w:jc w:val="both"/>
              <w:rPr>
                <w:rFonts w:ascii="Trebuchet MS" w:hAnsi="Trebuchet MS"/>
                <w:sz w:val="20"/>
                <w:szCs w:val="20"/>
              </w:rPr>
            </w:pPr>
          </w:p>
          <w:p w:rsidR="00AF3E74" w:rsidRPr="00EE0E5C" w:rsidRDefault="00AF3E74" w:rsidP="00DC2F4A">
            <w:pPr>
              <w:rPr>
                <w:rFonts w:ascii="Trebuchet MS" w:hAnsi="Trebuchet MS"/>
                <w:sz w:val="20"/>
                <w:szCs w:val="20"/>
              </w:rPr>
            </w:pPr>
            <w:r w:rsidRPr="00AF3E74">
              <w:rPr>
                <w:rFonts w:ascii="Trebuchet MS" w:hAnsi="Trebuchet MS"/>
                <w:b/>
                <w:sz w:val="20"/>
                <w:szCs w:val="20"/>
              </w:rPr>
              <w:t>CENA OFERTOWA</w:t>
            </w:r>
            <w:r>
              <w:rPr>
                <w:rFonts w:ascii="Trebuchet MS" w:hAnsi="Trebuchet MS"/>
                <w:sz w:val="20"/>
                <w:szCs w:val="20"/>
              </w:rPr>
              <w:t xml:space="preserve"> =  </w:t>
            </w:r>
            <w:r>
              <w:rPr>
                <w:rFonts w:ascii="Trebuchet MS" w:hAnsi="Trebuchet MS"/>
                <w:b/>
                <w:sz w:val="20"/>
                <w:szCs w:val="20"/>
              </w:rPr>
              <w:t>kosztory</w:t>
            </w:r>
            <w:r w:rsidR="0066091D">
              <w:rPr>
                <w:rFonts w:ascii="Trebuchet MS" w:hAnsi="Trebuchet MS"/>
                <w:b/>
                <w:sz w:val="20"/>
                <w:szCs w:val="20"/>
              </w:rPr>
              <w:t>s</w:t>
            </w:r>
            <w:r>
              <w:rPr>
                <w:rFonts w:ascii="Trebuchet MS" w:hAnsi="Trebuchet MS"/>
                <w:b/>
                <w:sz w:val="20"/>
                <w:szCs w:val="20"/>
              </w:rPr>
              <w:t xml:space="preserve"> 1A </w:t>
            </w:r>
            <w:r w:rsidR="0066091D">
              <w:rPr>
                <w:rFonts w:ascii="Trebuchet MS" w:hAnsi="Trebuchet MS"/>
                <w:b/>
                <w:sz w:val="20"/>
                <w:szCs w:val="20"/>
              </w:rPr>
              <w:t>+ kosztorys</w:t>
            </w:r>
            <w:r>
              <w:rPr>
                <w:rFonts w:ascii="Trebuchet MS" w:hAnsi="Trebuchet MS"/>
                <w:b/>
                <w:sz w:val="20"/>
                <w:szCs w:val="20"/>
              </w:rPr>
              <w:t xml:space="preserve"> 1B</w:t>
            </w:r>
          </w:p>
          <w:p w:rsidR="00AF3E74" w:rsidRDefault="00AF3E74" w:rsidP="00201558">
            <w:pPr>
              <w:jc w:val="both"/>
              <w:rPr>
                <w:rFonts w:ascii="Trebuchet MS" w:hAnsi="Trebuchet MS"/>
                <w:b/>
                <w:sz w:val="20"/>
                <w:szCs w:val="20"/>
              </w:rPr>
            </w:pPr>
          </w:p>
        </w:tc>
        <w:tc>
          <w:tcPr>
            <w:tcW w:w="4752" w:type="dxa"/>
            <w:tcBorders>
              <w:top w:val="single" w:sz="4" w:space="0" w:color="auto"/>
              <w:left w:val="single" w:sz="4" w:space="0" w:color="auto"/>
              <w:bottom w:val="single" w:sz="4" w:space="0" w:color="auto"/>
              <w:right w:val="single" w:sz="4" w:space="0" w:color="auto"/>
            </w:tcBorders>
          </w:tcPr>
          <w:p w:rsidR="00AF3E74" w:rsidRDefault="00AF3E74" w:rsidP="000D2A4E">
            <w:pPr>
              <w:rPr>
                <w:rFonts w:ascii="Trebuchet MS" w:hAnsi="Trebuchet MS"/>
                <w:b/>
                <w:sz w:val="20"/>
                <w:szCs w:val="20"/>
              </w:rPr>
            </w:pPr>
          </w:p>
          <w:p w:rsidR="00AF3E74" w:rsidRPr="00EE0E5C" w:rsidRDefault="00AF3E74" w:rsidP="000D2A4E">
            <w:pPr>
              <w:rPr>
                <w:rFonts w:ascii="Trebuchet MS" w:hAnsi="Trebuchet MS"/>
                <w:b/>
                <w:sz w:val="20"/>
                <w:szCs w:val="20"/>
              </w:rPr>
            </w:pPr>
            <w:r>
              <w:rPr>
                <w:rFonts w:ascii="Trebuchet MS" w:hAnsi="Trebuchet MS"/>
                <w:b/>
                <w:sz w:val="20"/>
                <w:szCs w:val="20"/>
              </w:rPr>
              <w:t>………………………………………… zł</w:t>
            </w:r>
            <w:r w:rsidR="00DC2F4A">
              <w:rPr>
                <w:rFonts w:ascii="Trebuchet MS" w:hAnsi="Trebuchet MS"/>
                <w:b/>
                <w:sz w:val="20"/>
                <w:szCs w:val="20"/>
              </w:rPr>
              <w:t xml:space="preserve"> </w:t>
            </w:r>
            <w:r>
              <w:rPr>
                <w:rFonts w:ascii="Trebuchet MS" w:hAnsi="Trebuchet MS"/>
                <w:b/>
                <w:sz w:val="20"/>
                <w:szCs w:val="20"/>
              </w:rPr>
              <w:t>netto</w:t>
            </w:r>
          </w:p>
        </w:tc>
      </w:tr>
      <w:tr w:rsidR="00201558" w:rsidRPr="00EE0E5C" w:rsidTr="00AF3E74">
        <w:trPr>
          <w:trHeight w:val="240"/>
        </w:trPr>
        <w:tc>
          <w:tcPr>
            <w:tcW w:w="9639" w:type="dxa"/>
            <w:gridSpan w:val="2"/>
            <w:tcBorders>
              <w:top w:val="single" w:sz="4" w:space="0" w:color="auto"/>
              <w:left w:val="single" w:sz="4" w:space="0" w:color="auto"/>
              <w:bottom w:val="single" w:sz="4" w:space="0" w:color="auto"/>
              <w:right w:val="single" w:sz="4" w:space="0" w:color="auto"/>
            </w:tcBorders>
          </w:tcPr>
          <w:p w:rsidR="00201558" w:rsidRPr="00EE0E5C" w:rsidRDefault="00201558" w:rsidP="00201558">
            <w:pPr>
              <w:spacing w:line="276" w:lineRule="auto"/>
              <w:rPr>
                <w:rFonts w:ascii="Trebuchet MS" w:hAnsi="Trebuchet MS"/>
                <w:sz w:val="20"/>
                <w:szCs w:val="20"/>
              </w:rPr>
            </w:pPr>
            <w:r w:rsidRPr="00EE0E5C">
              <w:rPr>
                <w:rFonts w:ascii="Trebuchet MS" w:hAnsi="Trebuchet MS"/>
                <w:b/>
                <w:sz w:val="20"/>
                <w:szCs w:val="20"/>
              </w:rPr>
              <w:t xml:space="preserve">Słownie: </w:t>
            </w:r>
          </w:p>
          <w:p w:rsidR="00201558" w:rsidRPr="00EE0E5C" w:rsidRDefault="00201558" w:rsidP="00201558">
            <w:pPr>
              <w:spacing w:line="276" w:lineRule="auto"/>
              <w:rPr>
                <w:rFonts w:ascii="Trebuchet MS" w:hAnsi="Trebuchet MS"/>
                <w:sz w:val="20"/>
                <w:szCs w:val="20"/>
              </w:rPr>
            </w:pPr>
            <w:r w:rsidRPr="00EE0E5C">
              <w:rPr>
                <w:rFonts w:ascii="Trebuchet MS" w:hAnsi="Trebuchet MS"/>
                <w:sz w:val="20"/>
                <w:szCs w:val="20"/>
              </w:rPr>
              <w:t>Cena ofertowa netto ………………………………………………………………….......................</w:t>
            </w:r>
          </w:p>
        </w:tc>
      </w:tr>
      <w:tr w:rsidR="006E61B2" w:rsidRPr="00EE0E5C" w:rsidTr="00AF3E74">
        <w:trPr>
          <w:trHeight w:val="240"/>
        </w:trPr>
        <w:tc>
          <w:tcPr>
            <w:tcW w:w="9639" w:type="dxa"/>
            <w:gridSpan w:val="2"/>
            <w:tcBorders>
              <w:top w:val="single" w:sz="4" w:space="0" w:color="auto"/>
              <w:bottom w:val="single" w:sz="4" w:space="0" w:color="auto"/>
            </w:tcBorders>
          </w:tcPr>
          <w:p w:rsidR="001616DF" w:rsidRDefault="001616DF" w:rsidP="007D755C">
            <w:pPr>
              <w:rPr>
                <w:rFonts w:ascii="Trebuchet MS" w:hAnsi="Trebuchet MS"/>
                <w:b/>
                <w:sz w:val="20"/>
                <w:szCs w:val="20"/>
              </w:rPr>
            </w:pPr>
          </w:p>
          <w:p w:rsidR="003F37E5" w:rsidRPr="00EE0E5C" w:rsidRDefault="003F37E5" w:rsidP="007D755C">
            <w:pPr>
              <w:rPr>
                <w:rFonts w:ascii="Trebuchet MS" w:hAnsi="Trebuchet MS"/>
                <w:b/>
                <w:sz w:val="20"/>
                <w:szCs w:val="20"/>
                <w:u w:val="single"/>
              </w:rPr>
            </w:pPr>
            <w:r w:rsidRPr="00EE0E5C">
              <w:rPr>
                <w:rFonts w:ascii="Trebuchet MS" w:hAnsi="Trebuchet MS"/>
                <w:b/>
                <w:sz w:val="20"/>
                <w:szCs w:val="20"/>
              </w:rPr>
              <w:t xml:space="preserve">Forma wniesienia zabezpieczenia należytego wykonania umowy </w:t>
            </w:r>
            <w:r w:rsidRPr="00EE0E5C">
              <w:rPr>
                <w:rFonts w:ascii="Trebuchet MS" w:hAnsi="Trebuchet MS"/>
                <w:sz w:val="20"/>
                <w:szCs w:val="20"/>
                <w:u w:val="single"/>
              </w:rPr>
              <w:t>(prosimy o zaznaczenie wybranej formy)</w:t>
            </w:r>
            <w:r w:rsidRPr="00EE0E5C">
              <w:rPr>
                <w:rFonts w:ascii="Trebuchet MS" w:hAnsi="Trebuchet MS"/>
                <w:b/>
                <w:sz w:val="20"/>
                <w:szCs w:val="20"/>
                <w:u w:val="single"/>
              </w:rPr>
              <w:t>:</w:t>
            </w:r>
          </w:p>
          <w:p w:rsidR="003F37E5" w:rsidRPr="00EE0E5C" w:rsidRDefault="003F37E5" w:rsidP="007D755C">
            <w:pPr>
              <w:rPr>
                <w:rFonts w:ascii="Trebuchet MS" w:hAnsi="Trebuchet MS"/>
                <w:sz w:val="20"/>
                <w:szCs w:val="20"/>
              </w:rPr>
            </w:pPr>
            <w:r w:rsidRPr="00EE0E5C">
              <w:rPr>
                <w:rFonts w:ascii="Trebuchet MS" w:hAnsi="Trebuchet MS"/>
                <w:b/>
                <w:sz w:val="20"/>
                <w:szCs w:val="20"/>
              </w:rPr>
              <w:t xml:space="preserve"> </w:t>
            </w:r>
            <w:r w:rsidRPr="00EE0E5C">
              <w:rPr>
                <w:rFonts w:ascii="Trebuchet MS" w:hAnsi="Trebuchet MS"/>
                <w:sz w:val="20"/>
                <w:szCs w:val="20"/>
              </w:rPr>
              <w:t xml:space="preserve">gwarancje bankowe lub ubezpieczeniowe </w:t>
            </w:r>
          </w:p>
          <w:p w:rsidR="001616DF" w:rsidRDefault="003F37E5" w:rsidP="006D7E2D">
            <w:pPr>
              <w:rPr>
                <w:rFonts w:ascii="Trebuchet MS" w:hAnsi="Trebuchet MS"/>
                <w:sz w:val="20"/>
                <w:szCs w:val="20"/>
              </w:rPr>
            </w:pPr>
            <w:r w:rsidRPr="00EE0E5C">
              <w:rPr>
                <w:rFonts w:ascii="Trebuchet MS" w:hAnsi="Trebuchet MS"/>
                <w:b/>
                <w:sz w:val="20"/>
                <w:szCs w:val="20"/>
              </w:rPr>
              <w:t xml:space="preserve"> </w:t>
            </w:r>
            <w:r w:rsidRPr="00EE0E5C">
              <w:rPr>
                <w:rFonts w:ascii="Trebuchet MS" w:hAnsi="Trebuchet MS"/>
                <w:sz w:val="20"/>
                <w:szCs w:val="20"/>
              </w:rPr>
              <w:t>zabezpieczenie pieniężne</w:t>
            </w:r>
          </w:p>
          <w:p w:rsidR="003F37E5" w:rsidRPr="00EE0E5C" w:rsidRDefault="003F37E5" w:rsidP="006D7E2D">
            <w:pPr>
              <w:rPr>
                <w:rFonts w:ascii="Trebuchet MS" w:hAnsi="Trebuchet MS"/>
                <w:sz w:val="20"/>
                <w:szCs w:val="20"/>
              </w:rPr>
            </w:pPr>
            <w:r w:rsidRPr="00EE0E5C">
              <w:rPr>
                <w:rFonts w:ascii="Trebuchet MS" w:hAnsi="Trebuchet MS"/>
                <w:sz w:val="20"/>
                <w:szCs w:val="20"/>
              </w:rPr>
              <w:t xml:space="preserve"> </w:t>
            </w:r>
          </w:p>
        </w:tc>
      </w:tr>
    </w:tbl>
    <w:p w:rsidR="00354B61" w:rsidRDefault="00354B61">
      <w:pPr>
        <w:rPr>
          <w:rFonts w:ascii="Trebuchet MS" w:hAnsi="Trebuchet MS"/>
          <w:sz w:val="20"/>
          <w:szCs w:val="20"/>
        </w:rPr>
      </w:pPr>
    </w:p>
    <w:p w:rsidR="001616DF" w:rsidRPr="00EE0E5C" w:rsidRDefault="001616DF">
      <w:pPr>
        <w:rPr>
          <w:rFonts w:ascii="Trebuchet MS" w:hAnsi="Trebuchet MS"/>
          <w:sz w:val="20"/>
          <w:szCs w:val="20"/>
        </w:rPr>
      </w:pPr>
      <w:bookmarkStart w:id="0" w:name="_GoBack"/>
      <w:bookmarkEnd w:id="0"/>
    </w:p>
    <w:p w:rsidR="00201558" w:rsidRPr="00EE0E5C" w:rsidRDefault="0098216C" w:rsidP="0098216C">
      <w:pPr>
        <w:pStyle w:val="Tekstpodstawowy"/>
        <w:pBdr>
          <w:top w:val="single" w:sz="4" w:space="1" w:color="000000"/>
          <w:left w:val="single" w:sz="4" w:space="4" w:color="000000"/>
          <w:bottom w:val="single" w:sz="4" w:space="1" w:color="000000"/>
          <w:right w:val="single" w:sz="4" w:space="0" w:color="000000"/>
        </w:pBdr>
        <w:spacing w:line="276" w:lineRule="auto"/>
        <w:jc w:val="both"/>
        <w:rPr>
          <w:rFonts w:ascii="Trebuchet MS" w:hAnsi="Trebuchet MS"/>
          <w:b/>
          <w:sz w:val="20"/>
          <w:szCs w:val="20"/>
        </w:rPr>
      </w:pPr>
      <w:r w:rsidRPr="00EE0E5C">
        <w:rPr>
          <w:rFonts w:ascii="Trebuchet MS" w:hAnsi="Trebuchet MS"/>
          <w:b/>
          <w:sz w:val="20"/>
          <w:szCs w:val="20"/>
        </w:rPr>
        <w:t xml:space="preserve">UWAGA! </w:t>
      </w:r>
      <w:r w:rsidR="00201558" w:rsidRPr="00EE0E5C">
        <w:rPr>
          <w:rFonts w:ascii="Trebuchet MS" w:hAnsi="Trebuchet MS"/>
          <w:b/>
          <w:sz w:val="20"/>
          <w:szCs w:val="20"/>
        </w:rPr>
        <w:t>Integralną część formularza ofertowego stanowi</w:t>
      </w:r>
      <w:r w:rsidR="00C9021C">
        <w:rPr>
          <w:rFonts w:ascii="Trebuchet MS" w:hAnsi="Trebuchet MS"/>
          <w:b/>
          <w:sz w:val="20"/>
          <w:szCs w:val="20"/>
        </w:rPr>
        <w:t>ą</w:t>
      </w:r>
      <w:r w:rsidR="00201558" w:rsidRPr="00EE0E5C">
        <w:rPr>
          <w:rFonts w:ascii="Trebuchet MS" w:hAnsi="Trebuchet MS"/>
          <w:b/>
          <w:sz w:val="20"/>
          <w:szCs w:val="20"/>
        </w:rPr>
        <w:t xml:space="preserve"> kosztorys</w:t>
      </w:r>
      <w:r w:rsidR="00C9021C">
        <w:rPr>
          <w:rFonts w:ascii="Trebuchet MS" w:hAnsi="Trebuchet MS"/>
          <w:b/>
          <w:sz w:val="20"/>
          <w:szCs w:val="20"/>
        </w:rPr>
        <w:t>y ofertowe</w:t>
      </w:r>
      <w:r w:rsidR="00201558" w:rsidRPr="00EE0E5C">
        <w:rPr>
          <w:rFonts w:ascii="Trebuchet MS" w:hAnsi="Trebuchet MS"/>
          <w:b/>
          <w:sz w:val="20"/>
          <w:szCs w:val="20"/>
        </w:rPr>
        <w:t xml:space="preserve"> </w:t>
      </w:r>
      <w:r w:rsidR="00DE66C8" w:rsidRPr="00EE0E5C">
        <w:rPr>
          <w:rFonts w:ascii="Trebuchet MS" w:hAnsi="Trebuchet MS"/>
          <w:b/>
          <w:sz w:val="20"/>
          <w:szCs w:val="20"/>
        </w:rPr>
        <w:t xml:space="preserve">(w załączeniu) </w:t>
      </w:r>
      <w:r w:rsidR="00C9021C">
        <w:rPr>
          <w:rFonts w:ascii="Trebuchet MS" w:hAnsi="Trebuchet MS"/>
          <w:b/>
          <w:sz w:val="20"/>
          <w:szCs w:val="20"/>
        </w:rPr>
        <w:t>przygotowane</w:t>
      </w:r>
      <w:r w:rsidR="00201558" w:rsidRPr="00EE0E5C">
        <w:rPr>
          <w:rFonts w:ascii="Trebuchet MS" w:hAnsi="Trebuchet MS"/>
          <w:b/>
          <w:sz w:val="20"/>
          <w:szCs w:val="20"/>
        </w:rPr>
        <w:t xml:space="preserve"> z</w:t>
      </w:r>
      <w:r w:rsidR="00316D54">
        <w:rPr>
          <w:rFonts w:ascii="Trebuchet MS" w:hAnsi="Trebuchet MS"/>
          <w:b/>
          <w:sz w:val="20"/>
          <w:szCs w:val="20"/>
        </w:rPr>
        <w:t xml:space="preserve">godnie z załącznikiem nr 1A </w:t>
      </w:r>
      <w:r w:rsidR="00C9021C">
        <w:rPr>
          <w:rFonts w:ascii="Trebuchet MS" w:hAnsi="Trebuchet MS"/>
          <w:b/>
          <w:sz w:val="20"/>
          <w:szCs w:val="20"/>
        </w:rPr>
        <w:t xml:space="preserve">i 1B </w:t>
      </w:r>
      <w:r w:rsidR="001F4014" w:rsidRPr="00EE0E5C">
        <w:rPr>
          <w:rFonts w:ascii="Trebuchet MS" w:hAnsi="Trebuchet MS"/>
          <w:b/>
          <w:sz w:val="20"/>
          <w:szCs w:val="20"/>
        </w:rPr>
        <w:t>Specyfikacji</w:t>
      </w:r>
      <w:r w:rsidR="00201558" w:rsidRPr="00EE0E5C">
        <w:rPr>
          <w:rFonts w:ascii="Trebuchet MS" w:hAnsi="Trebuchet MS"/>
          <w:b/>
          <w:sz w:val="20"/>
          <w:szCs w:val="20"/>
        </w:rPr>
        <w:t>.</w:t>
      </w:r>
    </w:p>
    <w:p w:rsidR="00354B61" w:rsidRDefault="00354B61">
      <w:pPr>
        <w:rPr>
          <w:rFonts w:ascii="Trebuchet MS" w:hAnsi="Trebuchet MS"/>
          <w:b/>
          <w:sz w:val="20"/>
          <w:szCs w:val="20"/>
        </w:rPr>
      </w:pPr>
    </w:p>
    <w:p w:rsidR="00354B61" w:rsidRPr="000D7F92" w:rsidRDefault="00354B61" w:rsidP="00354B61">
      <w:pPr>
        <w:autoSpaceDE w:val="0"/>
        <w:autoSpaceDN w:val="0"/>
        <w:adjustRightInd w:val="0"/>
        <w:jc w:val="both"/>
        <w:rPr>
          <w:rFonts w:ascii="Trebuchet MS" w:hAnsi="Trebuchet MS"/>
          <w:sz w:val="20"/>
          <w:szCs w:val="20"/>
        </w:rPr>
      </w:pPr>
      <w:r w:rsidRPr="000D7F92">
        <w:rPr>
          <w:rFonts w:ascii="Trebuchet MS" w:hAnsi="Trebuchet MS"/>
          <w:b/>
          <w:bCs/>
          <w:sz w:val="20"/>
          <w:szCs w:val="20"/>
        </w:rPr>
        <w:t xml:space="preserve">Rodzaj przedsiębiorstwa jakim jest Wykonawca </w:t>
      </w:r>
      <w:r w:rsidRPr="000D7F92">
        <w:rPr>
          <w:rFonts w:ascii="Trebuchet MS" w:hAnsi="Trebuchet MS"/>
          <w:bCs/>
          <w:sz w:val="20"/>
          <w:szCs w:val="20"/>
        </w:rPr>
        <w:t xml:space="preserve">(zaznaczyć właściwą opcję). </w:t>
      </w:r>
    </w:p>
    <w:p w:rsidR="00354B61" w:rsidRPr="000D7F92" w:rsidRDefault="00354B61" w:rsidP="00354B61">
      <w:pPr>
        <w:pStyle w:val="Tekstpodstawowy"/>
        <w:spacing w:after="0"/>
        <w:ind w:right="28"/>
        <w:rPr>
          <w:rFonts w:ascii="Trebuchet MS" w:hAnsi="Trebuchet MS"/>
          <w:b/>
          <w:sz w:val="20"/>
          <w:szCs w:val="20"/>
        </w:rPr>
      </w:pPr>
      <w:r w:rsidRPr="000D7F92">
        <w:rPr>
          <w:rFonts w:ascii="Trebuchet MS" w:eastAsia="Calibri" w:hAnsi="Trebuchet MS"/>
          <w:b/>
          <w:bCs/>
          <w:sz w:val="20"/>
          <w:szCs w:val="20"/>
          <w:lang w:eastAsia="en-US"/>
        </w:rPr>
        <w:t>Należę do grupy:</w:t>
      </w:r>
    </w:p>
    <w:p w:rsidR="00354B61" w:rsidRPr="000D7F92" w:rsidRDefault="00354B61" w:rsidP="00354B61">
      <w:pPr>
        <w:pStyle w:val="Akapitzlist"/>
        <w:ind w:left="284" w:firstLine="56"/>
        <w:rPr>
          <w:rFonts w:ascii="Trebuchet MS" w:hAnsi="Trebuchet MS"/>
          <w:b/>
          <w:bCs/>
          <w:sz w:val="20"/>
          <w:szCs w:val="20"/>
        </w:rPr>
      </w:pPr>
      <w:r w:rsidRPr="000D7F92">
        <w:rPr>
          <w:rFonts w:ascii="Segoe UI Symbol" w:hAnsi="Segoe UI Symbol" w:cs="Segoe UI Symbol"/>
          <w:b/>
          <w:sz w:val="20"/>
          <w:szCs w:val="20"/>
        </w:rPr>
        <w:t>☐</w:t>
      </w:r>
      <w:r w:rsidRPr="000D7F92">
        <w:rPr>
          <w:rFonts w:ascii="Trebuchet MS" w:hAnsi="Trebuchet MS"/>
          <w:sz w:val="20"/>
          <w:szCs w:val="20"/>
        </w:rPr>
        <w:t xml:space="preserve">     </w:t>
      </w:r>
      <w:r w:rsidRPr="000D7F92">
        <w:rPr>
          <w:rFonts w:ascii="Trebuchet MS" w:hAnsi="Trebuchet MS"/>
          <w:b/>
          <w:bCs/>
          <w:sz w:val="20"/>
          <w:szCs w:val="20"/>
        </w:rPr>
        <w:t>mikroprzedsiębiorstw;</w:t>
      </w:r>
    </w:p>
    <w:p w:rsidR="00354B61" w:rsidRPr="000D7F92" w:rsidRDefault="00354B61" w:rsidP="00354B61">
      <w:pPr>
        <w:pStyle w:val="Akapitzlist"/>
        <w:ind w:left="284" w:firstLine="56"/>
        <w:rPr>
          <w:rFonts w:ascii="Trebuchet MS" w:hAnsi="Trebuchet MS"/>
          <w:b/>
          <w:bCs/>
          <w:sz w:val="20"/>
          <w:szCs w:val="20"/>
        </w:rPr>
      </w:pPr>
      <w:r w:rsidRPr="000D7F92">
        <w:rPr>
          <w:rFonts w:ascii="Segoe UI Symbol" w:eastAsia="Calibri" w:hAnsi="Segoe UI Symbol" w:cs="Segoe UI Symbol"/>
          <w:b/>
          <w:bCs/>
          <w:sz w:val="20"/>
          <w:szCs w:val="20"/>
          <w:lang w:eastAsia="en-US"/>
        </w:rPr>
        <w:t>☐</w:t>
      </w:r>
      <w:r w:rsidRPr="000D7F92">
        <w:rPr>
          <w:rFonts w:ascii="Trebuchet MS" w:eastAsia="Calibri" w:hAnsi="Trebuchet MS"/>
          <w:b/>
          <w:bCs/>
          <w:sz w:val="20"/>
          <w:szCs w:val="20"/>
          <w:lang w:eastAsia="en-US"/>
        </w:rPr>
        <w:t xml:space="preserve">     małych przedsiębiorstw;</w:t>
      </w:r>
    </w:p>
    <w:p w:rsidR="00354B61" w:rsidRPr="000D7F92" w:rsidRDefault="00354B61" w:rsidP="00354B61">
      <w:pPr>
        <w:ind w:left="1077" w:hanging="737"/>
        <w:rPr>
          <w:rFonts w:ascii="Trebuchet MS" w:eastAsia="Calibri" w:hAnsi="Trebuchet MS"/>
          <w:b/>
          <w:bCs/>
          <w:sz w:val="20"/>
          <w:szCs w:val="20"/>
          <w:lang w:eastAsia="en-US"/>
        </w:rPr>
      </w:pPr>
      <w:r w:rsidRPr="000D7F92">
        <w:rPr>
          <w:rFonts w:ascii="Segoe UI Symbol" w:eastAsia="Calibri" w:hAnsi="Segoe UI Symbol" w:cs="Segoe UI Symbol"/>
          <w:b/>
          <w:bCs/>
          <w:sz w:val="20"/>
          <w:szCs w:val="20"/>
          <w:lang w:eastAsia="en-US"/>
        </w:rPr>
        <w:t>☐</w:t>
      </w:r>
      <w:r w:rsidRPr="000D7F92">
        <w:rPr>
          <w:rFonts w:ascii="Trebuchet MS" w:eastAsia="Calibri" w:hAnsi="Trebuchet MS"/>
          <w:b/>
          <w:bCs/>
          <w:sz w:val="20"/>
          <w:szCs w:val="20"/>
          <w:lang w:eastAsia="en-US"/>
        </w:rPr>
        <w:t xml:space="preserve">     średnich przedsiębiorstw;</w:t>
      </w:r>
    </w:p>
    <w:p w:rsidR="00354B61" w:rsidRPr="000D7F92" w:rsidRDefault="00354B61" w:rsidP="00354B61">
      <w:pPr>
        <w:pStyle w:val="Akapitzlist"/>
        <w:ind w:left="284" w:hanging="737"/>
        <w:rPr>
          <w:rFonts w:ascii="Trebuchet MS" w:hAnsi="Trebuchet MS"/>
          <w:b/>
          <w:bCs/>
          <w:sz w:val="20"/>
          <w:szCs w:val="20"/>
        </w:rPr>
      </w:pPr>
      <w:r w:rsidRPr="000D7F92">
        <w:rPr>
          <w:rFonts w:ascii="Trebuchet MS" w:hAnsi="Trebuchet MS"/>
          <w:b/>
          <w:sz w:val="20"/>
          <w:szCs w:val="20"/>
        </w:rPr>
        <w:tab/>
        <w:t xml:space="preserve"> </w:t>
      </w:r>
      <w:r w:rsidRPr="000D7F92">
        <w:rPr>
          <w:rFonts w:ascii="Segoe UI Symbol" w:hAnsi="Segoe UI Symbol" w:cs="Segoe UI Symbol"/>
          <w:b/>
          <w:sz w:val="20"/>
          <w:szCs w:val="20"/>
        </w:rPr>
        <w:t>☐</w:t>
      </w:r>
      <w:r w:rsidRPr="000D7F92">
        <w:rPr>
          <w:rFonts w:ascii="Trebuchet MS" w:hAnsi="Trebuchet MS"/>
          <w:sz w:val="20"/>
          <w:szCs w:val="20"/>
        </w:rPr>
        <w:t xml:space="preserve">     </w:t>
      </w:r>
      <w:r w:rsidRPr="000D7F92">
        <w:rPr>
          <w:rFonts w:ascii="Trebuchet MS" w:hAnsi="Trebuchet MS"/>
          <w:b/>
          <w:bCs/>
          <w:sz w:val="20"/>
          <w:szCs w:val="20"/>
        </w:rPr>
        <w:t>dużych przedsiębiorstw;</w:t>
      </w:r>
    </w:p>
    <w:p w:rsidR="00354B61" w:rsidRPr="000D7F92" w:rsidRDefault="00354B61" w:rsidP="00354B61">
      <w:pPr>
        <w:tabs>
          <w:tab w:val="left" w:pos="360"/>
        </w:tabs>
        <w:ind w:right="28"/>
        <w:jc w:val="both"/>
        <w:rPr>
          <w:rFonts w:ascii="Trebuchet MS" w:hAnsi="Trebuchet MS"/>
          <w:i/>
          <w:sz w:val="20"/>
          <w:szCs w:val="20"/>
        </w:rPr>
      </w:pPr>
    </w:p>
    <w:p w:rsidR="00011CB8" w:rsidRPr="00FF1BDD" w:rsidRDefault="00011CB8" w:rsidP="00011CB8">
      <w:pPr>
        <w:tabs>
          <w:tab w:val="left" w:pos="360"/>
        </w:tabs>
        <w:ind w:right="28"/>
        <w:jc w:val="both"/>
        <w:rPr>
          <w:rFonts w:ascii="Trebuchet MS" w:hAnsi="Trebuchet MS"/>
          <w:i/>
          <w:sz w:val="18"/>
          <w:szCs w:val="18"/>
        </w:rPr>
      </w:pPr>
      <w:r w:rsidRPr="00FF1BDD">
        <w:rPr>
          <w:rFonts w:ascii="Trebuchet MS" w:hAnsi="Trebuchet MS"/>
          <w:i/>
          <w:sz w:val="18"/>
          <w:szCs w:val="18"/>
        </w:rPr>
        <w:t xml:space="preserve">W przypadku Wykonawców składających ofertę wspólną należy wypełnić dla każdego podmiotu osobno. </w:t>
      </w:r>
    </w:p>
    <w:p w:rsidR="00011CB8" w:rsidRPr="00FF1BDD" w:rsidRDefault="00011CB8" w:rsidP="00011CB8">
      <w:pPr>
        <w:ind w:right="28"/>
        <w:jc w:val="both"/>
        <w:rPr>
          <w:rFonts w:ascii="Trebuchet MS" w:hAnsi="Trebuchet MS"/>
          <w:i/>
          <w:sz w:val="18"/>
          <w:szCs w:val="18"/>
        </w:rPr>
      </w:pPr>
      <w:r w:rsidRPr="00FF1BDD">
        <w:rPr>
          <w:rFonts w:ascii="Trebuchet MS" w:hAnsi="Trebuchet MS"/>
          <w:i/>
          <w:sz w:val="18"/>
          <w:szCs w:val="18"/>
        </w:rPr>
        <w:t>Mikroprzedsiębiorstwo: przedsiębiorstwo, które zatrudnia mniej niż 10 osób i którego roczny obrót lub roczna suma bilansowa nie przekracza 2 milionów EURO.</w:t>
      </w:r>
    </w:p>
    <w:p w:rsidR="00011CB8" w:rsidRPr="00FF1BDD" w:rsidRDefault="00011CB8" w:rsidP="00011CB8">
      <w:pPr>
        <w:ind w:right="28"/>
        <w:jc w:val="both"/>
        <w:rPr>
          <w:rFonts w:ascii="Trebuchet MS" w:hAnsi="Trebuchet MS"/>
          <w:i/>
          <w:sz w:val="18"/>
          <w:szCs w:val="18"/>
        </w:rPr>
      </w:pPr>
      <w:r w:rsidRPr="00FF1BDD">
        <w:rPr>
          <w:rFonts w:ascii="Trebuchet MS" w:hAnsi="Trebuchet MS"/>
          <w:i/>
          <w:sz w:val="18"/>
          <w:szCs w:val="18"/>
        </w:rPr>
        <w:t xml:space="preserve">Małe przedsiębiorstwo: przedsiębiorstwo, które zatrudnia mniej niż 50 osób i którego roczny obrót lub roczna suma bilansowa nie przekracza 10 milionów EURO. </w:t>
      </w:r>
    </w:p>
    <w:p w:rsidR="00011CB8" w:rsidRPr="00FF1BDD" w:rsidRDefault="00011CB8" w:rsidP="00011CB8">
      <w:pPr>
        <w:ind w:right="28"/>
        <w:jc w:val="both"/>
        <w:rPr>
          <w:rFonts w:ascii="Trebuchet MS" w:hAnsi="Trebuchet MS"/>
          <w:i/>
          <w:sz w:val="18"/>
          <w:szCs w:val="18"/>
        </w:rPr>
      </w:pPr>
      <w:r w:rsidRPr="00FF1BDD">
        <w:rPr>
          <w:rFonts w:ascii="Trebuchet MS" w:hAnsi="Trebuchet MS"/>
          <w:i/>
          <w:sz w:val="18"/>
          <w:szCs w:val="18"/>
        </w:rPr>
        <w:t>Średnie przedsiębiorstwo: przedsiębiorstwo, które nie jest mikro przedsiębiorstwem ani małym przedsiębiorstwem i które zatrudnia mniej niż 250 osób i którego roczny obrót nie przekracza 50 milionów EURO lub roczna suma bilansowa nie przekracza 43 milionów EURO.</w:t>
      </w:r>
    </w:p>
    <w:p w:rsidR="00354B61" w:rsidRDefault="00354B61">
      <w:pPr>
        <w:rPr>
          <w:rFonts w:ascii="Trebuchet MS" w:hAnsi="Trebuchet MS"/>
          <w:b/>
          <w:sz w:val="20"/>
          <w:szCs w:val="20"/>
        </w:rPr>
      </w:pPr>
    </w:p>
    <w:p w:rsidR="00354B61" w:rsidRDefault="00354B61">
      <w:pPr>
        <w:rPr>
          <w:rFonts w:ascii="Trebuchet MS" w:hAnsi="Trebuchet MS"/>
          <w:b/>
          <w:sz w:val="20"/>
          <w:szCs w:val="20"/>
        </w:rPr>
      </w:pPr>
    </w:p>
    <w:p w:rsidR="008D2743" w:rsidRDefault="008D2743">
      <w:pPr>
        <w:rPr>
          <w:rFonts w:ascii="Trebuchet MS" w:hAnsi="Trebuchet MS"/>
          <w:b/>
          <w:sz w:val="20"/>
          <w:szCs w:val="20"/>
        </w:rPr>
      </w:pPr>
      <w:r w:rsidRPr="00EE0E5C">
        <w:rPr>
          <w:rFonts w:ascii="Trebuchet MS" w:hAnsi="Trebuchet MS"/>
          <w:b/>
          <w:sz w:val="20"/>
          <w:szCs w:val="20"/>
        </w:rPr>
        <w:t>Oświadczenia ofertowe</w:t>
      </w:r>
      <w:r w:rsidR="00354B61">
        <w:rPr>
          <w:rFonts w:ascii="Trebuchet MS" w:hAnsi="Trebuchet MS"/>
          <w:b/>
          <w:sz w:val="20"/>
          <w:szCs w:val="20"/>
        </w:rPr>
        <w:t>:</w:t>
      </w:r>
    </w:p>
    <w:p w:rsidR="00354B61" w:rsidRPr="00EE0E5C" w:rsidRDefault="00354B61">
      <w:pPr>
        <w:rPr>
          <w:rFonts w:ascii="Trebuchet MS" w:hAnsi="Trebuchet MS"/>
          <w:sz w:val="20"/>
          <w:szCs w:val="20"/>
        </w:rPr>
      </w:pPr>
    </w:p>
    <w:p w:rsidR="008D2743" w:rsidRPr="00EE0E5C" w:rsidRDefault="008D2743" w:rsidP="0015397C">
      <w:pPr>
        <w:numPr>
          <w:ilvl w:val="0"/>
          <w:numId w:val="7"/>
        </w:numPr>
        <w:rPr>
          <w:rFonts w:ascii="Trebuchet MS" w:hAnsi="Trebuchet MS"/>
          <w:sz w:val="20"/>
          <w:szCs w:val="20"/>
        </w:rPr>
      </w:pPr>
      <w:r w:rsidRPr="00EE0E5C">
        <w:rPr>
          <w:rFonts w:ascii="Trebuchet MS" w:hAnsi="Trebuchet MS"/>
          <w:sz w:val="20"/>
          <w:szCs w:val="20"/>
        </w:rPr>
        <w:t xml:space="preserve">oświadczamy, że zapoznaliśmy się z warunkami Specyfikacji i nie wnosimy do niej zastrzeżeń </w:t>
      </w:r>
      <w:r w:rsidRPr="00EE0E5C">
        <w:rPr>
          <w:rFonts w:ascii="Trebuchet MS" w:hAnsi="Trebuchet MS"/>
          <w:sz w:val="20"/>
          <w:szCs w:val="20"/>
        </w:rPr>
        <w:br/>
        <w:t>oraz przyjmujemy warunki w niej zawarte.</w:t>
      </w:r>
    </w:p>
    <w:p w:rsidR="008D2743" w:rsidRPr="00EE0E5C" w:rsidRDefault="008D2743" w:rsidP="0015397C">
      <w:pPr>
        <w:numPr>
          <w:ilvl w:val="0"/>
          <w:numId w:val="7"/>
        </w:numPr>
        <w:rPr>
          <w:rFonts w:ascii="Trebuchet MS" w:hAnsi="Trebuchet MS"/>
          <w:sz w:val="20"/>
          <w:szCs w:val="20"/>
        </w:rPr>
      </w:pPr>
      <w:r w:rsidRPr="00EE0E5C">
        <w:rPr>
          <w:rFonts w:ascii="Trebuchet MS" w:hAnsi="Trebuchet MS"/>
          <w:sz w:val="20"/>
          <w:szCs w:val="20"/>
        </w:rPr>
        <w:t>oświadczamy, że zawarty w dokumentacji przetargowej</w:t>
      </w:r>
      <w:r w:rsidR="008513F3" w:rsidRPr="00EE0E5C">
        <w:rPr>
          <w:rFonts w:ascii="Trebuchet MS" w:hAnsi="Trebuchet MS"/>
          <w:sz w:val="20"/>
          <w:szCs w:val="20"/>
        </w:rPr>
        <w:t xml:space="preserve"> projekt umowy został przez nas  </w:t>
      </w:r>
      <w:r w:rsidRPr="00EE0E5C">
        <w:rPr>
          <w:rFonts w:ascii="Trebuchet MS" w:hAnsi="Trebuchet MS"/>
          <w:sz w:val="20"/>
          <w:szCs w:val="20"/>
        </w:rPr>
        <w:t>zaakceptowany</w:t>
      </w:r>
    </w:p>
    <w:p w:rsidR="008D2743" w:rsidRPr="00EE0E5C" w:rsidRDefault="008D2743" w:rsidP="0015397C">
      <w:pPr>
        <w:numPr>
          <w:ilvl w:val="0"/>
          <w:numId w:val="7"/>
        </w:numPr>
        <w:rPr>
          <w:rFonts w:ascii="Trebuchet MS" w:hAnsi="Trebuchet MS"/>
          <w:sz w:val="20"/>
          <w:szCs w:val="20"/>
        </w:rPr>
      </w:pPr>
      <w:r w:rsidRPr="00EE0E5C">
        <w:rPr>
          <w:rFonts w:ascii="Trebuchet MS" w:hAnsi="Trebuchet MS"/>
          <w:sz w:val="20"/>
          <w:szCs w:val="20"/>
        </w:rPr>
        <w:t xml:space="preserve">oświadczamy, że pozyskaliśmy wszystkie informacje pozwalające na sporządzenie oferty </w:t>
      </w:r>
      <w:r w:rsidRPr="00EE0E5C">
        <w:rPr>
          <w:rFonts w:ascii="Trebuchet MS" w:hAnsi="Trebuchet MS"/>
          <w:sz w:val="20"/>
          <w:szCs w:val="20"/>
        </w:rPr>
        <w:br/>
        <w:t>oraz wykonanie w/w zamówienia.</w:t>
      </w:r>
    </w:p>
    <w:p w:rsidR="008D2743" w:rsidRDefault="008D2743">
      <w:pPr>
        <w:ind w:left="360"/>
        <w:rPr>
          <w:rFonts w:ascii="Trebuchet MS" w:hAnsi="Trebuchet MS"/>
          <w:sz w:val="20"/>
          <w:szCs w:val="20"/>
        </w:rPr>
      </w:pPr>
    </w:p>
    <w:p w:rsidR="00354B61" w:rsidRPr="00EE0E5C" w:rsidRDefault="00354B61">
      <w:pPr>
        <w:ind w:left="360"/>
        <w:rPr>
          <w:rFonts w:ascii="Trebuchet MS" w:hAnsi="Trebuchet MS"/>
          <w:sz w:val="20"/>
          <w:szCs w:val="20"/>
        </w:rPr>
      </w:pPr>
    </w:p>
    <w:p w:rsidR="008513F3" w:rsidRDefault="008513F3" w:rsidP="008513F3">
      <w:pPr>
        <w:pStyle w:val="Tekstpodstawowy"/>
        <w:tabs>
          <w:tab w:val="left" w:pos="426"/>
        </w:tabs>
        <w:spacing w:after="0" w:line="276" w:lineRule="auto"/>
        <w:jc w:val="both"/>
        <w:rPr>
          <w:rFonts w:ascii="Trebuchet MS" w:hAnsi="Trebuchet MS"/>
          <w:b/>
          <w:sz w:val="20"/>
          <w:szCs w:val="20"/>
        </w:rPr>
      </w:pPr>
      <w:r w:rsidRPr="00EE0E5C">
        <w:rPr>
          <w:rFonts w:ascii="Trebuchet MS" w:hAnsi="Trebuchet MS"/>
          <w:b/>
          <w:sz w:val="20"/>
          <w:szCs w:val="20"/>
        </w:rPr>
        <w:t>Niżej podaną część/zakres zamówienia, wykonywać będą w moim imieniu podwykonawcy:</w:t>
      </w:r>
    </w:p>
    <w:p w:rsidR="00560D35" w:rsidRPr="00EE0E5C" w:rsidRDefault="00560D35" w:rsidP="008513F3">
      <w:pPr>
        <w:pStyle w:val="Tekstpodstawowy"/>
        <w:tabs>
          <w:tab w:val="left" w:pos="426"/>
        </w:tabs>
        <w:spacing w:after="0" w:line="276" w:lineRule="auto"/>
        <w:jc w:val="both"/>
        <w:rPr>
          <w:rFonts w:ascii="Trebuchet MS" w:hAnsi="Trebuchet MS"/>
          <w:b/>
          <w:sz w:val="20"/>
          <w:szCs w:val="20"/>
        </w:rPr>
      </w:pPr>
    </w:p>
    <w:tbl>
      <w:tblPr>
        <w:tblW w:w="0" w:type="auto"/>
        <w:tblInd w:w="108" w:type="dxa"/>
        <w:tblLayout w:type="fixed"/>
        <w:tblLook w:val="0000" w:firstRow="0" w:lastRow="0" w:firstColumn="0" w:lastColumn="0" w:noHBand="0" w:noVBand="0"/>
      </w:tblPr>
      <w:tblGrid>
        <w:gridCol w:w="709"/>
        <w:gridCol w:w="4053"/>
        <w:gridCol w:w="4370"/>
      </w:tblGrid>
      <w:tr w:rsidR="008513F3" w:rsidRPr="00EE0E5C" w:rsidTr="00BC39C7">
        <w:tc>
          <w:tcPr>
            <w:tcW w:w="709" w:type="dxa"/>
            <w:tcBorders>
              <w:top w:val="single" w:sz="4" w:space="0" w:color="000000"/>
              <w:left w:val="single" w:sz="4" w:space="0" w:color="000000"/>
              <w:bottom w:val="single" w:sz="4" w:space="0" w:color="000000"/>
            </w:tcBorders>
            <w:shd w:val="clear" w:color="auto" w:fill="D9D9D9"/>
            <w:vAlign w:val="center"/>
          </w:tcPr>
          <w:p w:rsidR="008513F3" w:rsidRPr="00EE0E5C" w:rsidRDefault="008513F3" w:rsidP="00BC39C7">
            <w:pPr>
              <w:pStyle w:val="Tekstpodstawowy"/>
              <w:spacing w:line="276" w:lineRule="auto"/>
              <w:jc w:val="center"/>
              <w:rPr>
                <w:rFonts w:ascii="Trebuchet MS" w:hAnsi="Trebuchet MS"/>
                <w:b/>
                <w:sz w:val="20"/>
                <w:szCs w:val="20"/>
              </w:rPr>
            </w:pPr>
            <w:r w:rsidRPr="00EE0E5C">
              <w:rPr>
                <w:rFonts w:ascii="Trebuchet MS" w:hAnsi="Trebuchet MS"/>
                <w:b/>
                <w:sz w:val="20"/>
                <w:szCs w:val="20"/>
              </w:rPr>
              <w:t>L.p.</w:t>
            </w:r>
          </w:p>
        </w:tc>
        <w:tc>
          <w:tcPr>
            <w:tcW w:w="4053" w:type="dxa"/>
            <w:tcBorders>
              <w:top w:val="single" w:sz="4" w:space="0" w:color="000000"/>
              <w:left w:val="single" w:sz="4" w:space="0" w:color="000000"/>
              <w:bottom w:val="single" w:sz="4" w:space="0" w:color="000000"/>
            </w:tcBorders>
            <w:shd w:val="clear" w:color="auto" w:fill="D9D9D9"/>
            <w:vAlign w:val="center"/>
          </w:tcPr>
          <w:p w:rsidR="008513F3" w:rsidRPr="00EE0E5C" w:rsidRDefault="008513F3" w:rsidP="00BC39C7">
            <w:pPr>
              <w:pStyle w:val="Tekstpodstawowy"/>
              <w:spacing w:line="276" w:lineRule="auto"/>
              <w:jc w:val="center"/>
              <w:rPr>
                <w:rFonts w:ascii="Trebuchet MS" w:hAnsi="Trebuchet MS"/>
                <w:b/>
                <w:sz w:val="20"/>
                <w:szCs w:val="20"/>
              </w:rPr>
            </w:pPr>
            <w:r w:rsidRPr="00EE0E5C">
              <w:rPr>
                <w:rFonts w:ascii="Trebuchet MS" w:hAnsi="Trebuchet MS"/>
                <w:b/>
                <w:sz w:val="20"/>
                <w:szCs w:val="20"/>
              </w:rPr>
              <w:t>Część/zakres zamówienia</w:t>
            </w:r>
          </w:p>
        </w:tc>
        <w:tc>
          <w:tcPr>
            <w:tcW w:w="43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13F3" w:rsidRPr="00EE0E5C" w:rsidRDefault="008513F3" w:rsidP="00BC39C7">
            <w:pPr>
              <w:pStyle w:val="Tekstpodstawowy"/>
              <w:spacing w:line="276" w:lineRule="auto"/>
              <w:jc w:val="center"/>
              <w:rPr>
                <w:rFonts w:ascii="Trebuchet MS" w:hAnsi="Trebuchet MS"/>
                <w:sz w:val="20"/>
                <w:szCs w:val="20"/>
              </w:rPr>
            </w:pPr>
            <w:r w:rsidRPr="00EE0E5C">
              <w:rPr>
                <w:rFonts w:ascii="Trebuchet MS" w:hAnsi="Trebuchet MS"/>
                <w:b/>
                <w:sz w:val="20"/>
                <w:szCs w:val="20"/>
              </w:rPr>
              <w:t>Nazwa (firma) podwykonawcy</w:t>
            </w:r>
          </w:p>
        </w:tc>
      </w:tr>
      <w:tr w:rsidR="008513F3" w:rsidRPr="00EE0E5C" w:rsidTr="00BC39C7">
        <w:trPr>
          <w:trHeight w:val="261"/>
        </w:trPr>
        <w:tc>
          <w:tcPr>
            <w:tcW w:w="709" w:type="dxa"/>
            <w:tcBorders>
              <w:top w:val="single" w:sz="4" w:space="0" w:color="000000"/>
              <w:left w:val="single" w:sz="4" w:space="0" w:color="000000"/>
              <w:bottom w:val="single" w:sz="4" w:space="0" w:color="000000"/>
            </w:tcBorders>
            <w:shd w:val="clear" w:color="auto" w:fill="auto"/>
          </w:tcPr>
          <w:p w:rsidR="008513F3" w:rsidRPr="00EE0E5C" w:rsidRDefault="008513F3" w:rsidP="00BC39C7">
            <w:pPr>
              <w:pStyle w:val="Tekstpodstawowy"/>
              <w:spacing w:line="276" w:lineRule="auto"/>
              <w:jc w:val="center"/>
              <w:rPr>
                <w:rFonts w:ascii="Trebuchet MS" w:hAnsi="Trebuchet MS"/>
                <w:sz w:val="20"/>
                <w:szCs w:val="20"/>
              </w:rPr>
            </w:pPr>
          </w:p>
        </w:tc>
        <w:tc>
          <w:tcPr>
            <w:tcW w:w="4053" w:type="dxa"/>
            <w:tcBorders>
              <w:top w:val="single" w:sz="4" w:space="0" w:color="000000"/>
              <w:left w:val="single" w:sz="4" w:space="0" w:color="000000"/>
              <w:bottom w:val="single" w:sz="4" w:space="0" w:color="000000"/>
            </w:tcBorders>
            <w:shd w:val="clear" w:color="auto" w:fill="auto"/>
          </w:tcPr>
          <w:p w:rsidR="00AF12CB" w:rsidRPr="00EE0E5C" w:rsidRDefault="00AF12CB" w:rsidP="00BC39C7">
            <w:pPr>
              <w:pStyle w:val="Tekstpodstawowy"/>
              <w:snapToGrid w:val="0"/>
              <w:spacing w:line="276" w:lineRule="auto"/>
              <w:rPr>
                <w:rFonts w:ascii="Trebuchet MS" w:hAnsi="Trebuchet MS"/>
                <w:sz w:val="20"/>
                <w:szCs w:val="20"/>
              </w:rPr>
            </w:pPr>
          </w:p>
          <w:p w:rsidR="00AF12CB" w:rsidRPr="00EE0E5C" w:rsidRDefault="00AF12CB" w:rsidP="00BC39C7">
            <w:pPr>
              <w:pStyle w:val="Tekstpodstawowy"/>
              <w:snapToGrid w:val="0"/>
              <w:spacing w:line="276" w:lineRule="auto"/>
              <w:rPr>
                <w:rFonts w:ascii="Trebuchet MS" w:hAnsi="Trebuchet MS"/>
                <w:sz w:val="20"/>
                <w:szCs w:val="20"/>
              </w:rPr>
            </w:pP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8513F3" w:rsidRPr="00EE0E5C" w:rsidRDefault="008513F3" w:rsidP="00BC39C7">
            <w:pPr>
              <w:pStyle w:val="Tekstpodstawowy"/>
              <w:snapToGrid w:val="0"/>
              <w:spacing w:line="276" w:lineRule="auto"/>
              <w:rPr>
                <w:rFonts w:ascii="Trebuchet MS" w:hAnsi="Trebuchet MS"/>
                <w:sz w:val="20"/>
                <w:szCs w:val="20"/>
              </w:rPr>
            </w:pPr>
          </w:p>
        </w:tc>
      </w:tr>
    </w:tbl>
    <w:p w:rsidR="008513F3" w:rsidRDefault="008513F3" w:rsidP="005E6ECC">
      <w:pPr>
        <w:rPr>
          <w:rFonts w:ascii="Trebuchet MS" w:hAnsi="Trebuchet MS"/>
          <w:sz w:val="20"/>
          <w:szCs w:val="20"/>
        </w:rPr>
      </w:pPr>
    </w:p>
    <w:p w:rsidR="00354B61" w:rsidRDefault="00354B61" w:rsidP="005E6ECC">
      <w:pPr>
        <w:rPr>
          <w:rFonts w:ascii="Trebuchet MS" w:hAnsi="Trebuchet MS"/>
          <w:sz w:val="20"/>
          <w:szCs w:val="20"/>
        </w:rPr>
      </w:pPr>
    </w:p>
    <w:p w:rsidR="00354B61" w:rsidRDefault="00354B61" w:rsidP="005E6ECC">
      <w:pPr>
        <w:rPr>
          <w:rFonts w:ascii="Trebuchet MS" w:hAnsi="Trebuchet MS"/>
          <w:sz w:val="20"/>
          <w:szCs w:val="20"/>
        </w:rPr>
      </w:pPr>
    </w:p>
    <w:p w:rsidR="00354B61" w:rsidRDefault="00354B61" w:rsidP="005E6ECC">
      <w:pPr>
        <w:rPr>
          <w:rFonts w:ascii="Trebuchet MS" w:hAnsi="Trebuchet MS"/>
          <w:sz w:val="20"/>
          <w:szCs w:val="20"/>
        </w:rPr>
      </w:pPr>
    </w:p>
    <w:p w:rsidR="00354B61" w:rsidRPr="00EE0E5C" w:rsidRDefault="00354B61" w:rsidP="005E6ECC">
      <w:pPr>
        <w:rPr>
          <w:rFonts w:ascii="Trebuchet MS" w:hAnsi="Trebuchet MS"/>
          <w:sz w:val="20"/>
          <w:szCs w:val="20"/>
        </w:rPr>
      </w:pPr>
    </w:p>
    <w:p w:rsidR="008D2743" w:rsidRPr="00EE0E5C" w:rsidRDefault="008D2743">
      <w:pPr>
        <w:ind w:left="360"/>
        <w:rPr>
          <w:rFonts w:ascii="Trebuchet MS" w:hAnsi="Trebuchet MS"/>
          <w:sz w:val="20"/>
          <w:szCs w:val="20"/>
        </w:rPr>
      </w:pPr>
      <w:r w:rsidRPr="00EE0E5C">
        <w:rPr>
          <w:rFonts w:ascii="Trebuchet MS" w:hAnsi="Trebuchet MS"/>
          <w:sz w:val="20"/>
          <w:szCs w:val="20"/>
        </w:rPr>
        <w:t>…………………..</w:t>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t>…………………………………</w:t>
      </w:r>
    </w:p>
    <w:p w:rsidR="008D2743" w:rsidRPr="00EE0E5C" w:rsidRDefault="008D2743">
      <w:pPr>
        <w:ind w:left="360"/>
        <w:rPr>
          <w:rFonts w:ascii="Trebuchet MS" w:hAnsi="Trebuchet MS"/>
          <w:sz w:val="20"/>
          <w:szCs w:val="20"/>
        </w:rPr>
      </w:pPr>
      <w:r w:rsidRPr="00EE0E5C">
        <w:rPr>
          <w:rFonts w:ascii="Trebuchet MS" w:hAnsi="Trebuchet MS"/>
          <w:sz w:val="20"/>
          <w:szCs w:val="20"/>
        </w:rPr>
        <w:t>miejsce i data</w:t>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t>podpis i pieczęć osoby upoważnionej</w:t>
      </w:r>
    </w:p>
    <w:p w:rsidR="00796702" w:rsidRPr="00EE0E5C" w:rsidRDefault="00796702" w:rsidP="00AF12CB">
      <w:pPr>
        <w:pStyle w:val="Nagwek"/>
        <w:tabs>
          <w:tab w:val="left" w:pos="8080"/>
        </w:tabs>
        <w:rPr>
          <w:rFonts w:ascii="Trebuchet MS" w:hAnsi="Trebuchet MS"/>
          <w:b/>
          <w:sz w:val="20"/>
          <w:szCs w:val="20"/>
        </w:rPr>
      </w:pPr>
    </w:p>
    <w:p w:rsidR="006A765C" w:rsidRDefault="006A765C"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354B61" w:rsidRDefault="00354B61" w:rsidP="007D5E11">
      <w:pPr>
        <w:pStyle w:val="Nagwek"/>
        <w:tabs>
          <w:tab w:val="left" w:pos="8080"/>
        </w:tabs>
        <w:rPr>
          <w:rFonts w:ascii="Trebuchet MS" w:hAnsi="Trebuchet MS"/>
          <w:b/>
          <w:sz w:val="20"/>
          <w:szCs w:val="20"/>
        </w:rPr>
      </w:pPr>
    </w:p>
    <w:p w:rsidR="007D706B" w:rsidRPr="00EE0E5C" w:rsidRDefault="007D706B" w:rsidP="00D8706F">
      <w:pPr>
        <w:pStyle w:val="Nagwek"/>
        <w:tabs>
          <w:tab w:val="left" w:pos="8080"/>
        </w:tabs>
        <w:rPr>
          <w:rFonts w:ascii="Trebuchet MS" w:hAnsi="Trebuchet MS"/>
          <w:b/>
          <w:sz w:val="20"/>
          <w:szCs w:val="20"/>
        </w:rPr>
      </w:pPr>
    </w:p>
    <w:p w:rsidR="008D2743" w:rsidRPr="00354B61" w:rsidRDefault="008D2743" w:rsidP="00945E7E">
      <w:pPr>
        <w:pStyle w:val="Nagwek"/>
        <w:tabs>
          <w:tab w:val="left" w:pos="8080"/>
        </w:tabs>
        <w:jc w:val="right"/>
        <w:rPr>
          <w:rFonts w:ascii="Trebuchet MS" w:hAnsi="Trebuchet MS"/>
          <w:b/>
          <w:sz w:val="22"/>
          <w:szCs w:val="22"/>
        </w:rPr>
      </w:pPr>
      <w:r w:rsidRPr="00354B61">
        <w:rPr>
          <w:rFonts w:ascii="Trebuchet MS" w:hAnsi="Trebuchet MS"/>
          <w:b/>
          <w:sz w:val="22"/>
          <w:szCs w:val="22"/>
        </w:rPr>
        <w:t xml:space="preserve">ZAŁĄCZNIK NR </w:t>
      </w:r>
      <w:r w:rsidR="0079496A" w:rsidRPr="00354B61">
        <w:rPr>
          <w:rFonts w:ascii="Trebuchet MS" w:hAnsi="Trebuchet MS"/>
          <w:b/>
          <w:sz w:val="22"/>
          <w:szCs w:val="22"/>
        </w:rPr>
        <w:t>2</w:t>
      </w:r>
    </w:p>
    <w:p w:rsidR="008D2743" w:rsidRPr="00354B61" w:rsidRDefault="008D2743">
      <w:pPr>
        <w:ind w:left="6372" w:firstLine="708"/>
        <w:rPr>
          <w:rFonts w:ascii="Trebuchet MS" w:hAnsi="Trebuchet MS"/>
          <w:b/>
          <w:sz w:val="22"/>
          <w:szCs w:val="22"/>
        </w:rPr>
      </w:pPr>
    </w:p>
    <w:p w:rsidR="008D2743" w:rsidRPr="00354B61" w:rsidRDefault="008D2743">
      <w:pPr>
        <w:rPr>
          <w:rFonts w:ascii="Trebuchet MS" w:hAnsi="Trebuchet MS"/>
          <w:sz w:val="22"/>
          <w:szCs w:val="22"/>
        </w:rPr>
      </w:pPr>
    </w:p>
    <w:p w:rsidR="008D2743" w:rsidRPr="00354B61" w:rsidRDefault="008D2743">
      <w:pPr>
        <w:jc w:val="center"/>
        <w:rPr>
          <w:rFonts w:ascii="Trebuchet MS" w:hAnsi="Trebuchet MS"/>
          <w:sz w:val="22"/>
          <w:szCs w:val="22"/>
        </w:rPr>
      </w:pPr>
      <w:r w:rsidRPr="00354B61">
        <w:rPr>
          <w:rFonts w:ascii="Trebuchet MS" w:hAnsi="Trebuchet MS"/>
          <w:b/>
          <w:sz w:val="22"/>
          <w:szCs w:val="22"/>
        </w:rPr>
        <w:t>OŚWIADCZENIE WYKONAWCY</w:t>
      </w:r>
    </w:p>
    <w:p w:rsidR="008D2743" w:rsidRPr="00EE0E5C" w:rsidRDefault="008D2743">
      <w:pPr>
        <w:rPr>
          <w:rFonts w:ascii="Trebuchet MS" w:hAnsi="Trebuchet MS"/>
          <w:sz w:val="20"/>
          <w:szCs w:val="20"/>
        </w:rPr>
      </w:pPr>
    </w:p>
    <w:p w:rsidR="008D2743" w:rsidRPr="00EE0E5C" w:rsidRDefault="008D2743">
      <w:pPr>
        <w:rPr>
          <w:rFonts w:ascii="Trebuchet MS" w:hAnsi="Trebuchet MS"/>
          <w:sz w:val="20"/>
          <w:szCs w:val="20"/>
        </w:rPr>
      </w:pPr>
    </w:p>
    <w:p w:rsidR="008D2743" w:rsidRPr="00EE0E5C" w:rsidRDefault="008D2743">
      <w:pPr>
        <w:rPr>
          <w:rFonts w:ascii="Trebuchet MS" w:hAnsi="Trebuchet MS"/>
          <w:sz w:val="20"/>
          <w:szCs w:val="20"/>
        </w:rPr>
      </w:pPr>
      <w:r w:rsidRPr="00EE0E5C">
        <w:rPr>
          <w:rFonts w:ascii="Trebuchet MS" w:hAnsi="Trebuchet MS"/>
          <w:sz w:val="20"/>
          <w:szCs w:val="20"/>
        </w:rPr>
        <w:t>Nazwa firmy ................................................................................................</w:t>
      </w:r>
    </w:p>
    <w:p w:rsidR="008D2743" w:rsidRPr="00EE0E5C" w:rsidRDefault="008D2743">
      <w:pPr>
        <w:rPr>
          <w:rFonts w:ascii="Trebuchet MS" w:hAnsi="Trebuchet MS"/>
          <w:sz w:val="20"/>
          <w:szCs w:val="20"/>
        </w:rPr>
      </w:pPr>
    </w:p>
    <w:p w:rsidR="008D2743" w:rsidRPr="00EE0E5C" w:rsidRDefault="008D2743">
      <w:pPr>
        <w:rPr>
          <w:rFonts w:ascii="Trebuchet MS" w:hAnsi="Trebuchet MS"/>
          <w:sz w:val="20"/>
          <w:szCs w:val="20"/>
        </w:rPr>
      </w:pPr>
      <w:r w:rsidRPr="00EE0E5C">
        <w:rPr>
          <w:rFonts w:ascii="Trebuchet MS" w:hAnsi="Trebuchet MS"/>
          <w:sz w:val="20"/>
          <w:szCs w:val="20"/>
        </w:rPr>
        <w:t>.....................................................................................................................</w:t>
      </w:r>
    </w:p>
    <w:p w:rsidR="008D2743" w:rsidRPr="00EE0E5C" w:rsidRDefault="008D2743">
      <w:pPr>
        <w:rPr>
          <w:rFonts w:ascii="Trebuchet MS" w:hAnsi="Trebuchet MS"/>
          <w:sz w:val="20"/>
          <w:szCs w:val="20"/>
        </w:rPr>
      </w:pPr>
    </w:p>
    <w:p w:rsidR="008D2743" w:rsidRPr="00EE0E5C" w:rsidRDefault="008D2743">
      <w:pPr>
        <w:rPr>
          <w:rFonts w:ascii="Trebuchet MS" w:hAnsi="Trebuchet MS"/>
          <w:b/>
          <w:sz w:val="20"/>
          <w:szCs w:val="20"/>
          <w:lang w:val="de-DE"/>
        </w:rPr>
      </w:pPr>
      <w:r w:rsidRPr="00EE0E5C">
        <w:rPr>
          <w:rFonts w:ascii="Trebuchet MS" w:hAnsi="Trebuchet MS"/>
          <w:sz w:val="20"/>
          <w:szCs w:val="20"/>
        </w:rPr>
        <w:t>Adres ...........................................................................................................</w:t>
      </w:r>
    </w:p>
    <w:p w:rsidR="000040FD" w:rsidRPr="00EE0E5C" w:rsidRDefault="000040FD" w:rsidP="000040FD">
      <w:pPr>
        <w:jc w:val="both"/>
        <w:rPr>
          <w:rFonts w:ascii="Trebuchet MS" w:hAnsi="Trebuchet MS"/>
          <w:b/>
          <w:sz w:val="20"/>
          <w:szCs w:val="20"/>
        </w:rPr>
      </w:pPr>
    </w:p>
    <w:p w:rsidR="000040FD" w:rsidRPr="00F60159" w:rsidRDefault="000040FD" w:rsidP="000040FD">
      <w:pPr>
        <w:jc w:val="both"/>
        <w:rPr>
          <w:rFonts w:ascii="Trebuchet MS" w:hAnsi="Trebuchet MS"/>
          <w:b/>
          <w:sz w:val="20"/>
          <w:szCs w:val="20"/>
        </w:rPr>
      </w:pPr>
    </w:p>
    <w:p w:rsidR="000040FD" w:rsidRPr="00F60159" w:rsidRDefault="000040FD" w:rsidP="00560D35">
      <w:pPr>
        <w:jc w:val="both"/>
        <w:rPr>
          <w:rFonts w:ascii="Trebuchet MS" w:hAnsi="Trebuchet MS"/>
          <w:b/>
          <w:sz w:val="20"/>
          <w:szCs w:val="20"/>
        </w:rPr>
      </w:pPr>
      <w:r w:rsidRPr="00F60159">
        <w:rPr>
          <w:rFonts w:ascii="Trebuchet MS" w:hAnsi="Trebuchet MS"/>
          <w:b/>
          <w:sz w:val="20"/>
          <w:szCs w:val="20"/>
        </w:rPr>
        <w:t xml:space="preserve">Przystępując do przetargu </w:t>
      </w:r>
      <w:r w:rsidR="007F4677" w:rsidRPr="00F60159">
        <w:rPr>
          <w:rFonts w:ascii="Trebuchet MS" w:hAnsi="Trebuchet MS"/>
          <w:b/>
          <w:sz w:val="20"/>
          <w:szCs w:val="20"/>
        </w:rPr>
        <w:t>pn.</w:t>
      </w:r>
      <w:r w:rsidR="008F437C" w:rsidRPr="00F60159">
        <w:rPr>
          <w:rFonts w:ascii="Trebuchet MS" w:hAnsi="Trebuchet MS"/>
          <w:b/>
          <w:sz w:val="20"/>
          <w:szCs w:val="20"/>
        </w:rPr>
        <w:t xml:space="preserve"> </w:t>
      </w:r>
      <w:r w:rsidR="00F60159" w:rsidRPr="00F60159">
        <w:rPr>
          <w:rFonts w:ascii="Trebuchet MS" w:hAnsi="Trebuchet MS"/>
          <w:b/>
          <w:sz w:val="20"/>
          <w:szCs w:val="20"/>
        </w:rPr>
        <w:t>„Budowa kanalizacji sanitarnej w ul. Żytniej i Zapolskiej w Rudzie Śląskiej – Halembie</w:t>
      </w:r>
      <w:r w:rsidR="00CF3E05" w:rsidRPr="00F60159">
        <w:rPr>
          <w:rFonts w:ascii="Trebuchet MS" w:hAnsi="Trebuchet MS"/>
          <w:b/>
          <w:bCs/>
          <w:iCs/>
          <w:sz w:val="20"/>
          <w:szCs w:val="20"/>
        </w:rPr>
        <w:t>”</w:t>
      </w:r>
      <w:r w:rsidRPr="00F60159">
        <w:rPr>
          <w:rFonts w:ascii="Trebuchet MS" w:hAnsi="Trebuchet MS"/>
          <w:b/>
          <w:sz w:val="20"/>
          <w:szCs w:val="20"/>
        </w:rPr>
        <w:t>, niniejszym Wykonawca oświadcza iż:</w:t>
      </w:r>
    </w:p>
    <w:p w:rsidR="008F437C" w:rsidRPr="00EE0E5C" w:rsidRDefault="008F437C" w:rsidP="000040FD">
      <w:pPr>
        <w:jc w:val="both"/>
        <w:rPr>
          <w:rFonts w:ascii="Trebuchet MS" w:hAnsi="Trebuchet MS"/>
          <w:b/>
          <w:sz w:val="20"/>
          <w:szCs w:val="20"/>
        </w:rPr>
      </w:pPr>
    </w:p>
    <w:p w:rsidR="007D5E11" w:rsidRPr="00EE0E5C" w:rsidRDefault="007D5E11" w:rsidP="0015397C">
      <w:pPr>
        <w:numPr>
          <w:ilvl w:val="0"/>
          <w:numId w:val="5"/>
        </w:numPr>
        <w:spacing w:line="276" w:lineRule="auto"/>
        <w:jc w:val="both"/>
        <w:rPr>
          <w:rFonts w:ascii="Trebuchet MS" w:hAnsi="Trebuchet MS"/>
          <w:sz w:val="20"/>
          <w:szCs w:val="20"/>
        </w:rPr>
      </w:pPr>
      <w:r w:rsidRPr="00EE0E5C">
        <w:rPr>
          <w:rFonts w:ascii="Trebuchet MS" w:hAnsi="Trebuchet MS"/>
          <w:sz w:val="20"/>
          <w:szCs w:val="20"/>
        </w:rPr>
        <w:t>nie podlega wykluczeniu z postępowani</w:t>
      </w:r>
      <w:r w:rsidR="00D768AB" w:rsidRPr="00EE0E5C">
        <w:rPr>
          <w:rFonts w:ascii="Trebuchet MS" w:hAnsi="Trebuchet MS"/>
          <w:sz w:val="20"/>
          <w:szCs w:val="20"/>
        </w:rPr>
        <w:t xml:space="preserve">a na podstawie §5 ust. </w:t>
      </w:r>
      <w:r w:rsidR="006D7E2D" w:rsidRPr="00EE0E5C">
        <w:rPr>
          <w:rFonts w:ascii="Trebuchet MS" w:hAnsi="Trebuchet MS"/>
          <w:sz w:val="20"/>
          <w:szCs w:val="20"/>
        </w:rPr>
        <w:t>2</w:t>
      </w:r>
      <w:r w:rsidRPr="00EE0E5C">
        <w:rPr>
          <w:rFonts w:ascii="Trebuchet MS" w:hAnsi="Trebuchet MS"/>
          <w:sz w:val="20"/>
          <w:szCs w:val="20"/>
        </w:rPr>
        <w:t>. Specyfikacji,</w:t>
      </w:r>
    </w:p>
    <w:p w:rsidR="007D5E11" w:rsidRDefault="007D5E11" w:rsidP="0015397C">
      <w:pPr>
        <w:numPr>
          <w:ilvl w:val="0"/>
          <w:numId w:val="5"/>
        </w:numPr>
        <w:spacing w:line="276" w:lineRule="auto"/>
        <w:jc w:val="both"/>
        <w:rPr>
          <w:rFonts w:ascii="Trebuchet MS" w:hAnsi="Trebuchet MS"/>
          <w:sz w:val="20"/>
          <w:szCs w:val="20"/>
        </w:rPr>
      </w:pPr>
      <w:r w:rsidRPr="00EE0E5C">
        <w:rPr>
          <w:rFonts w:ascii="Trebuchet MS" w:hAnsi="Trebuchet MS"/>
          <w:sz w:val="20"/>
          <w:szCs w:val="20"/>
        </w:rPr>
        <w:t>spełnia warunki udziału w postępowan</w:t>
      </w:r>
      <w:r w:rsidR="00D768AB" w:rsidRPr="00EE0E5C">
        <w:rPr>
          <w:rFonts w:ascii="Trebuchet MS" w:hAnsi="Trebuchet MS"/>
          <w:sz w:val="20"/>
          <w:szCs w:val="20"/>
        </w:rPr>
        <w:t xml:space="preserve">iu określone w §5 ust. </w:t>
      </w:r>
      <w:r w:rsidR="006D7E2D" w:rsidRPr="00EE0E5C">
        <w:rPr>
          <w:rFonts w:ascii="Trebuchet MS" w:hAnsi="Trebuchet MS"/>
          <w:sz w:val="20"/>
          <w:szCs w:val="20"/>
        </w:rPr>
        <w:t>3</w:t>
      </w:r>
      <w:r w:rsidRPr="00EE0E5C">
        <w:rPr>
          <w:rFonts w:ascii="Trebuchet MS" w:hAnsi="Trebuchet MS"/>
          <w:sz w:val="20"/>
          <w:szCs w:val="20"/>
        </w:rPr>
        <w:t xml:space="preserve">. Specyfikacji, </w:t>
      </w:r>
    </w:p>
    <w:p w:rsidR="00E3191E" w:rsidRPr="00E60849" w:rsidRDefault="00E3191E" w:rsidP="0015397C">
      <w:pPr>
        <w:pStyle w:val="Akapitzlist"/>
        <w:numPr>
          <w:ilvl w:val="0"/>
          <w:numId w:val="5"/>
        </w:numPr>
        <w:suppressAutoHyphens/>
        <w:spacing w:line="276" w:lineRule="auto"/>
        <w:contextualSpacing/>
        <w:jc w:val="both"/>
        <w:rPr>
          <w:rFonts w:ascii="Trebuchet MS" w:eastAsia="Calibri" w:hAnsi="Trebuchet MS"/>
          <w:sz w:val="20"/>
          <w:szCs w:val="20"/>
        </w:rPr>
      </w:pPr>
      <w:r w:rsidRPr="00E60849">
        <w:rPr>
          <w:rFonts w:ascii="Trebuchet MS" w:eastAsia="Calibri" w:hAnsi="Trebuchet MS"/>
          <w:sz w:val="20"/>
          <w:szCs w:val="20"/>
        </w:rPr>
        <w:t xml:space="preserve">nie podlega wykluczeniu z postępowania na podstawie art. 7 ust. 1 ustawy </w:t>
      </w:r>
      <w:r w:rsidRPr="00E60849">
        <w:rPr>
          <w:rFonts w:ascii="Trebuchet MS" w:hAnsi="Trebuchet MS"/>
          <w:sz w:val="20"/>
          <w:szCs w:val="20"/>
        </w:rPr>
        <w:t>z dnia 13 kwietnia 2022r.</w:t>
      </w:r>
      <w:r w:rsidRPr="00E60849">
        <w:rPr>
          <w:rFonts w:ascii="Trebuchet MS" w:hAnsi="Trebuchet MS"/>
          <w:sz w:val="20"/>
          <w:szCs w:val="20"/>
        </w:rPr>
        <w:br/>
        <w:t>o szczególnych rozwiązaniach w zakresie przeciwdziałania wspieraniu agresji na Ukrainę oraz służących ochronie bezpieczeń</w:t>
      </w:r>
      <w:r w:rsidR="00FC7DD9">
        <w:rPr>
          <w:rFonts w:ascii="Trebuchet MS" w:hAnsi="Trebuchet MS"/>
          <w:sz w:val="20"/>
          <w:szCs w:val="20"/>
        </w:rPr>
        <w:t>stwa narodowego</w:t>
      </w:r>
      <w:r w:rsidRPr="00E60849">
        <w:rPr>
          <w:rFonts w:ascii="Trebuchet MS" w:eastAsia="Calibri" w:hAnsi="Trebuchet MS"/>
          <w:sz w:val="20"/>
          <w:szCs w:val="20"/>
        </w:rPr>
        <w:t>,</w:t>
      </w:r>
      <w:r w:rsidRPr="00E60849">
        <w:rPr>
          <w:rFonts w:ascii="Trebuchet MS" w:hAnsi="Trebuchet MS"/>
          <w:sz w:val="20"/>
          <w:szCs w:val="20"/>
        </w:rPr>
        <w:t xml:space="preserve"> </w:t>
      </w:r>
    </w:p>
    <w:p w:rsidR="007D5E11" w:rsidRPr="00EE0E5C" w:rsidRDefault="007D5E11" w:rsidP="0015397C">
      <w:pPr>
        <w:numPr>
          <w:ilvl w:val="0"/>
          <w:numId w:val="5"/>
        </w:numPr>
        <w:tabs>
          <w:tab w:val="left" w:pos="0"/>
        </w:tabs>
        <w:spacing w:line="276" w:lineRule="auto"/>
        <w:jc w:val="both"/>
        <w:rPr>
          <w:rFonts w:ascii="Trebuchet MS" w:hAnsi="Trebuchet MS"/>
          <w:sz w:val="20"/>
          <w:szCs w:val="20"/>
        </w:rPr>
      </w:pPr>
      <w:r w:rsidRPr="00EE0E5C">
        <w:rPr>
          <w:rFonts w:ascii="Trebuchet MS" w:hAnsi="Trebuchet MS"/>
          <w:sz w:val="20"/>
          <w:szCs w:val="20"/>
        </w:rPr>
        <w:t xml:space="preserve">w przypadku wskazania w dokumentacji ofertowej danych osobowych innych osób (np. pracowników, współpracowników, podwykonawców, pracowników podwykonawców) przekazał tym osobom </w:t>
      </w:r>
      <w:r w:rsidR="00F807FA" w:rsidRPr="00EE0E5C">
        <w:rPr>
          <w:rFonts w:ascii="Trebuchet MS" w:hAnsi="Trebuchet MS"/>
          <w:b/>
          <w:sz w:val="20"/>
          <w:szCs w:val="20"/>
        </w:rPr>
        <w:t>Załącznik nr 4</w:t>
      </w:r>
      <w:r w:rsidRPr="00EE0E5C">
        <w:rPr>
          <w:rFonts w:ascii="Trebuchet MS" w:hAnsi="Trebuchet MS"/>
          <w:sz w:val="20"/>
          <w:szCs w:val="20"/>
        </w:rPr>
        <w:t xml:space="preserve"> do postępowania wraz z informacją dotyczącą przedmiotu postępowania, w związku </w:t>
      </w:r>
      <w:r w:rsidRPr="00EE0E5C">
        <w:rPr>
          <w:rFonts w:ascii="Trebuchet MS" w:hAnsi="Trebuchet MS"/>
          <w:sz w:val="20"/>
          <w:szCs w:val="20"/>
        </w:rPr>
        <w:br/>
        <w:t>z którym Zamawiający otrzymał przedmiotowe dane, a tym samym wypełnił w imieniu Zamawiającego obowiązki informacyjne przewidziane w art. 14 RODO* wobec osób fizycznych, których dane osobowe udostępnił Zamawiającemu w związku z  ubieganiem się o udzielenie niniejszego zamówienia,</w:t>
      </w:r>
    </w:p>
    <w:p w:rsidR="007D5E11" w:rsidRPr="00EE0E5C" w:rsidRDefault="007D5E11" w:rsidP="0015397C">
      <w:pPr>
        <w:numPr>
          <w:ilvl w:val="0"/>
          <w:numId w:val="5"/>
        </w:numPr>
        <w:tabs>
          <w:tab w:val="left" w:pos="0"/>
        </w:tabs>
        <w:spacing w:line="276" w:lineRule="auto"/>
        <w:jc w:val="both"/>
        <w:rPr>
          <w:rFonts w:ascii="Trebuchet MS" w:hAnsi="Trebuchet MS"/>
          <w:sz w:val="20"/>
          <w:szCs w:val="20"/>
        </w:rPr>
      </w:pPr>
      <w:r w:rsidRPr="00EE0E5C">
        <w:rPr>
          <w:rFonts w:ascii="Trebuchet MS" w:hAnsi="Trebuchet MS"/>
          <w:sz w:val="20"/>
          <w:szCs w:val="20"/>
        </w:rPr>
        <w:t>zobowiązuje się przekaza</w:t>
      </w:r>
      <w:r w:rsidR="00316D54">
        <w:rPr>
          <w:rFonts w:ascii="Trebuchet MS" w:hAnsi="Trebuchet MS"/>
          <w:sz w:val="20"/>
          <w:szCs w:val="20"/>
        </w:rPr>
        <w:t>ć osobom, o których mowa w pkt 4</w:t>
      </w:r>
      <w:r w:rsidRPr="00EE0E5C">
        <w:rPr>
          <w:rFonts w:ascii="Trebuchet MS" w:hAnsi="Trebuchet MS"/>
          <w:sz w:val="20"/>
          <w:szCs w:val="20"/>
        </w:rPr>
        <w:t xml:space="preserve"> powyżej</w:t>
      </w:r>
      <w:r w:rsidR="00F807FA" w:rsidRPr="00EE0E5C">
        <w:rPr>
          <w:rFonts w:ascii="Trebuchet MS" w:hAnsi="Trebuchet MS"/>
          <w:b/>
          <w:sz w:val="20"/>
          <w:szCs w:val="20"/>
        </w:rPr>
        <w:t xml:space="preserve"> Załącznik nr 4</w:t>
      </w:r>
      <w:r w:rsidRPr="00EE0E5C">
        <w:rPr>
          <w:rFonts w:ascii="Trebuchet MS" w:hAnsi="Trebuchet MS"/>
          <w:sz w:val="20"/>
          <w:szCs w:val="20"/>
        </w:rPr>
        <w:t>, a tym samym wypełnić wobec nich w imieniu Zamawiającego obowiązki informacyjne przewidziane w art. 14 RODO, jeśli ich  dane osobowe zostaną przekazane Zamawiającemu na dalszych etapach przedmiotowego postępowania.</w:t>
      </w:r>
    </w:p>
    <w:p w:rsidR="008F437C" w:rsidRPr="00EE0E5C" w:rsidRDefault="008F437C" w:rsidP="008F437C">
      <w:pPr>
        <w:shd w:val="clear" w:color="auto" w:fill="FFFFFF"/>
        <w:ind w:left="284" w:hanging="284"/>
        <w:rPr>
          <w:rFonts w:ascii="Trebuchet MS" w:hAnsi="Trebuchet MS" w:cs="Segoe UI"/>
          <w:sz w:val="20"/>
          <w:szCs w:val="20"/>
        </w:rPr>
      </w:pPr>
      <w:r w:rsidRPr="00EE0E5C">
        <w:rPr>
          <w:rFonts w:ascii="Trebuchet MS" w:hAnsi="Trebuchet MS" w:cs="Segoe UI"/>
          <w:sz w:val="20"/>
          <w:szCs w:val="20"/>
        </w:rPr>
        <w:t> </w:t>
      </w:r>
    </w:p>
    <w:p w:rsidR="008F437C" w:rsidRPr="00EE0E5C" w:rsidRDefault="008F437C" w:rsidP="008F437C">
      <w:pPr>
        <w:rPr>
          <w:rFonts w:ascii="Trebuchet MS" w:hAnsi="Trebuchet MS"/>
          <w:sz w:val="20"/>
          <w:szCs w:val="20"/>
        </w:rPr>
      </w:pPr>
    </w:p>
    <w:p w:rsidR="008F437C" w:rsidRPr="00EE0E5C" w:rsidRDefault="008F437C" w:rsidP="008F437C">
      <w:pPr>
        <w:rPr>
          <w:rFonts w:ascii="Trebuchet MS" w:hAnsi="Trebuchet MS"/>
          <w:sz w:val="20"/>
          <w:szCs w:val="20"/>
        </w:rPr>
      </w:pPr>
    </w:p>
    <w:p w:rsidR="008F437C" w:rsidRPr="00EE0E5C" w:rsidRDefault="008F437C" w:rsidP="008F437C">
      <w:pPr>
        <w:rPr>
          <w:rFonts w:ascii="Trebuchet MS" w:hAnsi="Trebuchet MS"/>
          <w:sz w:val="20"/>
          <w:szCs w:val="20"/>
        </w:rPr>
      </w:pPr>
    </w:p>
    <w:p w:rsidR="008F437C" w:rsidRPr="00EE0E5C" w:rsidRDefault="008F437C" w:rsidP="008F437C">
      <w:pPr>
        <w:rPr>
          <w:rFonts w:ascii="Trebuchet MS" w:hAnsi="Trebuchet MS"/>
          <w:sz w:val="20"/>
          <w:szCs w:val="20"/>
        </w:rPr>
      </w:pPr>
    </w:p>
    <w:p w:rsidR="008F437C" w:rsidRPr="00EE0E5C" w:rsidRDefault="008F437C" w:rsidP="008F437C">
      <w:pPr>
        <w:rPr>
          <w:rFonts w:ascii="Trebuchet MS" w:hAnsi="Trebuchet MS"/>
          <w:sz w:val="20"/>
          <w:szCs w:val="20"/>
        </w:rPr>
      </w:pPr>
    </w:p>
    <w:p w:rsidR="008F437C" w:rsidRPr="00EE0E5C" w:rsidRDefault="008F437C" w:rsidP="008F437C">
      <w:pPr>
        <w:rPr>
          <w:rFonts w:ascii="Trebuchet MS" w:hAnsi="Trebuchet MS"/>
          <w:sz w:val="20"/>
          <w:szCs w:val="20"/>
        </w:rPr>
      </w:pPr>
    </w:p>
    <w:p w:rsidR="008F437C" w:rsidRPr="00EE0E5C" w:rsidRDefault="00E60849" w:rsidP="008F437C">
      <w:pPr>
        <w:ind w:left="360" w:firstLine="348"/>
        <w:rPr>
          <w:rFonts w:ascii="Trebuchet MS" w:hAnsi="Trebuchet MS"/>
          <w:sz w:val="20"/>
          <w:szCs w:val="20"/>
        </w:rPr>
      </w:pPr>
      <w:r>
        <w:rPr>
          <w:rFonts w:ascii="Trebuchet MS" w:hAnsi="Trebuchet MS"/>
          <w:sz w:val="20"/>
          <w:szCs w:val="20"/>
        </w:rPr>
        <w:t xml:space="preserve">     </w:t>
      </w:r>
      <w:r w:rsidR="008F437C" w:rsidRPr="00EE0E5C">
        <w:rPr>
          <w:rFonts w:ascii="Trebuchet MS" w:hAnsi="Trebuchet MS"/>
          <w:sz w:val="20"/>
          <w:szCs w:val="20"/>
        </w:rPr>
        <w:t>…………………</w:t>
      </w:r>
      <w:r>
        <w:rPr>
          <w:rFonts w:ascii="Trebuchet MS" w:hAnsi="Trebuchet MS"/>
          <w:sz w:val="20"/>
          <w:szCs w:val="20"/>
        </w:rPr>
        <w:t>……..</w:t>
      </w:r>
      <w:r w:rsidR="008F437C" w:rsidRPr="00EE0E5C">
        <w:rPr>
          <w:rFonts w:ascii="Trebuchet MS" w:hAnsi="Trebuchet MS"/>
          <w:sz w:val="20"/>
          <w:szCs w:val="20"/>
        </w:rPr>
        <w:tab/>
      </w:r>
      <w:r w:rsidR="008F437C" w:rsidRPr="00EE0E5C">
        <w:rPr>
          <w:rFonts w:ascii="Trebuchet MS" w:hAnsi="Trebuchet MS"/>
          <w:sz w:val="20"/>
          <w:szCs w:val="20"/>
        </w:rPr>
        <w:tab/>
      </w:r>
      <w:r w:rsidR="008F437C" w:rsidRPr="00EE0E5C">
        <w:rPr>
          <w:rFonts w:ascii="Trebuchet MS" w:hAnsi="Trebuchet MS"/>
          <w:sz w:val="20"/>
          <w:szCs w:val="20"/>
        </w:rPr>
        <w:tab/>
      </w:r>
      <w:r w:rsidR="008F437C" w:rsidRPr="00EE0E5C">
        <w:rPr>
          <w:rFonts w:ascii="Trebuchet MS" w:hAnsi="Trebuchet MS"/>
          <w:sz w:val="20"/>
          <w:szCs w:val="20"/>
        </w:rPr>
        <w:tab/>
      </w:r>
      <w:r w:rsidR="008F437C" w:rsidRPr="00EE0E5C">
        <w:rPr>
          <w:rFonts w:ascii="Trebuchet MS" w:hAnsi="Trebuchet MS"/>
          <w:sz w:val="20"/>
          <w:szCs w:val="20"/>
        </w:rPr>
        <w:tab/>
      </w:r>
      <w:r w:rsidR="008F437C" w:rsidRPr="00EE0E5C">
        <w:rPr>
          <w:rFonts w:ascii="Trebuchet MS" w:hAnsi="Trebuchet MS"/>
          <w:sz w:val="20"/>
          <w:szCs w:val="20"/>
        </w:rPr>
        <w:tab/>
      </w:r>
      <w:r>
        <w:rPr>
          <w:rFonts w:ascii="Trebuchet MS" w:hAnsi="Trebuchet MS"/>
          <w:sz w:val="20"/>
          <w:szCs w:val="20"/>
        </w:rPr>
        <w:t xml:space="preserve">          </w:t>
      </w:r>
      <w:r w:rsidR="008F437C" w:rsidRPr="00EE0E5C">
        <w:rPr>
          <w:rFonts w:ascii="Trebuchet MS" w:hAnsi="Trebuchet MS"/>
          <w:sz w:val="20"/>
          <w:szCs w:val="20"/>
        </w:rPr>
        <w:t>…………………………………</w:t>
      </w:r>
    </w:p>
    <w:p w:rsidR="008F437C" w:rsidRPr="00EE0E5C" w:rsidRDefault="008F437C" w:rsidP="008F437C">
      <w:pPr>
        <w:ind w:left="1068"/>
        <w:rPr>
          <w:rFonts w:ascii="Trebuchet MS" w:hAnsi="Trebuchet MS"/>
          <w:sz w:val="20"/>
          <w:szCs w:val="20"/>
        </w:rPr>
      </w:pPr>
      <w:r w:rsidRPr="00EE0E5C">
        <w:rPr>
          <w:rFonts w:ascii="Trebuchet MS" w:hAnsi="Trebuchet MS"/>
          <w:sz w:val="20"/>
          <w:szCs w:val="20"/>
        </w:rPr>
        <w:t>miejsce i data</w:t>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t xml:space="preserve">podpis i pieczęć </w:t>
      </w:r>
    </w:p>
    <w:p w:rsidR="008F437C" w:rsidRPr="00EE0E5C" w:rsidRDefault="008F437C" w:rsidP="008F437C">
      <w:pPr>
        <w:ind w:left="6732" w:firstLine="348"/>
        <w:rPr>
          <w:rFonts w:ascii="Trebuchet MS" w:hAnsi="Trebuchet MS"/>
          <w:sz w:val="20"/>
          <w:szCs w:val="20"/>
        </w:rPr>
      </w:pPr>
      <w:r w:rsidRPr="00EE0E5C">
        <w:rPr>
          <w:rFonts w:ascii="Trebuchet MS" w:hAnsi="Trebuchet MS"/>
          <w:sz w:val="20"/>
          <w:szCs w:val="20"/>
        </w:rPr>
        <w:t>osoby upoważnionej</w:t>
      </w:r>
    </w:p>
    <w:p w:rsidR="008F437C" w:rsidRPr="00EE0E5C" w:rsidRDefault="008F437C" w:rsidP="008F437C">
      <w:pPr>
        <w:ind w:left="360"/>
        <w:jc w:val="both"/>
        <w:rPr>
          <w:rFonts w:ascii="Trebuchet MS" w:hAnsi="Trebuchet MS"/>
          <w:sz w:val="20"/>
          <w:szCs w:val="20"/>
        </w:rPr>
      </w:pPr>
    </w:p>
    <w:p w:rsidR="008F437C" w:rsidRPr="00EE0E5C" w:rsidRDefault="008F437C" w:rsidP="008F437C">
      <w:pPr>
        <w:jc w:val="both"/>
        <w:rPr>
          <w:rFonts w:ascii="Trebuchet MS" w:hAnsi="Trebuchet MS"/>
          <w:i/>
          <w:iCs/>
          <w:sz w:val="20"/>
          <w:szCs w:val="20"/>
        </w:rPr>
      </w:pPr>
    </w:p>
    <w:p w:rsidR="008F437C" w:rsidRPr="00EE0E5C" w:rsidRDefault="008F437C" w:rsidP="008F437C">
      <w:pPr>
        <w:jc w:val="both"/>
        <w:rPr>
          <w:rFonts w:ascii="Trebuchet MS" w:hAnsi="Trebuchet MS"/>
          <w:i/>
          <w:iCs/>
          <w:sz w:val="20"/>
          <w:szCs w:val="20"/>
        </w:rPr>
      </w:pPr>
    </w:p>
    <w:p w:rsidR="008F437C" w:rsidRPr="00EE0E5C" w:rsidRDefault="008F437C" w:rsidP="008F437C">
      <w:pPr>
        <w:jc w:val="both"/>
        <w:rPr>
          <w:rFonts w:ascii="Trebuchet MS" w:hAnsi="Trebuchet MS"/>
          <w:i/>
          <w:iCs/>
          <w:sz w:val="20"/>
          <w:szCs w:val="20"/>
        </w:rPr>
      </w:pPr>
    </w:p>
    <w:p w:rsidR="008F437C" w:rsidRPr="00EE0E5C" w:rsidRDefault="008F437C" w:rsidP="008F437C">
      <w:pPr>
        <w:jc w:val="both"/>
        <w:rPr>
          <w:rFonts w:ascii="Trebuchet MS" w:hAnsi="Trebuchet MS"/>
          <w:i/>
          <w:iCs/>
          <w:sz w:val="20"/>
          <w:szCs w:val="20"/>
        </w:rPr>
      </w:pPr>
    </w:p>
    <w:p w:rsidR="008F437C" w:rsidRPr="00E60849" w:rsidRDefault="008F437C" w:rsidP="008F437C">
      <w:pPr>
        <w:jc w:val="both"/>
        <w:rPr>
          <w:rFonts w:ascii="Trebuchet MS" w:hAnsi="Trebuchet MS"/>
          <w:i/>
          <w:iCs/>
          <w:sz w:val="18"/>
          <w:szCs w:val="18"/>
        </w:rPr>
      </w:pPr>
      <w:r w:rsidRPr="00E60849">
        <w:rPr>
          <w:rFonts w:ascii="Trebuchet MS" w:hAnsi="Trebuchet MS"/>
          <w:i/>
          <w:iCs/>
          <w:sz w:val="18"/>
          <w:szCs w:val="18"/>
        </w:rPr>
        <w:t>*RODO - Rozporządzenie Parlamentu Europejskiego i Rady (UE) 2016/679 z dnia 27 kwietnia 2016 r. w sprawie ochrony osób fizycznych w związku z przetwarzaniem danych osobowych i w sprawie swobodnego przepływu takich danych oraz uchylenia dyrektywy 95/46/WE</w:t>
      </w:r>
    </w:p>
    <w:p w:rsidR="008F437C" w:rsidRPr="00EE0E5C" w:rsidRDefault="008F437C" w:rsidP="008F437C">
      <w:pPr>
        <w:ind w:left="142" w:hanging="142"/>
        <w:jc w:val="both"/>
        <w:rPr>
          <w:rFonts w:ascii="Trebuchet MS" w:hAnsi="Trebuchet MS"/>
          <w:sz w:val="20"/>
          <w:szCs w:val="20"/>
        </w:rPr>
      </w:pPr>
    </w:p>
    <w:p w:rsidR="004F63D4" w:rsidRPr="00EE0E5C" w:rsidRDefault="004F63D4" w:rsidP="00D86925">
      <w:pPr>
        <w:tabs>
          <w:tab w:val="left" w:pos="8080"/>
        </w:tabs>
        <w:rPr>
          <w:rFonts w:ascii="Trebuchet MS" w:hAnsi="Trebuchet MS"/>
          <w:b/>
          <w:sz w:val="20"/>
          <w:szCs w:val="20"/>
        </w:rPr>
      </w:pPr>
    </w:p>
    <w:p w:rsidR="00D86925" w:rsidRPr="00EE0E5C" w:rsidRDefault="00D86925" w:rsidP="008F437C">
      <w:pPr>
        <w:rPr>
          <w:rFonts w:ascii="Trebuchet MS" w:hAnsi="Trebuchet MS"/>
          <w:b/>
          <w:sz w:val="20"/>
          <w:szCs w:val="20"/>
        </w:rPr>
      </w:pPr>
    </w:p>
    <w:p w:rsidR="0098216C" w:rsidRPr="00EE0E5C" w:rsidRDefault="0098216C" w:rsidP="008F437C">
      <w:pPr>
        <w:rPr>
          <w:rFonts w:ascii="Trebuchet MS" w:hAnsi="Trebuchet MS"/>
          <w:b/>
          <w:sz w:val="20"/>
          <w:szCs w:val="20"/>
        </w:rPr>
      </w:pPr>
    </w:p>
    <w:p w:rsidR="0098216C" w:rsidRPr="00EE0E5C" w:rsidRDefault="0098216C" w:rsidP="008F437C">
      <w:pPr>
        <w:rPr>
          <w:rFonts w:ascii="Trebuchet MS" w:hAnsi="Trebuchet MS"/>
          <w:b/>
          <w:sz w:val="20"/>
          <w:szCs w:val="20"/>
        </w:rPr>
      </w:pPr>
    </w:p>
    <w:p w:rsidR="005E6ECC" w:rsidRDefault="005E6ECC" w:rsidP="005E6ECC">
      <w:pPr>
        <w:tabs>
          <w:tab w:val="left" w:pos="8080"/>
        </w:tabs>
        <w:jc w:val="right"/>
        <w:rPr>
          <w:rFonts w:ascii="Trebuchet MS" w:hAnsi="Trebuchet MS"/>
          <w:b/>
          <w:sz w:val="20"/>
          <w:szCs w:val="20"/>
        </w:rPr>
      </w:pPr>
    </w:p>
    <w:p w:rsidR="00607C48" w:rsidRDefault="00607C48" w:rsidP="005E6ECC">
      <w:pPr>
        <w:tabs>
          <w:tab w:val="left" w:pos="8080"/>
        </w:tabs>
        <w:jc w:val="right"/>
        <w:rPr>
          <w:rFonts w:ascii="Trebuchet MS" w:hAnsi="Trebuchet MS"/>
          <w:b/>
          <w:sz w:val="20"/>
          <w:szCs w:val="20"/>
        </w:rPr>
      </w:pPr>
    </w:p>
    <w:p w:rsidR="00E60849" w:rsidRDefault="00E60849" w:rsidP="008123DE">
      <w:pPr>
        <w:tabs>
          <w:tab w:val="left" w:pos="8080"/>
        </w:tabs>
        <w:rPr>
          <w:rFonts w:ascii="Trebuchet MS" w:hAnsi="Trebuchet MS"/>
          <w:b/>
          <w:sz w:val="22"/>
          <w:szCs w:val="22"/>
        </w:rPr>
      </w:pPr>
    </w:p>
    <w:p w:rsidR="005E6ECC" w:rsidRPr="00E60849" w:rsidRDefault="005E6ECC" w:rsidP="005E6ECC">
      <w:pPr>
        <w:tabs>
          <w:tab w:val="left" w:pos="8080"/>
        </w:tabs>
        <w:jc w:val="right"/>
        <w:rPr>
          <w:rFonts w:ascii="Trebuchet MS" w:hAnsi="Trebuchet MS"/>
          <w:sz w:val="22"/>
          <w:szCs w:val="22"/>
        </w:rPr>
      </w:pPr>
      <w:r w:rsidRPr="00E60849">
        <w:rPr>
          <w:rFonts w:ascii="Trebuchet MS" w:hAnsi="Trebuchet MS"/>
          <w:b/>
          <w:sz w:val="22"/>
          <w:szCs w:val="22"/>
        </w:rPr>
        <w:t>ZAŁĄCZNIK NR 3</w:t>
      </w:r>
    </w:p>
    <w:p w:rsidR="005E6ECC" w:rsidRPr="00E60849" w:rsidRDefault="005E6ECC" w:rsidP="005E6ECC">
      <w:pPr>
        <w:jc w:val="center"/>
        <w:rPr>
          <w:rFonts w:ascii="Trebuchet MS" w:hAnsi="Trebuchet MS"/>
          <w:sz w:val="22"/>
          <w:szCs w:val="22"/>
        </w:rPr>
      </w:pPr>
    </w:p>
    <w:p w:rsidR="005E6ECC" w:rsidRPr="00E60849" w:rsidRDefault="005E6ECC" w:rsidP="005E6ECC">
      <w:pPr>
        <w:jc w:val="center"/>
        <w:rPr>
          <w:rFonts w:ascii="Trebuchet MS" w:hAnsi="Trebuchet MS"/>
          <w:sz w:val="22"/>
          <w:szCs w:val="22"/>
        </w:rPr>
      </w:pPr>
      <w:r w:rsidRPr="00E60849">
        <w:rPr>
          <w:rFonts w:ascii="Trebuchet MS" w:hAnsi="Trebuchet MS"/>
          <w:b/>
          <w:sz w:val="22"/>
          <w:szCs w:val="22"/>
        </w:rPr>
        <w:t>WYKAZ WYKONANYCH ROBÓT BUDOWLANYCH</w:t>
      </w:r>
    </w:p>
    <w:p w:rsidR="005E6ECC" w:rsidRPr="00EE0E5C" w:rsidRDefault="005E6ECC" w:rsidP="005E6ECC">
      <w:pPr>
        <w:rPr>
          <w:rFonts w:ascii="Trebuchet MS" w:hAnsi="Trebuchet MS"/>
          <w:sz w:val="20"/>
          <w:szCs w:val="20"/>
        </w:rPr>
      </w:pPr>
    </w:p>
    <w:p w:rsidR="00316D54" w:rsidRPr="008123DE" w:rsidRDefault="005E6ECC" w:rsidP="00316D54">
      <w:pPr>
        <w:jc w:val="both"/>
        <w:rPr>
          <w:rFonts w:ascii="Trebuchet MS" w:hAnsi="Trebuchet MS"/>
          <w:sz w:val="20"/>
          <w:szCs w:val="20"/>
        </w:rPr>
      </w:pPr>
      <w:r w:rsidRPr="00EE0E5C">
        <w:rPr>
          <w:rFonts w:ascii="Trebuchet MS" w:hAnsi="Trebuchet MS"/>
          <w:b/>
          <w:sz w:val="20"/>
          <w:szCs w:val="20"/>
        </w:rPr>
        <w:t xml:space="preserve">Przedmiot przetargu – </w:t>
      </w:r>
      <w:r w:rsidR="008123DE" w:rsidRPr="000C02E2">
        <w:rPr>
          <w:rFonts w:ascii="Trebuchet MS" w:hAnsi="Trebuchet MS"/>
          <w:sz w:val="20"/>
          <w:szCs w:val="20"/>
        </w:rPr>
        <w:t>Budowa kanalizacji sanitarnej w ul. Żytniej i Zapolskiej w Rudzie Śląskiej – Halembie</w:t>
      </w:r>
    </w:p>
    <w:p w:rsidR="005E6ECC" w:rsidRPr="00EE0E5C" w:rsidRDefault="005E6ECC" w:rsidP="005E6ECC">
      <w:pPr>
        <w:jc w:val="both"/>
        <w:rPr>
          <w:rFonts w:ascii="Trebuchet MS" w:hAnsi="Trebuchet MS"/>
          <w:sz w:val="20"/>
          <w:szCs w:val="20"/>
        </w:rPr>
      </w:pPr>
      <w:r w:rsidRPr="00EE0E5C">
        <w:rPr>
          <w:rFonts w:ascii="Trebuchet MS" w:hAnsi="Trebuchet MS"/>
          <w:sz w:val="20"/>
          <w:szCs w:val="20"/>
        </w:rPr>
        <w:tab/>
      </w:r>
    </w:p>
    <w:p w:rsidR="005E6ECC" w:rsidRPr="00EE0E5C" w:rsidRDefault="005E6ECC" w:rsidP="005E6ECC">
      <w:pPr>
        <w:rPr>
          <w:rFonts w:ascii="Trebuchet MS" w:hAnsi="Trebuchet MS"/>
          <w:sz w:val="20"/>
          <w:szCs w:val="20"/>
        </w:rPr>
      </w:pPr>
      <w:r w:rsidRPr="00EE0E5C">
        <w:rPr>
          <w:rFonts w:ascii="Trebuchet MS" w:hAnsi="Trebuchet MS"/>
          <w:b/>
          <w:sz w:val="20"/>
          <w:szCs w:val="20"/>
        </w:rPr>
        <w:t xml:space="preserve">Zamawiający – </w:t>
      </w:r>
      <w:r w:rsidRPr="00EE0E5C">
        <w:rPr>
          <w:rFonts w:ascii="Trebuchet MS" w:hAnsi="Trebuchet MS"/>
          <w:sz w:val="20"/>
          <w:szCs w:val="20"/>
        </w:rPr>
        <w:t xml:space="preserve">Przedsiębiorstwo Wodociągów i Kanalizacji Spółka z o.o. w Rudzie Śląskiej </w:t>
      </w:r>
    </w:p>
    <w:p w:rsidR="005E6ECC" w:rsidRPr="00EE0E5C" w:rsidRDefault="005E6ECC" w:rsidP="005E6ECC">
      <w:pPr>
        <w:ind w:left="1416"/>
        <w:rPr>
          <w:rFonts w:ascii="Trebuchet MS" w:hAnsi="Trebuchet MS"/>
          <w:sz w:val="20"/>
          <w:szCs w:val="20"/>
        </w:rPr>
      </w:pPr>
      <w:r w:rsidRPr="00EE0E5C">
        <w:rPr>
          <w:rFonts w:ascii="Trebuchet MS" w:hAnsi="Trebuchet MS"/>
          <w:sz w:val="20"/>
          <w:szCs w:val="20"/>
        </w:rPr>
        <w:t xml:space="preserve">    ul. Pokoju 13, 41-709 Ruda Śląska</w:t>
      </w:r>
    </w:p>
    <w:p w:rsidR="005E6ECC" w:rsidRPr="00EE0E5C" w:rsidRDefault="005E6ECC" w:rsidP="005E6ECC">
      <w:pPr>
        <w:ind w:left="1416"/>
        <w:rPr>
          <w:rFonts w:ascii="Trebuchet MS" w:hAnsi="Trebuchet MS"/>
          <w:sz w:val="20"/>
          <w:szCs w:val="20"/>
        </w:rPr>
      </w:pPr>
    </w:p>
    <w:p w:rsidR="005E6ECC" w:rsidRPr="00EE0E5C" w:rsidRDefault="005E6ECC" w:rsidP="005E6ECC">
      <w:pPr>
        <w:rPr>
          <w:rFonts w:ascii="Trebuchet MS" w:hAnsi="Trebuchet MS"/>
          <w:sz w:val="20"/>
          <w:szCs w:val="20"/>
        </w:rPr>
      </w:pPr>
      <w:r w:rsidRPr="00EE0E5C">
        <w:rPr>
          <w:rFonts w:ascii="Trebuchet MS" w:hAnsi="Trebuchet MS"/>
          <w:b/>
          <w:sz w:val="20"/>
          <w:szCs w:val="20"/>
        </w:rPr>
        <w:t xml:space="preserve">Wykonawca – </w:t>
      </w:r>
      <w:r w:rsidRPr="00EE0E5C">
        <w:rPr>
          <w:rFonts w:ascii="Trebuchet MS" w:hAnsi="Trebuchet MS"/>
          <w:sz w:val="20"/>
          <w:szCs w:val="20"/>
        </w:rPr>
        <w:t>( nazwa i adres ) …………………………………………………………………………</w:t>
      </w:r>
    </w:p>
    <w:p w:rsidR="005E6ECC" w:rsidRPr="00EE0E5C" w:rsidRDefault="005E6ECC" w:rsidP="005E6ECC">
      <w:pPr>
        <w:rPr>
          <w:rFonts w:ascii="Trebuchet MS" w:hAnsi="Trebuchet MS"/>
          <w:sz w:val="20"/>
          <w:szCs w:val="20"/>
        </w:rPr>
      </w:pPr>
    </w:p>
    <w:p w:rsidR="005E6ECC" w:rsidRPr="00EE0E5C" w:rsidRDefault="005E6ECC" w:rsidP="005E6ECC">
      <w:pPr>
        <w:rPr>
          <w:rFonts w:ascii="Trebuchet MS" w:hAnsi="Trebuchet MS"/>
          <w:sz w:val="20"/>
          <w:szCs w:val="20"/>
        </w:rPr>
      </w:pPr>
      <w:r w:rsidRPr="00EE0E5C">
        <w:rPr>
          <w:rFonts w:ascii="Trebuchet MS" w:hAnsi="Trebuchet MS"/>
          <w:sz w:val="20"/>
          <w:szCs w:val="20"/>
        </w:rPr>
        <w:t>…………………………………………………………………………………………………….</w:t>
      </w:r>
    </w:p>
    <w:p w:rsidR="005E6ECC" w:rsidRDefault="005E6ECC" w:rsidP="005E6ECC">
      <w:pPr>
        <w:rPr>
          <w:rFonts w:ascii="Trebuchet MS" w:hAnsi="Trebuchet MS"/>
          <w:sz w:val="20"/>
          <w:szCs w:val="20"/>
        </w:rPr>
      </w:pPr>
    </w:p>
    <w:p w:rsidR="006149D6" w:rsidRPr="00EE0E5C" w:rsidRDefault="006149D6" w:rsidP="005E6ECC">
      <w:pPr>
        <w:rPr>
          <w:rFonts w:ascii="Trebuchet MS" w:hAnsi="Trebuchet MS"/>
          <w:sz w:val="20"/>
          <w:szCs w:val="20"/>
        </w:rPr>
      </w:pPr>
    </w:p>
    <w:p w:rsidR="005E6ECC" w:rsidRPr="00EE0E5C" w:rsidRDefault="005E6ECC" w:rsidP="005E6ECC">
      <w:pPr>
        <w:rPr>
          <w:rFonts w:ascii="Trebuchet MS" w:hAnsi="Trebuchet MS"/>
          <w:sz w:val="20"/>
          <w:szCs w:val="20"/>
        </w:rPr>
      </w:pPr>
    </w:p>
    <w:tbl>
      <w:tblPr>
        <w:tblW w:w="9214" w:type="dxa"/>
        <w:tblInd w:w="10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96"/>
        <w:gridCol w:w="3515"/>
        <w:gridCol w:w="3119"/>
        <w:gridCol w:w="1984"/>
      </w:tblGrid>
      <w:tr w:rsidR="005E6ECC" w:rsidRPr="00EE0E5C" w:rsidTr="00BC39C7">
        <w:tc>
          <w:tcPr>
            <w:tcW w:w="596" w:type="dxa"/>
            <w:shd w:val="clear" w:color="auto" w:fill="auto"/>
          </w:tcPr>
          <w:p w:rsidR="005E6ECC" w:rsidRPr="00EE0E5C" w:rsidRDefault="005E6ECC" w:rsidP="00BC39C7">
            <w:pPr>
              <w:rPr>
                <w:rFonts w:ascii="Trebuchet MS" w:hAnsi="Trebuchet MS"/>
                <w:b/>
                <w:sz w:val="20"/>
                <w:szCs w:val="20"/>
              </w:rPr>
            </w:pPr>
            <w:r w:rsidRPr="00EE0E5C">
              <w:rPr>
                <w:rFonts w:ascii="Trebuchet MS" w:hAnsi="Trebuchet MS"/>
                <w:b/>
                <w:sz w:val="20"/>
                <w:szCs w:val="20"/>
              </w:rPr>
              <w:t>L.p.</w:t>
            </w:r>
          </w:p>
        </w:tc>
        <w:tc>
          <w:tcPr>
            <w:tcW w:w="3515" w:type="dxa"/>
            <w:shd w:val="clear" w:color="auto" w:fill="auto"/>
          </w:tcPr>
          <w:p w:rsidR="0008547E" w:rsidRPr="00EE0E5C" w:rsidRDefault="005E6ECC" w:rsidP="00BC39C7">
            <w:pPr>
              <w:rPr>
                <w:rFonts w:ascii="Trebuchet MS" w:hAnsi="Trebuchet MS"/>
                <w:b/>
                <w:sz w:val="20"/>
                <w:szCs w:val="20"/>
              </w:rPr>
            </w:pPr>
            <w:r w:rsidRPr="00EE0E5C">
              <w:rPr>
                <w:rFonts w:ascii="Trebuchet MS" w:hAnsi="Trebuchet MS"/>
                <w:b/>
                <w:sz w:val="20"/>
                <w:szCs w:val="20"/>
              </w:rPr>
              <w:t>Zakres zamówienia</w:t>
            </w:r>
          </w:p>
          <w:p w:rsidR="00364B9F" w:rsidRPr="00EE0E5C" w:rsidRDefault="00364B9F" w:rsidP="00364B9F">
            <w:pPr>
              <w:rPr>
                <w:rFonts w:ascii="Trebuchet MS" w:hAnsi="Trebuchet MS"/>
                <w:sz w:val="20"/>
                <w:szCs w:val="20"/>
              </w:rPr>
            </w:pPr>
          </w:p>
        </w:tc>
        <w:tc>
          <w:tcPr>
            <w:tcW w:w="3119" w:type="dxa"/>
            <w:shd w:val="clear" w:color="auto" w:fill="auto"/>
          </w:tcPr>
          <w:p w:rsidR="005E6ECC" w:rsidRPr="00EE0E5C" w:rsidRDefault="005E6ECC" w:rsidP="00BC39C7">
            <w:pPr>
              <w:rPr>
                <w:rFonts w:ascii="Trebuchet MS" w:hAnsi="Trebuchet MS"/>
                <w:b/>
                <w:sz w:val="20"/>
                <w:szCs w:val="20"/>
              </w:rPr>
            </w:pPr>
            <w:r w:rsidRPr="00EE0E5C">
              <w:rPr>
                <w:rFonts w:ascii="Trebuchet MS" w:hAnsi="Trebuchet MS"/>
                <w:b/>
                <w:sz w:val="20"/>
                <w:szCs w:val="20"/>
              </w:rPr>
              <w:t>Zamawiający</w:t>
            </w:r>
          </w:p>
        </w:tc>
        <w:tc>
          <w:tcPr>
            <w:tcW w:w="1984" w:type="dxa"/>
          </w:tcPr>
          <w:p w:rsidR="005E6ECC" w:rsidRPr="00EE0E5C" w:rsidRDefault="005E6ECC" w:rsidP="00BC39C7">
            <w:pPr>
              <w:rPr>
                <w:rFonts w:ascii="Trebuchet MS" w:hAnsi="Trebuchet MS"/>
                <w:b/>
                <w:sz w:val="20"/>
                <w:szCs w:val="20"/>
              </w:rPr>
            </w:pPr>
            <w:r w:rsidRPr="00EE0E5C">
              <w:rPr>
                <w:rFonts w:ascii="Trebuchet MS" w:hAnsi="Trebuchet MS"/>
                <w:b/>
                <w:sz w:val="20"/>
                <w:szCs w:val="20"/>
              </w:rPr>
              <w:t>Data wykonania</w:t>
            </w:r>
          </w:p>
        </w:tc>
      </w:tr>
      <w:tr w:rsidR="005E6ECC" w:rsidRPr="00EE0E5C" w:rsidTr="00BC39C7">
        <w:tc>
          <w:tcPr>
            <w:tcW w:w="596" w:type="dxa"/>
            <w:shd w:val="clear" w:color="auto" w:fill="auto"/>
          </w:tcPr>
          <w:p w:rsidR="005E6ECC" w:rsidRPr="00EE0E5C" w:rsidRDefault="005E6ECC" w:rsidP="00BC39C7">
            <w:pPr>
              <w:rPr>
                <w:rFonts w:ascii="Trebuchet MS" w:hAnsi="Trebuchet MS"/>
                <w:sz w:val="20"/>
                <w:szCs w:val="20"/>
              </w:rPr>
            </w:pPr>
          </w:p>
        </w:tc>
        <w:tc>
          <w:tcPr>
            <w:tcW w:w="3515" w:type="dxa"/>
            <w:shd w:val="clear" w:color="auto" w:fill="auto"/>
          </w:tcPr>
          <w:p w:rsidR="005E6ECC" w:rsidRPr="00EE0E5C" w:rsidRDefault="005E6ECC" w:rsidP="00BC39C7">
            <w:pPr>
              <w:rPr>
                <w:rFonts w:ascii="Trebuchet MS" w:hAnsi="Trebuchet MS"/>
                <w:sz w:val="20"/>
                <w:szCs w:val="20"/>
              </w:rPr>
            </w:pPr>
          </w:p>
          <w:p w:rsidR="006149D6" w:rsidRDefault="006149D6" w:rsidP="006149D6">
            <w:pPr>
              <w:jc w:val="both"/>
              <w:rPr>
                <w:rFonts w:ascii="Trebuchet MS" w:eastAsiaTheme="minorHAnsi" w:hAnsi="Trebuchet MS"/>
                <w:sz w:val="20"/>
                <w:szCs w:val="20"/>
              </w:rPr>
            </w:pPr>
            <w:r>
              <w:rPr>
                <w:rFonts w:ascii="Trebuchet MS" w:hAnsi="Trebuchet MS"/>
                <w:sz w:val="20"/>
                <w:szCs w:val="20"/>
              </w:rPr>
              <w:t xml:space="preserve">Wykonawca wykonał należycie co najmniej 1 </w:t>
            </w:r>
            <w:r>
              <w:rPr>
                <w:rFonts w:ascii="Trebuchet MS" w:hAnsi="Trebuchet MS"/>
                <w:b/>
                <w:bCs/>
                <w:sz w:val="20"/>
                <w:szCs w:val="20"/>
              </w:rPr>
              <w:t>robotę budowlaną</w:t>
            </w:r>
            <w:r>
              <w:rPr>
                <w:rFonts w:ascii="Trebuchet MS" w:hAnsi="Trebuchet MS"/>
                <w:sz w:val="20"/>
                <w:szCs w:val="20"/>
              </w:rPr>
              <w:t xml:space="preserve"> polegającą na budowie kanalizacji o średnicy większej lub równej DN 200 mm oraz długości nie mniejszej niż 200 m, w tym co najmniej wykonanie kanalizacji o średnicy większej lub równej DN 200 mm o długości nie mniejszej niż 50 m wykonaną metodą przewiertu sterowanego poziomego w rurze osłonowej DN 400 . </w:t>
            </w:r>
          </w:p>
          <w:p w:rsidR="00646F36" w:rsidRDefault="00646F36" w:rsidP="00646F36">
            <w:pPr>
              <w:jc w:val="both"/>
              <w:rPr>
                <w:rFonts w:ascii="Trebuchet MS" w:hAnsi="Trebuchet MS"/>
                <w:sz w:val="20"/>
                <w:szCs w:val="20"/>
              </w:rPr>
            </w:pPr>
          </w:p>
          <w:p w:rsidR="00646F36" w:rsidRDefault="00646F36" w:rsidP="00646F36">
            <w:pPr>
              <w:jc w:val="both"/>
              <w:rPr>
                <w:rFonts w:ascii="Trebuchet MS" w:hAnsi="Trebuchet MS"/>
                <w:sz w:val="20"/>
                <w:szCs w:val="20"/>
              </w:rPr>
            </w:pPr>
          </w:p>
          <w:p w:rsidR="005E6ECC" w:rsidRPr="00EE0E5C" w:rsidRDefault="005E6ECC" w:rsidP="00BC39C7">
            <w:pPr>
              <w:rPr>
                <w:rFonts w:ascii="Trebuchet MS" w:hAnsi="Trebuchet MS"/>
                <w:sz w:val="20"/>
                <w:szCs w:val="20"/>
              </w:rPr>
            </w:pPr>
          </w:p>
          <w:p w:rsidR="005E6ECC" w:rsidRPr="00EE0E5C" w:rsidRDefault="005E6ECC" w:rsidP="00BC39C7">
            <w:pPr>
              <w:rPr>
                <w:rFonts w:ascii="Trebuchet MS" w:hAnsi="Trebuchet MS"/>
                <w:sz w:val="20"/>
                <w:szCs w:val="20"/>
              </w:rPr>
            </w:pPr>
          </w:p>
          <w:p w:rsidR="005E6ECC" w:rsidRPr="00EE0E5C" w:rsidRDefault="005E6ECC" w:rsidP="00BC39C7">
            <w:pPr>
              <w:rPr>
                <w:rFonts w:ascii="Trebuchet MS" w:hAnsi="Trebuchet MS"/>
                <w:sz w:val="20"/>
                <w:szCs w:val="20"/>
              </w:rPr>
            </w:pPr>
          </w:p>
          <w:p w:rsidR="005E6ECC" w:rsidRPr="00EE0E5C" w:rsidRDefault="005E6ECC" w:rsidP="00BC39C7">
            <w:pPr>
              <w:rPr>
                <w:rFonts w:ascii="Trebuchet MS" w:hAnsi="Trebuchet MS"/>
                <w:sz w:val="20"/>
                <w:szCs w:val="20"/>
              </w:rPr>
            </w:pPr>
          </w:p>
          <w:p w:rsidR="005E6ECC" w:rsidRPr="00EE0E5C" w:rsidRDefault="005E6ECC" w:rsidP="00BC39C7">
            <w:pPr>
              <w:rPr>
                <w:rFonts w:ascii="Trebuchet MS" w:hAnsi="Trebuchet MS"/>
                <w:sz w:val="20"/>
                <w:szCs w:val="20"/>
              </w:rPr>
            </w:pPr>
          </w:p>
        </w:tc>
        <w:tc>
          <w:tcPr>
            <w:tcW w:w="3119" w:type="dxa"/>
            <w:shd w:val="clear" w:color="auto" w:fill="auto"/>
          </w:tcPr>
          <w:p w:rsidR="005E6ECC" w:rsidRPr="00EE0E5C" w:rsidRDefault="005E6ECC" w:rsidP="00BC39C7">
            <w:pPr>
              <w:snapToGrid w:val="0"/>
              <w:rPr>
                <w:rFonts w:ascii="Trebuchet MS" w:hAnsi="Trebuchet MS"/>
                <w:sz w:val="20"/>
                <w:szCs w:val="20"/>
              </w:rPr>
            </w:pPr>
          </w:p>
        </w:tc>
        <w:tc>
          <w:tcPr>
            <w:tcW w:w="1984" w:type="dxa"/>
          </w:tcPr>
          <w:p w:rsidR="005E6ECC" w:rsidRPr="00EE0E5C" w:rsidRDefault="005E6ECC" w:rsidP="00BC39C7">
            <w:pPr>
              <w:snapToGrid w:val="0"/>
              <w:rPr>
                <w:rFonts w:ascii="Trebuchet MS" w:hAnsi="Trebuchet MS"/>
                <w:b/>
                <w:sz w:val="20"/>
                <w:szCs w:val="20"/>
              </w:rPr>
            </w:pPr>
          </w:p>
        </w:tc>
      </w:tr>
    </w:tbl>
    <w:p w:rsidR="005E6ECC" w:rsidRPr="00EE0E5C" w:rsidRDefault="005E6ECC" w:rsidP="005E6ECC">
      <w:pPr>
        <w:rPr>
          <w:rFonts w:ascii="Trebuchet MS" w:hAnsi="Trebuchet MS"/>
          <w:sz w:val="20"/>
          <w:szCs w:val="20"/>
        </w:rPr>
      </w:pPr>
    </w:p>
    <w:p w:rsidR="00316D54" w:rsidRDefault="00316D54" w:rsidP="005E6ECC">
      <w:pPr>
        <w:spacing w:line="360" w:lineRule="auto"/>
        <w:rPr>
          <w:rFonts w:ascii="Trebuchet MS" w:hAnsi="Trebuchet MS"/>
          <w:i/>
          <w:sz w:val="20"/>
          <w:szCs w:val="20"/>
        </w:rPr>
      </w:pPr>
    </w:p>
    <w:p w:rsidR="00316D54" w:rsidRPr="00EE0E5C" w:rsidRDefault="00316D54" w:rsidP="005E6ECC">
      <w:pPr>
        <w:spacing w:line="360" w:lineRule="auto"/>
        <w:rPr>
          <w:rFonts w:ascii="Trebuchet MS" w:hAnsi="Trebuchet MS"/>
          <w:i/>
          <w:sz w:val="20"/>
          <w:szCs w:val="20"/>
        </w:rPr>
      </w:pPr>
    </w:p>
    <w:p w:rsidR="005E6ECC" w:rsidRPr="00EE0E5C" w:rsidRDefault="005E6ECC" w:rsidP="005E6ECC">
      <w:pPr>
        <w:ind w:left="360"/>
        <w:rPr>
          <w:rFonts w:ascii="Trebuchet MS" w:hAnsi="Trebuchet MS"/>
          <w:sz w:val="20"/>
          <w:szCs w:val="20"/>
        </w:rPr>
      </w:pPr>
      <w:r w:rsidRPr="00EE0E5C">
        <w:rPr>
          <w:rFonts w:ascii="Trebuchet MS" w:hAnsi="Trebuchet MS"/>
          <w:sz w:val="20"/>
          <w:szCs w:val="20"/>
        </w:rPr>
        <w:t>…………………..</w:t>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t>…………………………………</w:t>
      </w:r>
    </w:p>
    <w:p w:rsidR="005E6ECC" w:rsidRPr="00EE0E5C" w:rsidRDefault="005E6ECC" w:rsidP="005E6ECC">
      <w:pPr>
        <w:ind w:left="360"/>
        <w:rPr>
          <w:rFonts w:ascii="Trebuchet MS" w:hAnsi="Trebuchet MS"/>
          <w:b/>
          <w:sz w:val="20"/>
          <w:szCs w:val="20"/>
        </w:rPr>
      </w:pPr>
      <w:r w:rsidRPr="00EE0E5C">
        <w:rPr>
          <w:rFonts w:ascii="Trebuchet MS" w:hAnsi="Trebuchet MS"/>
          <w:sz w:val="20"/>
          <w:szCs w:val="20"/>
        </w:rPr>
        <w:t>miejsce i data</w:t>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r>
      <w:r w:rsidRPr="00EE0E5C">
        <w:rPr>
          <w:rFonts w:ascii="Trebuchet MS" w:hAnsi="Trebuchet MS"/>
          <w:sz w:val="20"/>
          <w:szCs w:val="20"/>
        </w:rPr>
        <w:tab/>
        <w:t>podpis i pieczęć osoby upoważnionej</w:t>
      </w:r>
    </w:p>
    <w:p w:rsidR="005E6ECC" w:rsidRPr="00EE0E5C" w:rsidRDefault="005E6ECC" w:rsidP="005E6ECC">
      <w:pPr>
        <w:jc w:val="center"/>
        <w:rPr>
          <w:rFonts w:ascii="Trebuchet MS" w:hAnsi="Trebuchet MS"/>
          <w:b/>
          <w:sz w:val="20"/>
          <w:szCs w:val="20"/>
        </w:rPr>
      </w:pPr>
    </w:p>
    <w:p w:rsidR="005E6ECC" w:rsidRPr="00EE0E5C" w:rsidRDefault="005E6ECC" w:rsidP="005E6ECC">
      <w:pPr>
        <w:rPr>
          <w:rFonts w:ascii="Trebuchet MS" w:hAnsi="Trebuchet MS"/>
          <w:b/>
          <w:sz w:val="20"/>
          <w:szCs w:val="20"/>
        </w:rPr>
      </w:pPr>
    </w:p>
    <w:p w:rsidR="005E6ECC" w:rsidRPr="00EE0E5C" w:rsidRDefault="005E6ECC" w:rsidP="005E6ECC">
      <w:pPr>
        <w:rPr>
          <w:rFonts w:ascii="Trebuchet MS" w:hAnsi="Trebuchet MS"/>
          <w:b/>
          <w:sz w:val="20"/>
          <w:szCs w:val="20"/>
        </w:rPr>
      </w:pPr>
    </w:p>
    <w:p w:rsidR="005E6ECC" w:rsidRDefault="005E6ECC" w:rsidP="005E6ECC">
      <w:pPr>
        <w:rPr>
          <w:rFonts w:ascii="Trebuchet MS" w:hAnsi="Trebuchet MS"/>
          <w:b/>
          <w:sz w:val="20"/>
          <w:szCs w:val="20"/>
        </w:rPr>
      </w:pPr>
    </w:p>
    <w:p w:rsidR="00E60849" w:rsidRDefault="00E60849" w:rsidP="005E6ECC">
      <w:pPr>
        <w:rPr>
          <w:rFonts w:ascii="Trebuchet MS" w:hAnsi="Trebuchet MS"/>
          <w:b/>
          <w:sz w:val="20"/>
          <w:szCs w:val="20"/>
        </w:rPr>
      </w:pPr>
    </w:p>
    <w:p w:rsidR="00316D54" w:rsidRDefault="00316D54" w:rsidP="005E6ECC">
      <w:pPr>
        <w:rPr>
          <w:rFonts w:ascii="Trebuchet MS" w:hAnsi="Trebuchet MS"/>
          <w:b/>
          <w:sz w:val="20"/>
          <w:szCs w:val="20"/>
        </w:rPr>
      </w:pPr>
    </w:p>
    <w:p w:rsidR="00316D54" w:rsidRDefault="00316D54" w:rsidP="005E6ECC">
      <w:pPr>
        <w:rPr>
          <w:rFonts w:ascii="Trebuchet MS" w:hAnsi="Trebuchet MS"/>
          <w:b/>
          <w:sz w:val="20"/>
          <w:szCs w:val="20"/>
        </w:rPr>
      </w:pPr>
    </w:p>
    <w:p w:rsidR="006149D6" w:rsidRDefault="006149D6" w:rsidP="005E6ECC">
      <w:pPr>
        <w:rPr>
          <w:rFonts w:ascii="Trebuchet MS" w:hAnsi="Trebuchet MS"/>
          <w:b/>
          <w:sz w:val="20"/>
          <w:szCs w:val="20"/>
        </w:rPr>
      </w:pPr>
    </w:p>
    <w:p w:rsidR="006149D6" w:rsidRDefault="006149D6" w:rsidP="005E6ECC">
      <w:pPr>
        <w:rPr>
          <w:rFonts w:ascii="Trebuchet MS" w:hAnsi="Trebuchet MS"/>
          <w:b/>
          <w:sz w:val="20"/>
          <w:szCs w:val="20"/>
        </w:rPr>
      </w:pPr>
    </w:p>
    <w:p w:rsidR="006149D6" w:rsidRDefault="006149D6" w:rsidP="005E6ECC">
      <w:pPr>
        <w:rPr>
          <w:rFonts w:ascii="Trebuchet MS" w:hAnsi="Trebuchet MS"/>
          <w:b/>
          <w:sz w:val="20"/>
          <w:szCs w:val="20"/>
        </w:rPr>
      </w:pPr>
    </w:p>
    <w:p w:rsidR="00316D54" w:rsidRDefault="00316D54" w:rsidP="005E6ECC">
      <w:pPr>
        <w:rPr>
          <w:rFonts w:ascii="Trebuchet MS" w:hAnsi="Trebuchet MS"/>
          <w:b/>
          <w:sz w:val="20"/>
          <w:szCs w:val="20"/>
        </w:rPr>
      </w:pPr>
    </w:p>
    <w:p w:rsidR="00316D54" w:rsidRDefault="00316D54" w:rsidP="005E6ECC">
      <w:pPr>
        <w:rPr>
          <w:rFonts w:ascii="Trebuchet MS" w:hAnsi="Trebuchet MS"/>
          <w:b/>
          <w:sz w:val="20"/>
          <w:szCs w:val="20"/>
        </w:rPr>
      </w:pPr>
    </w:p>
    <w:p w:rsidR="00316D54" w:rsidRDefault="00316D54" w:rsidP="005E6ECC">
      <w:pPr>
        <w:rPr>
          <w:rFonts w:ascii="Trebuchet MS" w:hAnsi="Trebuchet MS"/>
          <w:b/>
          <w:sz w:val="20"/>
          <w:szCs w:val="20"/>
        </w:rPr>
      </w:pPr>
    </w:p>
    <w:p w:rsidR="0068456C" w:rsidRPr="00EE0E5C" w:rsidRDefault="0068456C" w:rsidP="00B837DF">
      <w:pPr>
        <w:rPr>
          <w:rFonts w:ascii="Trebuchet MS" w:hAnsi="Trebuchet MS"/>
          <w:b/>
          <w:sz w:val="20"/>
          <w:szCs w:val="20"/>
        </w:rPr>
      </w:pPr>
    </w:p>
    <w:p w:rsidR="008613B5" w:rsidRPr="00EE0E5C" w:rsidRDefault="008613B5" w:rsidP="00B837DF">
      <w:pPr>
        <w:rPr>
          <w:rFonts w:ascii="Trebuchet MS" w:hAnsi="Trebuchet MS"/>
          <w:b/>
          <w:sz w:val="20"/>
          <w:szCs w:val="20"/>
        </w:rPr>
      </w:pPr>
    </w:p>
    <w:p w:rsidR="006E693F" w:rsidRPr="00E60849" w:rsidRDefault="005E6ECC" w:rsidP="006E693F">
      <w:pPr>
        <w:ind w:left="6372" w:firstLine="708"/>
        <w:jc w:val="right"/>
        <w:rPr>
          <w:rFonts w:ascii="Trebuchet MS" w:hAnsi="Trebuchet MS"/>
          <w:b/>
          <w:sz w:val="22"/>
          <w:szCs w:val="22"/>
        </w:rPr>
      </w:pPr>
      <w:r w:rsidRPr="00E60849">
        <w:rPr>
          <w:rFonts w:ascii="Trebuchet MS" w:hAnsi="Trebuchet MS"/>
          <w:b/>
          <w:sz w:val="22"/>
          <w:szCs w:val="22"/>
        </w:rPr>
        <w:t>ZAŁĄCZNIK NR 4</w:t>
      </w:r>
    </w:p>
    <w:p w:rsidR="008B531B" w:rsidRPr="00EE0E5C" w:rsidRDefault="008B531B" w:rsidP="006E693F">
      <w:pPr>
        <w:ind w:left="6372" w:firstLine="708"/>
        <w:jc w:val="right"/>
        <w:rPr>
          <w:rFonts w:ascii="Trebuchet MS" w:hAnsi="Trebuchet MS" w:cs="Trebuchet MS"/>
          <w:sz w:val="20"/>
          <w:szCs w:val="20"/>
        </w:rPr>
      </w:pPr>
    </w:p>
    <w:p w:rsidR="006E693F" w:rsidRPr="00EE0E5C" w:rsidRDefault="006E693F" w:rsidP="006E693F">
      <w:pPr>
        <w:jc w:val="center"/>
        <w:rPr>
          <w:rFonts w:ascii="Trebuchet MS" w:hAnsi="Trebuchet MS"/>
          <w:b/>
          <w:sz w:val="20"/>
          <w:szCs w:val="20"/>
        </w:rPr>
      </w:pPr>
      <w:r w:rsidRPr="00EE0E5C">
        <w:rPr>
          <w:rFonts w:ascii="Trebuchet MS" w:hAnsi="Trebuchet MS"/>
          <w:b/>
          <w:sz w:val="20"/>
          <w:szCs w:val="20"/>
        </w:rPr>
        <w:t xml:space="preserve">KLAUZULA INFORMACYJNA </w:t>
      </w:r>
    </w:p>
    <w:p w:rsidR="006E693F" w:rsidRPr="00EE0E5C" w:rsidRDefault="006E693F" w:rsidP="006E693F">
      <w:pPr>
        <w:jc w:val="center"/>
        <w:rPr>
          <w:rFonts w:ascii="Trebuchet MS" w:hAnsi="Trebuchet MS"/>
          <w:b/>
          <w:sz w:val="20"/>
          <w:szCs w:val="20"/>
        </w:rPr>
      </w:pPr>
      <w:r w:rsidRPr="00EE0E5C">
        <w:rPr>
          <w:rFonts w:ascii="Trebuchet MS" w:hAnsi="Trebuchet MS"/>
          <w:b/>
          <w:sz w:val="20"/>
          <w:szCs w:val="20"/>
        </w:rPr>
        <w:t>DOT. POSTĘPOW</w:t>
      </w:r>
      <w:r w:rsidR="00316D54">
        <w:rPr>
          <w:rFonts w:ascii="Trebuchet MS" w:hAnsi="Trebuchet MS"/>
          <w:b/>
          <w:sz w:val="20"/>
          <w:szCs w:val="20"/>
        </w:rPr>
        <w:t xml:space="preserve">AŃ O UDZIELENIE ZAMÓWIENIA </w:t>
      </w:r>
      <w:r w:rsidRPr="00EE0E5C">
        <w:rPr>
          <w:rFonts w:ascii="Trebuchet MS" w:hAnsi="Trebuchet MS"/>
          <w:b/>
          <w:sz w:val="20"/>
          <w:szCs w:val="20"/>
        </w:rPr>
        <w:t xml:space="preserve">DLA OSÓB, KTÓRYCH DANE POZYSKALIŚMY </w:t>
      </w:r>
      <w:r w:rsidRPr="00EE0E5C">
        <w:rPr>
          <w:rFonts w:ascii="Trebuchet MS" w:hAnsi="Trebuchet MS"/>
          <w:b/>
          <w:sz w:val="20"/>
          <w:szCs w:val="20"/>
        </w:rPr>
        <w:br/>
        <w:t xml:space="preserve">OD SKŁADAJĄCEGO OFERTĘ (NP. JEGO PRACOWNIKÓW/WSPÓŁPRACOWNIKÓW, PODWYKONAWCÓW, PRACOWNIKÓW PODWYKONAWCÓW)   </w:t>
      </w:r>
    </w:p>
    <w:p w:rsidR="006E693F" w:rsidRPr="00EE0E5C" w:rsidRDefault="006E693F" w:rsidP="006E693F">
      <w:pPr>
        <w:jc w:val="center"/>
        <w:rPr>
          <w:rFonts w:ascii="Trebuchet MS" w:hAnsi="Trebuchet MS" w:cs="Calibri"/>
          <w:b/>
          <w:sz w:val="20"/>
          <w:szCs w:val="20"/>
        </w:rPr>
      </w:pPr>
    </w:p>
    <w:p w:rsidR="006E693F" w:rsidRPr="00EE0E5C" w:rsidRDefault="006E693F" w:rsidP="006E693F">
      <w:pPr>
        <w:spacing w:line="276" w:lineRule="auto"/>
        <w:jc w:val="both"/>
        <w:rPr>
          <w:rFonts w:ascii="Trebuchet MS" w:hAnsi="Trebuchet MS"/>
          <w:sz w:val="20"/>
          <w:szCs w:val="20"/>
        </w:rPr>
      </w:pPr>
      <w:r w:rsidRPr="00EE0E5C">
        <w:rPr>
          <w:rFonts w:ascii="Trebuchet MS" w:hAnsi="Trebuchet MS"/>
          <w:sz w:val="20"/>
          <w:szCs w:val="20"/>
        </w:rPr>
        <w:t xml:space="preserve">Zgodnie z art. 14 Rozporządzenia Parlamentu Europejskiego i Rady (UE) 2016/679 z dnia 27 kwietnia 2016 r. w sprawie ochrony osób fizycznych w związku z przetwarzaniem danych osobowych i w sprawie swobodnego przepływu takich danych oraz uchylenia dyrektywy 95/46/WE dalej „RODO”, informujemy, że: </w:t>
      </w:r>
    </w:p>
    <w:p w:rsidR="006E693F" w:rsidRPr="00EE0E5C" w:rsidRDefault="006E693F" w:rsidP="006E693F">
      <w:pPr>
        <w:jc w:val="both"/>
        <w:rPr>
          <w:rFonts w:ascii="Trebuchet MS" w:hAnsi="Trebuchet MS"/>
          <w:sz w:val="20"/>
          <w:szCs w:val="20"/>
        </w:rPr>
      </w:pPr>
    </w:p>
    <w:p w:rsidR="006E693F" w:rsidRPr="00EE0E5C" w:rsidRDefault="006E693F" w:rsidP="0015397C">
      <w:pPr>
        <w:numPr>
          <w:ilvl w:val="1"/>
          <w:numId w:val="22"/>
        </w:numPr>
        <w:tabs>
          <w:tab w:val="clear" w:pos="1080"/>
          <w:tab w:val="left" w:pos="284"/>
        </w:tabs>
        <w:suppressAutoHyphens w:val="0"/>
        <w:ind w:left="284" w:hanging="284"/>
        <w:contextualSpacing/>
        <w:jc w:val="both"/>
        <w:rPr>
          <w:rFonts w:ascii="Trebuchet MS" w:hAnsi="Trebuchet MS"/>
          <w:sz w:val="20"/>
          <w:szCs w:val="20"/>
        </w:rPr>
      </w:pPr>
      <w:r w:rsidRPr="00EE0E5C">
        <w:rPr>
          <w:rFonts w:ascii="Trebuchet MS" w:hAnsi="Trebuchet MS"/>
          <w:sz w:val="20"/>
          <w:szCs w:val="20"/>
        </w:rPr>
        <w:t xml:space="preserve">Administratorem Twoich danych osobowych (w skrócie ADO) będzie Przedsiębiorstwo Wodociągów i Kanalizacji Sp. z o.o. z siedzibą w Rudzie Śląskiej. Możesz się skontaktować z ADO pisząc na adres: Ruda Śląska (41-709) ul. Pokoju 13 lub mailowo: </w:t>
      </w:r>
      <w:hyperlink r:id="rId26" w:history="1">
        <w:r w:rsidRPr="00EE0E5C">
          <w:rPr>
            <w:rFonts w:ascii="Trebuchet MS" w:hAnsi="Trebuchet MS"/>
            <w:sz w:val="20"/>
            <w:szCs w:val="20"/>
            <w:u w:val="single"/>
          </w:rPr>
          <w:t>bok@pwik.com.pl</w:t>
        </w:r>
      </w:hyperlink>
      <w:r w:rsidRPr="00EE0E5C">
        <w:rPr>
          <w:rFonts w:ascii="Trebuchet MS" w:hAnsi="Trebuchet MS"/>
          <w:sz w:val="20"/>
          <w:szCs w:val="20"/>
        </w:rPr>
        <w:t>.</w:t>
      </w:r>
    </w:p>
    <w:p w:rsidR="006E693F" w:rsidRPr="00EE0E5C" w:rsidRDefault="006E693F" w:rsidP="006E693F">
      <w:pPr>
        <w:tabs>
          <w:tab w:val="left" w:pos="851"/>
        </w:tabs>
        <w:ind w:left="284" w:hanging="284"/>
        <w:contextualSpacing/>
        <w:jc w:val="both"/>
        <w:rPr>
          <w:rFonts w:ascii="Trebuchet MS" w:hAnsi="Trebuchet MS"/>
          <w:sz w:val="20"/>
          <w:szCs w:val="20"/>
        </w:rPr>
      </w:pPr>
    </w:p>
    <w:p w:rsidR="006E693F" w:rsidRPr="00EE0E5C" w:rsidRDefault="006E693F" w:rsidP="0015397C">
      <w:pPr>
        <w:numPr>
          <w:ilvl w:val="0"/>
          <w:numId w:val="22"/>
        </w:numPr>
        <w:tabs>
          <w:tab w:val="clear" w:pos="360"/>
          <w:tab w:val="left" w:pos="284"/>
        </w:tabs>
        <w:suppressAutoHyphens w:val="0"/>
        <w:ind w:left="284" w:hanging="284"/>
        <w:contextualSpacing/>
        <w:jc w:val="both"/>
        <w:rPr>
          <w:rFonts w:ascii="Trebuchet MS" w:hAnsi="Trebuchet MS"/>
          <w:sz w:val="20"/>
          <w:szCs w:val="20"/>
        </w:rPr>
      </w:pPr>
      <w:r w:rsidRPr="00EE0E5C">
        <w:rPr>
          <w:rFonts w:ascii="Trebuchet MS" w:hAnsi="Trebuchet MS"/>
          <w:sz w:val="20"/>
          <w:szCs w:val="20"/>
        </w:rPr>
        <w:t>Twoje dane pozyskaliśmy z dokumentacji ofert</w:t>
      </w:r>
      <w:r w:rsidR="009E01DC">
        <w:rPr>
          <w:rFonts w:ascii="Trebuchet MS" w:hAnsi="Trebuchet MS"/>
          <w:sz w:val="20"/>
          <w:szCs w:val="20"/>
        </w:rPr>
        <w:t xml:space="preserve">owej złożonej przez Wykonawcę, </w:t>
      </w:r>
      <w:r w:rsidRPr="00EE0E5C">
        <w:rPr>
          <w:rFonts w:ascii="Trebuchet MS" w:hAnsi="Trebuchet MS"/>
          <w:sz w:val="20"/>
          <w:szCs w:val="20"/>
        </w:rPr>
        <w:t xml:space="preserve">w związku </w:t>
      </w:r>
      <w:r w:rsidR="009E01DC">
        <w:rPr>
          <w:rFonts w:ascii="Trebuchet MS" w:hAnsi="Trebuchet MS"/>
          <w:sz w:val="20"/>
          <w:szCs w:val="20"/>
        </w:rPr>
        <w:br/>
      </w:r>
      <w:r w:rsidRPr="00EE0E5C">
        <w:rPr>
          <w:rFonts w:ascii="Trebuchet MS" w:hAnsi="Trebuchet MS"/>
          <w:sz w:val="20"/>
          <w:szCs w:val="20"/>
        </w:rPr>
        <w:t>z prowadzonym przez nas postępowaniem o udzielenie zamówienia.</w:t>
      </w:r>
    </w:p>
    <w:p w:rsidR="006E693F" w:rsidRPr="00EE0E5C" w:rsidRDefault="006E693F" w:rsidP="006E693F">
      <w:pPr>
        <w:rPr>
          <w:rFonts w:ascii="Trebuchet MS" w:hAnsi="Trebuchet MS"/>
          <w:sz w:val="20"/>
          <w:szCs w:val="20"/>
        </w:rPr>
      </w:pPr>
    </w:p>
    <w:p w:rsidR="006E693F" w:rsidRPr="00EE0E5C" w:rsidRDefault="006E693F" w:rsidP="006E693F">
      <w:pPr>
        <w:tabs>
          <w:tab w:val="left" w:pos="284"/>
        </w:tabs>
        <w:contextualSpacing/>
        <w:jc w:val="both"/>
        <w:rPr>
          <w:rFonts w:ascii="Trebuchet MS" w:hAnsi="Trebuchet MS"/>
          <w:sz w:val="20"/>
          <w:szCs w:val="20"/>
        </w:rPr>
      </w:pPr>
      <w:r w:rsidRPr="00EE0E5C">
        <w:rPr>
          <w:rFonts w:ascii="Trebuchet MS" w:hAnsi="Trebuchet MS"/>
          <w:sz w:val="20"/>
          <w:szCs w:val="20"/>
        </w:rPr>
        <w:t xml:space="preserve">3. Dane będą przetwarzane: </w:t>
      </w:r>
    </w:p>
    <w:p w:rsidR="006E693F" w:rsidRPr="00EE0E5C" w:rsidRDefault="006E693F" w:rsidP="0015397C">
      <w:pPr>
        <w:numPr>
          <w:ilvl w:val="0"/>
          <w:numId w:val="20"/>
        </w:numPr>
        <w:tabs>
          <w:tab w:val="left" w:pos="284"/>
        </w:tabs>
        <w:suppressAutoHyphens w:val="0"/>
        <w:ind w:left="1134" w:hanging="1134"/>
        <w:contextualSpacing/>
        <w:jc w:val="both"/>
        <w:rPr>
          <w:rFonts w:ascii="Trebuchet MS" w:hAnsi="Trebuchet MS"/>
          <w:sz w:val="20"/>
          <w:szCs w:val="20"/>
        </w:rPr>
      </w:pPr>
      <w:r w:rsidRPr="00EE0E5C">
        <w:rPr>
          <w:rFonts w:ascii="Trebuchet MS" w:hAnsi="Trebuchet MS"/>
          <w:sz w:val="20"/>
          <w:szCs w:val="20"/>
        </w:rPr>
        <w:t>w oparciu o uzasadniony interes ADO, zgodnie z art. 6 ust. 1 lit. f RODO w celu:</w:t>
      </w:r>
    </w:p>
    <w:p w:rsidR="006E693F" w:rsidRPr="00EE0E5C" w:rsidRDefault="006E693F" w:rsidP="0015397C">
      <w:pPr>
        <w:numPr>
          <w:ilvl w:val="2"/>
          <w:numId w:val="20"/>
        </w:numPr>
        <w:tabs>
          <w:tab w:val="left" w:pos="426"/>
        </w:tabs>
        <w:suppressAutoHyphens w:val="0"/>
        <w:ind w:left="709" w:hanging="283"/>
        <w:contextualSpacing/>
        <w:jc w:val="both"/>
        <w:rPr>
          <w:rFonts w:ascii="Trebuchet MS" w:hAnsi="Trebuchet MS"/>
          <w:sz w:val="20"/>
          <w:szCs w:val="20"/>
        </w:rPr>
      </w:pPr>
      <w:r w:rsidRPr="00EE0E5C">
        <w:rPr>
          <w:rFonts w:ascii="Trebuchet MS" w:hAnsi="Trebuchet MS"/>
          <w:sz w:val="20"/>
          <w:szCs w:val="20"/>
        </w:rPr>
        <w:t xml:space="preserve">kontaktu z Tobą w związku z prowadzonym postępowaniem lub wykonaniem umowy (w przypadku jej zawarcia z Wykonawcą), </w:t>
      </w:r>
    </w:p>
    <w:p w:rsidR="006E693F" w:rsidRPr="00EE0E5C" w:rsidRDefault="006E693F" w:rsidP="0015397C">
      <w:pPr>
        <w:numPr>
          <w:ilvl w:val="2"/>
          <w:numId w:val="20"/>
        </w:numPr>
        <w:tabs>
          <w:tab w:val="left" w:pos="426"/>
        </w:tabs>
        <w:suppressAutoHyphens w:val="0"/>
        <w:ind w:left="709" w:hanging="283"/>
        <w:contextualSpacing/>
        <w:jc w:val="both"/>
        <w:rPr>
          <w:rFonts w:ascii="Trebuchet MS" w:hAnsi="Trebuchet MS"/>
          <w:sz w:val="20"/>
          <w:szCs w:val="20"/>
        </w:rPr>
      </w:pPr>
      <w:r w:rsidRPr="00EE0E5C">
        <w:rPr>
          <w:rFonts w:ascii="Trebuchet MS" w:hAnsi="Trebuchet MS"/>
          <w:sz w:val="20"/>
          <w:szCs w:val="20"/>
        </w:rPr>
        <w:t xml:space="preserve">zapewnienia wyboru Wykonawcy spełniającego wymagania wskazane w ofercie, w tym posiadania wykwalifikowanych podwykonawców lub w celu wykonania umowy (w przypadku jej zawarcia </w:t>
      </w:r>
      <w:r w:rsidR="009530BC">
        <w:rPr>
          <w:rFonts w:ascii="Trebuchet MS" w:hAnsi="Trebuchet MS"/>
          <w:sz w:val="20"/>
          <w:szCs w:val="20"/>
        </w:rPr>
        <w:br/>
      </w:r>
      <w:r w:rsidRPr="00EE0E5C">
        <w:rPr>
          <w:rFonts w:ascii="Trebuchet MS" w:hAnsi="Trebuchet MS"/>
          <w:sz w:val="20"/>
          <w:szCs w:val="20"/>
        </w:rPr>
        <w:t xml:space="preserve">z Wykonawcą), </w:t>
      </w:r>
    </w:p>
    <w:p w:rsidR="006E693F" w:rsidRPr="00EE0E5C" w:rsidRDefault="006E693F" w:rsidP="0015397C">
      <w:pPr>
        <w:numPr>
          <w:ilvl w:val="0"/>
          <w:numId w:val="20"/>
        </w:numPr>
        <w:tabs>
          <w:tab w:val="left" w:pos="284"/>
        </w:tabs>
        <w:suppressAutoHyphens w:val="0"/>
        <w:ind w:left="284" w:hanging="284"/>
        <w:contextualSpacing/>
        <w:jc w:val="both"/>
        <w:rPr>
          <w:rFonts w:ascii="Trebuchet MS" w:hAnsi="Trebuchet MS"/>
          <w:sz w:val="20"/>
          <w:szCs w:val="20"/>
        </w:rPr>
      </w:pPr>
      <w:r w:rsidRPr="00EE0E5C">
        <w:rPr>
          <w:rFonts w:ascii="Trebuchet MS" w:hAnsi="Trebuchet MS"/>
          <w:sz w:val="20"/>
          <w:szCs w:val="20"/>
        </w:rPr>
        <w:t xml:space="preserve">w przypadku zamówień publicznych - aby wypełnić obowiązki prawne związane z prowadzonym postępowaniem wynikające w szczególności z ustawy  Prawo zamówień publicznych, zgodnie z art. 6 ust. 1 lit. c RODO,  </w:t>
      </w:r>
    </w:p>
    <w:p w:rsidR="006E693F" w:rsidRPr="00EE0E5C" w:rsidRDefault="006E693F" w:rsidP="0015397C">
      <w:pPr>
        <w:numPr>
          <w:ilvl w:val="0"/>
          <w:numId w:val="20"/>
        </w:numPr>
        <w:tabs>
          <w:tab w:val="left" w:pos="284"/>
        </w:tabs>
        <w:suppressAutoHyphens w:val="0"/>
        <w:ind w:left="284" w:hanging="284"/>
        <w:contextualSpacing/>
        <w:jc w:val="both"/>
        <w:rPr>
          <w:rFonts w:ascii="Trebuchet MS" w:hAnsi="Trebuchet MS"/>
          <w:sz w:val="20"/>
          <w:szCs w:val="20"/>
        </w:rPr>
      </w:pPr>
      <w:r w:rsidRPr="00EE0E5C">
        <w:rPr>
          <w:rFonts w:ascii="Trebuchet MS" w:hAnsi="Trebuchet MS"/>
          <w:sz w:val="20"/>
          <w:szCs w:val="20"/>
        </w:rPr>
        <w:t xml:space="preserve">w celu dochodzenia lub obrony przed roszczeniami związanymi z prowadzonymi postępowaniami </w:t>
      </w:r>
      <w:r w:rsidRPr="00EE0E5C">
        <w:rPr>
          <w:rFonts w:ascii="Trebuchet MS" w:hAnsi="Trebuchet MS"/>
          <w:sz w:val="20"/>
          <w:szCs w:val="20"/>
        </w:rPr>
        <w:br/>
        <w:t xml:space="preserve">o udzielenie zamówienia w oparciu o uzasadniony interes ADO, zgodnie z art. 6 ust. 1 lit. f RODO. </w:t>
      </w:r>
    </w:p>
    <w:p w:rsidR="006E693F" w:rsidRPr="00EE0E5C" w:rsidRDefault="006E693F" w:rsidP="006E693F">
      <w:pPr>
        <w:jc w:val="both"/>
        <w:rPr>
          <w:rFonts w:ascii="Trebuchet MS" w:hAnsi="Trebuchet MS"/>
          <w:sz w:val="20"/>
          <w:szCs w:val="20"/>
        </w:rPr>
      </w:pPr>
    </w:p>
    <w:p w:rsidR="006E693F" w:rsidRPr="00EE0E5C" w:rsidRDefault="006E693F" w:rsidP="006E693F">
      <w:pPr>
        <w:tabs>
          <w:tab w:val="left" w:pos="426"/>
        </w:tabs>
        <w:contextualSpacing/>
        <w:jc w:val="both"/>
        <w:rPr>
          <w:rFonts w:ascii="Trebuchet MS" w:hAnsi="Trebuchet MS"/>
          <w:sz w:val="20"/>
          <w:szCs w:val="20"/>
        </w:rPr>
      </w:pPr>
      <w:r w:rsidRPr="00EE0E5C">
        <w:rPr>
          <w:rFonts w:ascii="Trebuchet MS" w:hAnsi="Trebuchet MS"/>
          <w:sz w:val="20"/>
          <w:szCs w:val="20"/>
        </w:rPr>
        <w:t xml:space="preserve">4. ADO będzie przetwarzał następujące kategorie Twoich danych osobowych: </w:t>
      </w:r>
    </w:p>
    <w:p w:rsidR="006E693F" w:rsidRPr="00EE0E5C" w:rsidRDefault="006E693F" w:rsidP="006E693F">
      <w:pPr>
        <w:tabs>
          <w:tab w:val="left" w:pos="426"/>
        </w:tabs>
        <w:ind w:left="360"/>
        <w:contextualSpacing/>
        <w:jc w:val="both"/>
        <w:rPr>
          <w:rFonts w:ascii="Trebuchet MS" w:hAnsi="Trebuchet MS"/>
          <w:sz w:val="20"/>
          <w:szCs w:val="20"/>
        </w:rPr>
      </w:pPr>
      <w:r w:rsidRPr="00EE0E5C">
        <w:rPr>
          <w:rFonts w:ascii="Trebuchet MS" w:hAnsi="Trebuchet MS"/>
          <w:sz w:val="20"/>
          <w:szCs w:val="20"/>
        </w:rPr>
        <w:t>- dane identyfikacyjne (Imię, Nazwisko),</w:t>
      </w:r>
    </w:p>
    <w:p w:rsidR="006E693F" w:rsidRPr="00EE0E5C" w:rsidRDefault="006E693F" w:rsidP="006E693F">
      <w:pPr>
        <w:tabs>
          <w:tab w:val="left" w:pos="426"/>
        </w:tabs>
        <w:ind w:left="360"/>
        <w:contextualSpacing/>
        <w:jc w:val="both"/>
        <w:rPr>
          <w:rFonts w:ascii="Trebuchet MS" w:hAnsi="Trebuchet MS"/>
          <w:sz w:val="20"/>
          <w:szCs w:val="20"/>
        </w:rPr>
      </w:pPr>
      <w:r w:rsidRPr="00EE0E5C">
        <w:rPr>
          <w:rFonts w:ascii="Trebuchet MS" w:hAnsi="Trebuchet MS"/>
          <w:sz w:val="20"/>
          <w:szCs w:val="20"/>
        </w:rPr>
        <w:t xml:space="preserve">- dane </w:t>
      </w:r>
      <w:proofErr w:type="spellStart"/>
      <w:r w:rsidRPr="00EE0E5C">
        <w:rPr>
          <w:rFonts w:ascii="Trebuchet MS" w:hAnsi="Trebuchet MS"/>
          <w:sz w:val="20"/>
          <w:szCs w:val="20"/>
        </w:rPr>
        <w:t>telekontaktowe</w:t>
      </w:r>
      <w:proofErr w:type="spellEnd"/>
      <w:r w:rsidRPr="00EE0E5C">
        <w:rPr>
          <w:rFonts w:ascii="Trebuchet MS" w:hAnsi="Trebuchet MS"/>
          <w:sz w:val="20"/>
          <w:szCs w:val="20"/>
        </w:rPr>
        <w:t xml:space="preserve">, </w:t>
      </w:r>
    </w:p>
    <w:p w:rsidR="006E693F" w:rsidRPr="00EE0E5C" w:rsidRDefault="006E693F" w:rsidP="006E693F">
      <w:pPr>
        <w:tabs>
          <w:tab w:val="left" w:pos="426"/>
        </w:tabs>
        <w:ind w:left="360"/>
        <w:contextualSpacing/>
        <w:jc w:val="both"/>
        <w:rPr>
          <w:rFonts w:ascii="Trebuchet MS" w:hAnsi="Trebuchet MS"/>
          <w:sz w:val="20"/>
          <w:szCs w:val="20"/>
        </w:rPr>
      </w:pPr>
      <w:r w:rsidRPr="00EE0E5C">
        <w:rPr>
          <w:rFonts w:ascii="Trebuchet MS" w:hAnsi="Trebuchet MS"/>
          <w:sz w:val="20"/>
          <w:szCs w:val="20"/>
        </w:rPr>
        <w:t>- dane dotyczące prowadzonej działalności,</w:t>
      </w:r>
    </w:p>
    <w:p w:rsidR="006E693F" w:rsidRPr="00EE0E5C" w:rsidRDefault="006E693F" w:rsidP="006E693F">
      <w:pPr>
        <w:tabs>
          <w:tab w:val="left" w:pos="426"/>
        </w:tabs>
        <w:ind w:left="360"/>
        <w:contextualSpacing/>
        <w:jc w:val="both"/>
        <w:rPr>
          <w:rFonts w:ascii="Trebuchet MS" w:hAnsi="Trebuchet MS"/>
          <w:sz w:val="20"/>
          <w:szCs w:val="20"/>
        </w:rPr>
      </w:pPr>
      <w:r w:rsidRPr="00EE0E5C">
        <w:rPr>
          <w:rFonts w:ascii="Trebuchet MS" w:hAnsi="Trebuchet MS"/>
          <w:sz w:val="20"/>
          <w:szCs w:val="20"/>
        </w:rPr>
        <w:t xml:space="preserve">- posiadane uprawnienia. </w:t>
      </w:r>
    </w:p>
    <w:p w:rsidR="006E693F" w:rsidRPr="00EE0E5C" w:rsidRDefault="006E693F" w:rsidP="006E693F">
      <w:pPr>
        <w:tabs>
          <w:tab w:val="left" w:pos="426"/>
        </w:tabs>
        <w:ind w:left="360"/>
        <w:contextualSpacing/>
        <w:jc w:val="both"/>
        <w:rPr>
          <w:rFonts w:ascii="Trebuchet MS" w:hAnsi="Trebuchet MS"/>
          <w:sz w:val="20"/>
          <w:szCs w:val="20"/>
        </w:rPr>
      </w:pPr>
      <w:r w:rsidRPr="00EE0E5C">
        <w:rPr>
          <w:rFonts w:ascii="Trebuchet MS" w:hAnsi="Trebuchet MS"/>
          <w:sz w:val="20"/>
          <w:szCs w:val="20"/>
        </w:rPr>
        <w:t xml:space="preserve">- dane związane z weryfikacją zatrudnienia na podstawie umowy o pracę (wyłącznie w przypadku zamówień na usługi lub roboty budowlane)  </w:t>
      </w:r>
    </w:p>
    <w:p w:rsidR="006E693F" w:rsidRPr="00EE0E5C" w:rsidRDefault="006E693F" w:rsidP="006E693F">
      <w:pPr>
        <w:tabs>
          <w:tab w:val="left" w:pos="851"/>
        </w:tabs>
        <w:contextualSpacing/>
        <w:jc w:val="both"/>
        <w:rPr>
          <w:rFonts w:ascii="Trebuchet MS" w:hAnsi="Trebuchet MS"/>
          <w:sz w:val="20"/>
          <w:szCs w:val="20"/>
        </w:rPr>
      </w:pPr>
    </w:p>
    <w:p w:rsidR="006E693F" w:rsidRPr="00EE0E5C" w:rsidRDefault="006E693F" w:rsidP="006E693F">
      <w:pPr>
        <w:contextualSpacing/>
        <w:jc w:val="both"/>
        <w:rPr>
          <w:rFonts w:ascii="Trebuchet MS" w:hAnsi="Trebuchet MS"/>
          <w:sz w:val="20"/>
          <w:szCs w:val="20"/>
        </w:rPr>
      </w:pPr>
      <w:r w:rsidRPr="00EE0E5C">
        <w:rPr>
          <w:rFonts w:ascii="Trebuchet MS" w:hAnsi="Trebuchet MS"/>
          <w:sz w:val="20"/>
          <w:szCs w:val="20"/>
        </w:rPr>
        <w:t>5. Twoje dane będą przekazywane:</w:t>
      </w:r>
    </w:p>
    <w:p w:rsidR="006E693F" w:rsidRPr="00EE0E5C" w:rsidRDefault="006E693F" w:rsidP="0015397C">
      <w:pPr>
        <w:numPr>
          <w:ilvl w:val="0"/>
          <w:numId w:val="21"/>
        </w:numPr>
        <w:suppressAutoHyphens w:val="0"/>
        <w:ind w:left="284" w:hanging="284"/>
        <w:contextualSpacing/>
        <w:jc w:val="both"/>
        <w:rPr>
          <w:rFonts w:ascii="Trebuchet MS" w:hAnsi="Trebuchet MS"/>
          <w:sz w:val="20"/>
          <w:szCs w:val="20"/>
        </w:rPr>
      </w:pPr>
      <w:r w:rsidRPr="00EE0E5C">
        <w:rPr>
          <w:rFonts w:ascii="Trebuchet MS" w:hAnsi="Trebuchet MS"/>
          <w:sz w:val="20"/>
          <w:szCs w:val="20"/>
        </w:rPr>
        <w:t xml:space="preserve">podmiotom, które na zlecenie ADO wykonują czynności wspierające jego działalność, </w:t>
      </w:r>
      <w:r w:rsidRPr="00EE0E5C">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rsidR="006E693F" w:rsidRPr="00EE0E5C" w:rsidRDefault="006E693F" w:rsidP="0015397C">
      <w:pPr>
        <w:numPr>
          <w:ilvl w:val="0"/>
          <w:numId w:val="15"/>
        </w:numPr>
        <w:suppressAutoHyphens w:val="0"/>
        <w:ind w:left="284" w:hanging="284"/>
        <w:jc w:val="both"/>
        <w:rPr>
          <w:rFonts w:ascii="Trebuchet MS" w:hAnsi="Trebuchet MS"/>
          <w:sz w:val="20"/>
          <w:szCs w:val="20"/>
        </w:rPr>
      </w:pPr>
      <w:r w:rsidRPr="00EE0E5C">
        <w:rPr>
          <w:rFonts w:ascii="Trebuchet MS" w:hAnsi="Trebuchet MS"/>
          <w:sz w:val="20"/>
          <w:szCs w:val="20"/>
        </w:rPr>
        <w:t>podmiotom/osobom upoważnionym do ich otrzymania na podstawie przepisów prawa.</w:t>
      </w:r>
    </w:p>
    <w:p w:rsidR="006E693F" w:rsidRPr="00EE0E5C" w:rsidRDefault="006E693F" w:rsidP="006E693F">
      <w:pPr>
        <w:tabs>
          <w:tab w:val="left" w:pos="851"/>
        </w:tabs>
        <w:contextualSpacing/>
        <w:jc w:val="both"/>
        <w:rPr>
          <w:rFonts w:ascii="Trebuchet MS" w:hAnsi="Trebuchet MS"/>
          <w:sz w:val="20"/>
          <w:szCs w:val="20"/>
        </w:rPr>
      </w:pPr>
    </w:p>
    <w:p w:rsidR="006E693F" w:rsidRPr="00EE0E5C" w:rsidRDefault="006E693F" w:rsidP="006E693F">
      <w:pPr>
        <w:spacing w:line="276" w:lineRule="auto"/>
        <w:ind w:left="284" w:hanging="284"/>
        <w:contextualSpacing/>
        <w:jc w:val="both"/>
        <w:rPr>
          <w:rFonts w:ascii="Trebuchet MS" w:hAnsi="Trebuchet MS"/>
          <w:sz w:val="20"/>
          <w:szCs w:val="20"/>
        </w:rPr>
      </w:pPr>
      <w:r w:rsidRPr="00EE0E5C">
        <w:rPr>
          <w:rFonts w:ascii="Trebuchet MS" w:hAnsi="Trebuchet MS"/>
          <w:sz w:val="20"/>
          <w:szCs w:val="20"/>
        </w:rPr>
        <w:t xml:space="preserve">6. Twoje dane zebrane w celu realizacji obowiązków prawnych będą przetwarzane przez okres wskazany </w:t>
      </w:r>
      <w:r w:rsidR="008B531B" w:rsidRPr="00EE0E5C">
        <w:rPr>
          <w:rFonts w:ascii="Trebuchet MS" w:hAnsi="Trebuchet MS"/>
          <w:sz w:val="20"/>
          <w:szCs w:val="20"/>
        </w:rPr>
        <w:br/>
      </w:r>
      <w:r w:rsidRPr="00EE0E5C">
        <w:rPr>
          <w:rFonts w:ascii="Trebuchet MS" w:hAnsi="Trebuchet MS"/>
          <w:sz w:val="20"/>
          <w:szCs w:val="20"/>
        </w:rPr>
        <w:t>w przepisach prawa, w szczególności w ustawie Prawo  zamówień publicznych. Pozostałe dane będą przechowywane na czas realizacji uzasadnionych interesów ADO, nie dłużej jednak niż do czasu upływu potencjalnych roszczeń lub uwzględnienia zgłoszonego sprzeciwu.</w:t>
      </w:r>
    </w:p>
    <w:p w:rsidR="006E693F" w:rsidRPr="00EE0E5C" w:rsidRDefault="006E693F" w:rsidP="006E693F">
      <w:pPr>
        <w:tabs>
          <w:tab w:val="left" w:pos="851"/>
        </w:tabs>
        <w:contextualSpacing/>
        <w:jc w:val="both"/>
        <w:rPr>
          <w:rFonts w:ascii="Trebuchet MS" w:eastAsia="Calibri" w:hAnsi="Trebuchet MS"/>
          <w:sz w:val="20"/>
          <w:szCs w:val="20"/>
        </w:rPr>
      </w:pPr>
    </w:p>
    <w:p w:rsidR="006E693F" w:rsidRPr="00EE0E5C" w:rsidRDefault="006E693F" w:rsidP="006E693F">
      <w:pPr>
        <w:tabs>
          <w:tab w:val="left" w:pos="284"/>
        </w:tabs>
        <w:contextualSpacing/>
        <w:jc w:val="both"/>
        <w:rPr>
          <w:rFonts w:ascii="Trebuchet MS" w:hAnsi="Trebuchet MS"/>
          <w:sz w:val="20"/>
          <w:szCs w:val="20"/>
        </w:rPr>
      </w:pPr>
      <w:r w:rsidRPr="00EE0E5C">
        <w:rPr>
          <w:rFonts w:ascii="Trebuchet MS" w:hAnsi="Trebuchet MS"/>
          <w:sz w:val="20"/>
          <w:szCs w:val="20"/>
        </w:rPr>
        <w:t xml:space="preserve">7. Twoje dane osobowe nie będą wykorzystywane przez ADO do podejmowania wobec Ciebie decyzji </w:t>
      </w:r>
      <w:r w:rsidRPr="00EE0E5C">
        <w:rPr>
          <w:rFonts w:ascii="Trebuchet MS" w:hAnsi="Trebuchet MS"/>
          <w:sz w:val="20"/>
          <w:szCs w:val="20"/>
        </w:rPr>
        <w:tab/>
      </w:r>
      <w:r w:rsidR="008B531B" w:rsidRPr="00EE0E5C">
        <w:rPr>
          <w:rFonts w:ascii="Trebuchet MS" w:hAnsi="Trebuchet MS"/>
          <w:sz w:val="20"/>
          <w:szCs w:val="20"/>
        </w:rPr>
        <w:br/>
      </w:r>
      <w:r w:rsidRPr="00EE0E5C">
        <w:rPr>
          <w:rFonts w:ascii="Trebuchet MS" w:hAnsi="Trebuchet MS"/>
          <w:sz w:val="20"/>
          <w:szCs w:val="20"/>
        </w:rPr>
        <w:t xml:space="preserve">w sposób zautomatyzowany (czyli bez udziału człowieka), w tym do profilowania. </w:t>
      </w:r>
    </w:p>
    <w:p w:rsidR="00E60849" w:rsidRPr="00EE0E5C" w:rsidRDefault="00E60849" w:rsidP="006E693F">
      <w:pPr>
        <w:tabs>
          <w:tab w:val="left" w:pos="851"/>
        </w:tabs>
        <w:contextualSpacing/>
        <w:jc w:val="both"/>
        <w:rPr>
          <w:rFonts w:ascii="Trebuchet MS" w:hAnsi="Trebuchet MS"/>
          <w:sz w:val="20"/>
          <w:szCs w:val="20"/>
        </w:rPr>
      </w:pPr>
    </w:p>
    <w:p w:rsidR="006E693F" w:rsidRPr="00EE0E5C" w:rsidRDefault="006E693F" w:rsidP="006E693F">
      <w:pPr>
        <w:tabs>
          <w:tab w:val="left" w:pos="284"/>
        </w:tabs>
        <w:contextualSpacing/>
        <w:jc w:val="both"/>
        <w:rPr>
          <w:rFonts w:ascii="Trebuchet MS" w:hAnsi="Trebuchet MS"/>
          <w:sz w:val="20"/>
          <w:szCs w:val="20"/>
        </w:rPr>
      </w:pPr>
      <w:r w:rsidRPr="00EE0E5C">
        <w:rPr>
          <w:rFonts w:ascii="Trebuchet MS" w:hAnsi="Trebuchet MS"/>
          <w:sz w:val="20"/>
          <w:szCs w:val="20"/>
        </w:rPr>
        <w:t>8. Przysługuje Ci prawo do:</w:t>
      </w:r>
    </w:p>
    <w:p w:rsidR="009530BC" w:rsidRDefault="006E693F" w:rsidP="0015397C">
      <w:pPr>
        <w:numPr>
          <w:ilvl w:val="0"/>
          <w:numId w:val="19"/>
        </w:numPr>
        <w:suppressAutoHyphens w:val="0"/>
        <w:spacing w:line="276" w:lineRule="auto"/>
        <w:ind w:left="284" w:hanging="284"/>
        <w:contextualSpacing/>
        <w:jc w:val="both"/>
        <w:rPr>
          <w:rFonts w:ascii="Trebuchet MS" w:hAnsi="Trebuchet MS"/>
          <w:sz w:val="20"/>
          <w:szCs w:val="20"/>
        </w:rPr>
      </w:pPr>
      <w:r w:rsidRPr="00EE0E5C">
        <w:rPr>
          <w:rFonts w:ascii="Trebuchet MS" w:hAnsi="Trebuchet MS"/>
          <w:sz w:val="20"/>
          <w:szCs w:val="20"/>
        </w:rPr>
        <w:t xml:space="preserve">dostępu do Twoich danych osobowych, przy czym, gdyby zrealizowanie tego obowiązku przez ADO, </w:t>
      </w:r>
    </w:p>
    <w:p w:rsidR="006E693F" w:rsidRPr="00EE0E5C" w:rsidRDefault="006E693F" w:rsidP="0015397C">
      <w:pPr>
        <w:numPr>
          <w:ilvl w:val="0"/>
          <w:numId w:val="19"/>
        </w:numPr>
        <w:suppressAutoHyphens w:val="0"/>
        <w:spacing w:line="276" w:lineRule="auto"/>
        <w:ind w:left="284" w:hanging="284"/>
        <w:contextualSpacing/>
        <w:jc w:val="both"/>
        <w:rPr>
          <w:rFonts w:ascii="Trebuchet MS" w:hAnsi="Trebuchet MS"/>
          <w:sz w:val="20"/>
          <w:szCs w:val="20"/>
        </w:rPr>
      </w:pPr>
      <w:r w:rsidRPr="00EE0E5C">
        <w:rPr>
          <w:rFonts w:ascii="Trebuchet MS" w:hAnsi="Trebuchet MS"/>
          <w:sz w:val="20"/>
          <w:szCs w:val="20"/>
        </w:rPr>
        <w:t>w przypadku zamówień publicznych, wymagałoby niewspółmiernie dużego wysiłku, ADO może żądać od Ciebie, wskazania dodatkowych informacji mających na celu sprecyzowanie żądania, w szczególności podania nazwy lub daty postępowania/zakończonego postępowania  o udzielenie zamówienia publicznego,</w:t>
      </w:r>
    </w:p>
    <w:p w:rsidR="006E693F" w:rsidRPr="00EE0E5C" w:rsidRDefault="006E693F" w:rsidP="0015397C">
      <w:pPr>
        <w:numPr>
          <w:ilvl w:val="0"/>
          <w:numId w:val="19"/>
        </w:numPr>
        <w:suppressAutoHyphens w:val="0"/>
        <w:spacing w:line="276" w:lineRule="auto"/>
        <w:ind w:left="284" w:hanging="284"/>
        <w:contextualSpacing/>
        <w:jc w:val="both"/>
        <w:rPr>
          <w:rFonts w:ascii="Trebuchet MS" w:hAnsi="Trebuchet MS"/>
          <w:sz w:val="20"/>
          <w:szCs w:val="20"/>
        </w:rPr>
      </w:pPr>
      <w:r w:rsidRPr="00EE0E5C">
        <w:rPr>
          <w:rFonts w:ascii="Trebuchet MS" w:hAnsi="Trebuchet MS"/>
          <w:sz w:val="20"/>
          <w:szCs w:val="20"/>
        </w:rPr>
        <w:t xml:space="preserve">sprostowania danych - jeśli są nieprawidłowe lub niekompletne, przy czym skorzystanie z tego prawa, </w:t>
      </w:r>
      <w:r w:rsidR="009530BC">
        <w:rPr>
          <w:rFonts w:ascii="Trebuchet MS" w:hAnsi="Trebuchet MS"/>
          <w:sz w:val="20"/>
          <w:szCs w:val="20"/>
        </w:rPr>
        <w:br/>
      </w:r>
      <w:r w:rsidRPr="00EE0E5C">
        <w:rPr>
          <w:rFonts w:ascii="Trebuchet MS" w:hAnsi="Trebuchet MS"/>
          <w:sz w:val="20"/>
          <w:szCs w:val="20"/>
        </w:rP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6E693F" w:rsidRPr="00EE0E5C" w:rsidRDefault="006E693F" w:rsidP="0015397C">
      <w:pPr>
        <w:numPr>
          <w:ilvl w:val="0"/>
          <w:numId w:val="19"/>
        </w:numPr>
        <w:suppressAutoHyphens w:val="0"/>
        <w:ind w:left="284" w:hanging="284"/>
        <w:contextualSpacing/>
        <w:jc w:val="both"/>
        <w:rPr>
          <w:rFonts w:ascii="Trebuchet MS" w:hAnsi="Trebuchet MS"/>
          <w:sz w:val="20"/>
          <w:szCs w:val="20"/>
        </w:rPr>
      </w:pPr>
      <w:r w:rsidRPr="00EE0E5C">
        <w:rPr>
          <w:rFonts w:ascii="Trebuchet MS" w:hAnsi="Trebuchet MS"/>
          <w:sz w:val="20"/>
          <w:szCs w:val="20"/>
        </w:rPr>
        <w:t>usunięcia danych (w określonych przypadkach),</w:t>
      </w:r>
    </w:p>
    <w:p w:rsidR="006E693F" w:rsidRPr="00EE0E5C" w:rsidRDefault="006E693F" w:rsidP="0015397C">
      <w:pPr>
        <w:numPr>
          <w:ilvl w:val="0"/>
          <w:numId w:val="19"/>
        </w:numPr>
        <w:suppressAutoHyphens w:val="0"/>
        <w:spacing w:line="276" w:lineRule="auto"/>
        <w:ind w:left="284" w:hanging="284"/>
        <w:contextualSpacing/>
        <w:jc w:val="both"/>
        <w:rPr>
          <w:rFonts w:ascii="Trebuchet MS" w:hAnsi="Trebuchet MS"/>
          <w:sz w:val="20"/>
          <w:szCs w:val="20"/>
        </w:rPr>
      </w:pPr>
      <w:r w:rsidRPr="00EE0E5C">
        <w:rPr>
          <w:rFonts w:ascii="Trebuchet MS" w:hAnsi="Trebuchet MS"/>
          <w:sz w:val="20"/>
          <w:szCs w:val="20"/>
        </w:rPr>
        <w:t xml:space="preserve">ograniczenia przetwarzania danych (w określonych przypadkach), przy czym skorzystanie z tego prawa, w przypadku zamówień publicznych, nie ogranicza przetwarzania Twoich danych osobowych do czasu zakończenia postępowania o udzielenie zamówienia publicznego, </w:t>
      </w:r>
    </w:p>
    <w:p w:rsidR="006E693F" w:rsidRPr="00EE0E5C" w:rsidRDefault="006E693F" w:rsidP="0015397C">
      <w:pPr>
        <w:numPr>
          <w:ilvl w:val="0"/>
          <w:numId w:val="19"/>
        </w:numPr>
        <w:suppressAutoHyphens w:val="0"/>
        <w:ind w:left="284" w:hanging="284"/>
        <w:contextualSpacing/>
        <w:jc w:val="both"/>
        <w:rPr>
          <w:rFonts w:ascii="Trebuchet MS" w:hAnsi="Trebuchet MS"/>
          <w:sz w:val="20"/>
          <w:szCs w:val="20"/>
          <w:lang w:val="de-DE"/>
        </w:rPr>
      </w:pPr>
      <w:r w:rsidRPr="00EE0E5C">
        <w:rPr>
          <w:rFonts w:ascii="Trebuchet MS" w:hAnsi="Trebuchet MS"/>
          <w:sz w:val="20"/>
          <w:szCs w:val="20"/>
        </w:rPr>
        <w:t>wniesienia skargi do Prezesa Urzędu Ochrony Danych Osobowych</w:t>
      </w:r>
      <w:r w:rsidRPr="00EE0E5C">
        <w:rPr>
          <w:rFonts w:ascii="Trebuchet MS" w:hAnsi="Trebuchet MS"/>
          <w:sz w:val="20"/>
          <w:szCs w:val="20"/>
          <w:lang w:val="de-DE"/>
        </w:rPr>
        <w:t>,</w:t>
      </w:r>
    </w:p>
    <w:p w:rsidR="006E693F" w:rsidRPr="00EE0E5C" w:rsidRDefault="006E693F" w:rsidP="0015397C">
      <w:pPr>
        <w:numPr>
          <w:ilvl w:val="0"/>
          <w:numId w:val="19"/>
        </w:numPr>
        <w:suppressAutoHyphens w:val="0"/>
        <w:ind w:left="284" w:hanging="284"/>
        <w:jc w:val="both"/>
        <w:rPr>
          <w:rFonts w:ascii="Trebuchet MS" w:hAnsi="Trebuchet MS"/>
          <w:sz w:val="20"/>
          <w:szCs w:val="20"/>
        </w:rPr>
      </w:pPr>
      <w:r w:rsidRPr="00EE0E5C">
        <w:rPr>
          <w:rFonts w:ascii="Trebuchet MS" w:hAnsi="Trebuchet MS"/>
          <w:sz w:val="20"/>
          <w:szCs w:val="20"/>
        </w:rPr>
        <w:t>wniesienia do ADO sprzeciwu wobec przetwarzania Twoich danych osobowych z uwagi na Twoją szczególną sytuację (dotyczy danych przetwarzanych w celu realizacji prawnie uzasadnionego interesu ADO).</w:t>
      </w: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Pr="00EE0E5C" w:rsidRDefault="006E693F" w:rsidP="006E693F">
      <w:pPr>
        <w:rPr>
          <w:rFonts w:ascii="Trebuchet MS" w:hAnsi="Trebuchet MS" w:cs="Trebuchet MS"/>
          <w:sz w:val="20"/>
          <w:szCs w:val="20"/>
        </w:rPr>
      </w:pPr>
    </w:p>
    <w:p w:rsidR="006E693F" w:rsidRDefault="006E693F"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554A57" w:rsidRDefault="00554A57"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B93565" w:rsidRDefault="00B93565" w:rsidP="006E693F">
      <w:pPr>
        <w:rPr>
          <w:rFonts w:ascii="Trebuchet MS" w:hAnsi="Trebuchet MS" w:cs="Trebuchet MS"/>
          <w:sz w:val="20"/>
          <w:szCs w:val="20"/>
        </w:rPr>
      </w:pPr>
    </w:p>
    <w:p w:rsidR="008B531B" w:rsidRPr="00F839BA" w:rsidRDefault="008B531B" w:rsidP="008B531B">
      <w:pPr>
        <w:rPr>
          <w:rFonts w:ascii="Trebuchet MS" w:hAnsi="Trebuchet MS"/>
          <w:b/>
          <w:sz w:val="20"/>
          <w:szCs w:val="20"/>
        </w:rPr>
      </w:pPr>
    </w:p>
    <w:sectPr w:rsidR="008B531B" w:rsidRPr="00F839BA">
      <w:headerReference w:type="default" r:id="rId27"/>
      <w:pgSz w:w="11906" w:h="16838"/>
      <w:pgMar w:top="1418" w:right="748" w:bottom="1258" w:left="1440" w:header="708"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62C" w:rsidRDefault="00E0162C">
      <w:r>
        <w:separator/>
      </w:r>
    </w:p>
  </w:endnote>
  <w:endnote w:type="continuationSeparator" w:id="0">
    <w:p w:rsidR="00E0162C" w:rsidRDefault="00E0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01"/>
    <w:family w:val="auto"/>
    <w:pitch w:val="variable"/>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lfaen">
    <w:panose1 w:val="010A0502050306030303"/>
    <w:charset w:val="EE"/>
    <w:family w:val="roman"/>
    <w:pitch w:val="variable"/>
    <w:sig w:usb0="04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62C" w:rsidRDefault="00E0162C">
      <w:r>
        <w:separator/>
      </w:r>
    </w:p>
  </w:footnote>
  <w:footnote w:type="continuationSeparator" w:id="0">
    <w:p w:rsidR="00E0162C" w:rsidRDefault="00E01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62C" w:rsidRPr="002411FF" w:rsidRDefault="00E0162C">
    <w:pPr>
      <w:pStyle w:val="Nagwek"/>
      <w:ind w:right="360"/>
      <w:rPr>
        <w:rFonts w:ascii="Trebuchet MS" w:hAnsi="Trebuchet MS"/>
      </w:rPr>
    </w:pPr>
    <w:r w:rsidRPr="002411FF">
      <w:rPr>
        <w:rFonts w:ascii="Trebuchet MS" w:hAnsi="Trebuchet MS"/>
        <w:noProof/>
        <w:lang w:eastAsia="pl-PL"/>
      </w:rPr>
      <mc:AlternateContent>
        <mc:Choice Requires="wps">
          <w:drawing>
            <wp:anchor distT="0" distB="0" distL="0" distR="0" simplePos="0" relativeHeight="251657728" behindDoc="0" locked="0" layoutInCell="1" allowOverlap="1">
              <wp:simplePos x="0" y="0"/>
              <wp:positionH relativeFrom="page">
                <wp:posOffset>6917690</wp:posOffset>
              </wp:positionH>
              <wp:positionV relativeFrom="paragraph">
                <wp:posOffset>635</wp:posOffset>
              </wp:positionV>
              <wp:extent cx="261620" cy="17399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162C" w:rsidRDefault="00E0162C">
                          <w:pPr>
                            <w:pStyle w:val="Nagwek"/>
                          </w:pPr>
                          <w:r>
                            <w:rPr>
                              <w:rStyle w:val="Numerstrony"/>
                              <w:i/>
                            </w:rPr>
                            <w:fldChar w:fldCharType="begin"/>
                          </w:r>
                          <w:r>
                            <w:rPr>
                              <w:rStyle w:val="Numerstrony"/>
                              <w:i/>
                            </w:rPr>
                            <w:instrText xml:space="preserve"> PAGE </w:instrText>
                          </w:r>
                          <w:r>
                            <w:rPr>
                              <w:rStyle w:val="Numerstrony"/>
                              <w:i/>
                            </w:rPr>
                            <w:fldChar w:fldCharType="separate"/>
                          </w:r>
                          <w:r w:rsidR="001616DF">
                            <w:rPr>
                              <w:rStyle w:val="Numerstrony"/>
                              <w:i/>
                              <w:noProof/>
                            </w:rPr>
                            <w:t>13</w:t>
                          </w:r>
                          <w:r>
                            <w:rPr>
                              <w:rStyle w:val="Numerstrony"/>
                              <w: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4.7pt;margin-top:.05pt;width:20.6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" stroked="f">
              <v:fill opacity="0"/>
              <v:textbox inset="0,0,0,0">
                <w:txbxContent>
                  <w:p w:rsidR="00E0162C" w:rsidRDefault="00E0162C">
                    <w:pPr>
                      <w:pStyle w:val="Nagwek"/>
                    </w:pPr>
                    <w:r>
                      <w:rPr>
                        <w:rStyle w:val="Numerstrony"/>
                        <w:i/>
                      </w:rPr>
                      <w:fldChar w:fldCharType="begin"/>
                    </w:r>
                    <w:r>
                      <w:rPr>
                        <w:rStyle w:val="Numerstrony"/>
                        <w:i/>
                      </w:rPr>
                      <w:instrText xml:space="preserve"> PAGE </w:instrText>
                    </w:r>
                    <w:r>
                      <w:rPr>
                        <w:rStyle w:val="Numerstrony"/>
                        <w:i/>
                      </w:rPr>
                      <w:fldChar w:fldCharType="separate"/>
                    </w:r>
                    <w:r w:rsidR="001616DF">
                      <w:rPr>
                        <w:rStyle w:val="Numerstrony"/>
                        <w:i/>
                        <w:noProof/>
                      </w:rPr>
                      <w:t>13</w:t>
                    </w:r>
                    <w:r>
                      <w:rPr>
                        <w:rStyle w:val="Numerstrony"/>
                        <w:i/>
                      </w:rPr>
                      <w:fldChar w:fldCharType="end"/>
                    </w:r>
                  </w:p>
                </w:txbxContent>
              </v:textbox>
              <w10:wrap type="square" side="largest" anchorx="page"/>
            </v:shape>
          </w:pict>
        </mc:Fallback>
      </mc:AlternateContent>
    </w:r>
    <w:r w:rsidRPr="002411FF">
      <w:rPr>
        <w:rFonts w:ascii="Trebuchet MS" w:hAnsi="Trebuchet MS"/>
        <w:sz w:val="20"/>
      </w:rPr>
      <w:t xml:space="preserve"> PWiK Sp. z o.o. w Rudzie Śl</w:t>
    </w:r>
    <w:r>
      <w:rPr>
        <w:rFonts w:ascii="Trebuchet MS" w:hAnsi="Trebuchet MS"/>
        <w:sz w:val="20"/>
      </w:rPr>
      <w:t>ąskiej - Specyfikacja  nr ref. OZ/261/23-PT/PN/2026</w:t>
    </w:r>
    <w:r w:rsidRPr="002411FF">
      <w:rPr>
        <w:rFonts w:ascii="Trebuchet MS" w:hAnsi="Trebuchet MS"/>
        <w:sz w:val="20"/>
      </w:rPr>
      <w:t xml:space="preserve"> </w:t>
    </w:r>
  </w:p>
  <w:p w:rsidR="00E0162C" w:rsidRDefault="00E0162C">
    <w:r>
      <w:tab/>
    </w:r>
    <w:r>
      <w:tab/>
    </w:r>
    <w:r>
      <w:tab/>
    </w:r>
    <w:r>
      <w:tab/>
    </w: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b w:val="0"/>
        <w:sz w:val="22"/>
      </w:rPr>
    </w:lvl>
    <w:lvl w:ilvl="1">
      <w:start w:val="1"/>
      <w:numFmt w:val="none"/>
      <w:pStyle w:val="Nagwek2"/>
      <w:suff w:val="nothing"/>
      <w:lvlText w:val=""/>
      <w:lvlJc w:val="left"/>
      <w:pPr>
        <w:tabs>
          <w:tab w:val="num" w:pos="0"/>
        </w:tabs>
        <w:ind w:left="576" w:hanging="576"/>
      </w:pPr>
      <w:rPr>
        <w:color w:val="auto"/>
      </w:r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b w:val="0"/>
        <w:sz w:val="22"/>
      </w:rPr>
    </w:lvl>
    <w:lvl w:ilvl="1">
      <w:start w:val="1"/>
      <w:numFmt w:val="lowerLetter"/>
      <w:lvlText w:val="%2)"/>
      <w:lvlJc w:val="left"/>
      <w:pPr>
        <w:tabs>
          <w:tab w:val="num" w:pos="1080"/>
        </w:tabs>
        <w:ind w:left="1080" w:hanging="360"/>
      </w:pPr>
      <w:rPr>
        <w:sz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3"/>
    <w:multiLevelType w:val="multilevel"/>
    <w:tmpl w:val="7932192C"/>
    <w:name w:val="WW8Num3"/>
    <w:lvl w:ilvl="0">
      <w:start w:val="1"/>
      <w:numFmt w:val="decimal"/>
      <w:lvlText w:val="%1."/>
      <w:lvlJc w:val="left"/>
      <w:pPr>
        <w:tabs>
          <w:tab w:val="num" w:pos="360"/>
        </w:tabs>
        <w:ind w:left="360" w:hanging="360"/>
      </w:pPr>
      <w:rPr>
        <w:b w:val="0"/>
        <w:sz w:val="22"/>
      </w:rPr>
    </w:lvl>
    <w:lvl w:ilvl="1">
      <w:start w:val="1"/>
      <w:numFmt w:val="decimal"/>
      <w:lvlText w:val="%2."/>
      <w:lvlJc w:val="left"/>
      <w:pPr>
        <w:ind w:left="1800" w:hanging="360"/>
      </w:pPr>
      <w:rPr>
        <w:rFonts w:hint="default"/>
        <w:b w:val="0"/>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0000004"/>
    <w:multiLevelType w:val="singleLevel"/>
    <w:tmpl w:val="E94E1BA4"/>
    <w:name w:val="WW8Num4"/>
    <w:lvl w:ilvl="0">
      <w:start w:val="1"/>
      <w:numFmt w:val="decimal"/>
      <w:lvlText w:val="%1."/>
      <w:lvlJc w:val="left"/>
      <w:pPr>
        <w:tabs>
          <w:tab w:val="num" w:pos="360"/>
        </w:tabs>
        <w:ind w:left="360" w:hanging="360"/>
      </w:pPr>
      <w:rPr>
        <w:b/>
        <w:sz w:val="22"/>
      </w:r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rPr>
        <w:sz w:val="22"/>
      </w:rPr>
    </w:lvl>
  </w:abstractNum>
  <w:abstractNum w:abstractNumId="5" w15:restartNumberingAfterBreak="0">
    <w:nsid w:val="00000006"/>
    <w:multiLevelType w:val="singleLevel"/>
    <w:tmpl w:val="00000006"/>
    <w:name w:val="WW8Num6"/>
    <w:lvl w:ilvl="0">
      <w:start w:val="1"/>
      <w:numFmt w:val="decimal"/>
      <w:lvlText w:val="%1."/>
      <w:lvlJc w:val="left"/>
      <w:pPr>
        <w:tabs>
          <w:tab w:val="num" w:pos="360"/>
        </w:tabs>
        <w:ind w:left="360" w:hanging="360"/>
      </w:pPr>
      <w:rPr>
        <w:sz w:val="22"/>
      </w:rPr>
    </w:lvl>
  </w:abstractNum>
  <w:abstractNum w:abstractNumId="6" w15:restartNumberingAfterBreak="0">
    <w:nsid w:val="00000007"/>
    <w:multiLevelType w:val="singleLevel"/>
    <w:tmpl w:val="00000007"/>
    <w:name w:val="WW8Num7"/>
    <w:lvl w:ilvl="0">
      <w:start w:val="1"/>
      <w:numFmt w:val="decimal"/>
      <w:lvlText w:val="%1."/>
      <w:lvlJc w:val="left"/>
      <w:pPr>
        <w:tabs>
          <w:tab w:val="num" w:pos="1080"/>
        </w:tabs>
        <w:ind w:left="1080" w:hanging="360"/>
      </w:pPr>
      <w:rPr>
        <w:rFonts w:ascii="Symbol" w:hAnsi="Symbol" w:cs="Symbol" w:hint="default"/>
      </w:rPr>
    </w:lvl>
  </w:abstractNum>
  <w:abstractNum w:abstractNumId="7" w15:restartNumberingAfterBreak="0">
    <w:nsid w:val="00000008"/>
    <w:multiLevelType w:val="singleLevel"/>
    <w:tmpl w:val="00000008"/>
    <w:name w:val="WW8Num8"/>
    <w:lvl w:ilvl="0">
      <w:start w:val="1"/>
      <w:numFmt w:val="lowerLetter"/>
      <w:lvlText w:val="%1)"/>
      <w:lvlJc w:val="left"/>
      <w:pPr>
        <w:tabs>
          <w:tab w:val="num" w:pos="720"/>
        </w:tabs>
        <w:ind w:left="720" w:hanging="360"/>
      </w:pPr>
      <w:rPr>
        <w:b w:val="0"/>
        <w:sz w:val="22"/>
      </w:rPr>
    </w:lvl>
  </w:abstractNum>
  <w:abstractNum w:abstractNumId="8" w15:restartNumberingAfterBreak="0">
    <w:nsid w:val="00000009"/>
    <w:multiLevelType w:val="singleLevel"/>
    <w:tmpl w:val="6DF26870"/>
    <w:name w:val="WW8Num9"/>
    <w:lvl w:ilvl="0">
      <w:start w:val="1"/>
      <w:numFmt w:val="decimal"/>
      <w:lvlText w:val="%1)"/>
      <w:lvlJc w:val="left"/>
      <w:pPr>
        <w:tabs>
          <w:tab w:val="num" w:pos="720"/>
        </w:tabs>
        <w:ind w:left="720" w:hanging="360"/>
      </w:pPr>
      <w:rPr>
        <w:rFonts w:hint="default"/>
        <w:sz w:val="20"/>
        <w:szCs w:val="20"/>
      </w:rPr>
    </w:lvl>
  </w:abstractNum>
  <w:abstractNum w:abstractNumId="9" w15:restartNumberingAfterBreak="0">
    <w:nsid w:val="0000000A"/>
    <w:multiLevelType w:val="singleLevel"/>
    <w:tmpl w:val="0000000A"/>
    <w:name w:val="WW8Num10"/>
    <w:lvl w:ilvl="0">
      <w:start w:val="1"/>
      <w:numFmt w:val="decimal"/>
      <w:lvlText w:val="%1."/>
      <w:lvlJc w:val="left"/>
      <w:pPr>
        <w:tabs>
          <w:tab w:val="num" w:pos="360"/>
        </w:tabs>
        <w:ind w:left="360" w:hanging="360"/>
      </w:pPr>
      <w:rPr>
        <w:sz w:val="22"/>
      </w:rPr>
    </w:lvl>
  </w:abstractNum>
  <w:abstractNum w:abstractNumId="10" w15:restartNumberingAfterBreak="0">
    <w:nsid w:val="0000000B"/>
    <w:multiLevelType w:val="singleLevel"/>
    <w:tmpl w:val="2194B43E"/>
    <w:name w:val="WW8Num11"/>
    <w:lvl w:ilvl="0">
      <w:start w:val="1"/>
      <w:numFmt w:val="decimal"/>
      <w:lvlText w:val="%1."/>
      <w:lvlJc w:val="left"/>
      <w:pPr>
        <w:tabs>
          <w:tab w:val="num" w:pos="360"/>
        </w:tabs>
        <w:ind w:left="360" w:hanging="360"/>
      </w:pPr>
      <w:rPr>
        <w:sz w:val="20"/>
        <w:szCs w:val="20"/>
      </w:rPr>
    </w:lvl>
  </w:abstractNum>
  <w:abstractNum w:abstractNumId="11" w15:restartNumberingAfterBreak="0">
    <w:nsid w:val="0000000C"/>
    <w:multiLevelType w:val="singleLevel"/>
    <w:tmpl w:val="CCE62B7E"/>
    <w:name w:val="WW8Num12"/>
    <w:lvl w:ilvl="0">
      <w:start w:val="1"/>
      <w:numFmt w:val="decimal"/>
      <w:lvlText w:val="%1."/>
      <w:lvlJc w:val="left"/>
      <w:pPr>
        <w:tabs>
          <w:tab w:val="num" w:pos="360"/>
        </w:tabs>
        <w:ind w:left="360" w:hanging="360"/>
      </w:pPr>
      <w:rPr>
        <w:sz w:val="20"/>
        <w:szCs w:val="20"/>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b w:val="0"/>
      </w:rPr>
    </w:lvl>
  </w:abstractNum>
  <w:abstractNum w:abstractNumId="13" w15:restartNumberingAfterBreak="0">
    <w:nsid w:val="0000000E"/>
    <w:multiLevelType w:val="singleLevel"/>
    <w:tmpl w:val="A2623918"/>
    <w:name w:val="WW8Num14"/>
    <w:lvl w:ilvl="0">
      <w:start w:val="1"/>
      <w:numFmt w:val="decimal"/>
      <w:lvlText w:val="%1."/>
      <w:lvlJc w:val="left"/>
      <w:pPr>
        <w:tabs>
          <w:tab w:val="num" w:pos="720"/>
        </w:tabs>
        <w:ind w:left="720" w:hanging="360"/>
      </w:pPr>
      <w:rPr>
        <w:rFonts w:ascii="Times New Roman" w:eastAsia="Times New Roman" w:hAnsi="Times New Roman" w:cs="Times New Roman"/>
        <w:sz w:val="22"/>
        <w:szCs w:val="22"/>
      </w:rPr>
    </w:lvl>
  </w:abstractNum>
  <w:abstractNum w:abstractNumId="14"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hint="default"/>
        <w:sz w:val="22"/>
        <w:szCs w:val="22"/>
      </w:rPr>
    </w:lvl>
  </w:abstractNum>
  <w:abstractNum w:abstractNumId="15" w15:restartNumberingAfterBreak="0">
    <w:nsid w:val="00000010"/>
    <w:multiLevelType w:val="singleLevel"/>
    <w:tmpl w:val="00000010"/>
    <w:name w:val="WW8Num16"/>
    <w:lvl w:ilvl="0">
      <w:start w:val="1"/>
      <w:numFmt w:val="decimal"/>
      <w:lvlText w:val="%1."/>
      <w:lvlJc w:val="left"/>
      <w:pPr>
        <w:tabs>
          <w:tab w:val="num" w:pos="360"/>
        </w:tabs>
        <w:ind w:left="360" w:hanging="360"/>
      </w:pPr>
      <w:rPr>
        <w:rFonts w:ascii="Symbol" w:hAnsi="Symbol" w:cs="Symbol" w:hint="default"/>
      </w:rPr>
    </w:lvl>
  </w:abstractNum>
  <w:abstractNum w:abstractNumId="16" w15:restartNumberingAfterBreak="0">
    <w:nsid w:val="00000011"/>
    <w:multiLevelType w:val="multilevel"/>
    <w:tmpl w:val="9ACAB5BE"/>
    <w:name w:val="WW8Num17"/>
    <w:lvl w:ilvl="0">
      <w:start w:val="1"/>
      <w:numFmt w:val="decimal"/>
      <w:lvlText w:val="%1."/>
      <w:lvlJc w:val="left"/>
      <w:pPr>
        <w:tabs>
          <w:tab w:val="num" w:pos="360"/>
        </w:tabs>
        <w:ind w:left="360" w:hanging="360"/>
      </w:pPr>
      <w:rPr>
        <w:b w:val="0"/>
        <w:strike w:val="0"/>
        <w:dstrike w:val="0"/>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0000012"/>
    <w:multiLevelType w:val="singleLevel"/>
    <w:tmpl w:val="00000012"/>
    <w:name w:val="WW8Num18"/>
    <w:lvl w:ilvl="0">
      <w:start w:val="1"/>
      <w:numFmt w:val="decimal"/>
      <w:lvlText w:val="%1."/>
      <w:lvlJc w:val="left"/>
      <w:pPr>
        <w:tabs>
          <w:tab w:val="num" w:pos="360"/>
        </w:tabs>
        <w:ind w:left="360" w:hanging="360"/>
      </w:pPr>
      <w:rPr>
        <w:sz w:val="22"/>
      </w:rPr>
    </w:lvl>
  </w:abstractNum>
  <w:abstractNum w:abstractNumId="18" w15:restartNumberingAfterBreak="0">
    <w:nsid w:val="00000013"/>
    <w:multiLevelType w:val="singleLevel"/>
    <w:tmpl w:val="00000013"/>
    <w:name w:val="WW8Num19"/>
    <w:lvl w:ilvl="0">
      <w:start w:val="1"/>
      <w:numFmt w:val="decimal"/>
      <w:lvlText w:val="%1."/>
      <w:lvlJc w:val="left"/>
      <w:pPr>
        <w:tabs>
          <w:tab w:val="num" w:pos="360"/>
        </w:tabs>
        <w:ind w:left="360" w:hanging="360"/>
      </w:pPr>
      <w:rPr>
        <w:b w:val="0"/>
        <w:sz w:val="22"/>
        <w:szCs w:val="22"/>
      </w:rPr>
    </w:lvl>
  </w:abstractNum>
  <w:abstractNum w:abstractNumId="19" w15:restartNumberingAfterBreak="0">
    <w:nsid w:val="00000014"/>
    <w:multiLevelType w:val="singleLevel"/>
    <w:tmpl w:val="7E4CBC12"/>
    <w:name w:val="WW8Num20"/>
    <w:lvl w:ilvl="0">
      <w:start w:val="1"/>
      <w:numFmt w:val="decimal"/>
      <w:lvlText w:val="%1."/>
      <w:lvlJc w:val="left"/>
      <w:pPr>
        <w:tabs>
          <w:tab w:val="num" w:pos="360"/>
        </w:tabs>
        <w:ind w:left="360" w:hanging="360"/>
      </w:pPr>
      <w:rPr>
        <w:b w:val="0"/>
        <w:i w:val="0"/>
        <w:sz w:val="20"/>
        <w:szCs w:val="20"/>
      </w:rPr>
    </w:lvl>
  </w:abstractNum>
  <w:abstractNum w:abstractNumId="20" w15:restartNumberingAfterBreak="0">
    <w:nsid w:val="00000015"/>
    <w:multiLevelType w:val="singleLevel"/>
    <w:tmpl w:val="19B6DE1C"/>
    <w:name w:val="WW8Num21"/>
    <w:lvl w:ilvl="0">
      <w:start w:val="1"/>
      <w:numFmt w:val="lowerLetter"/>
      <w:lvlText w:val="%1)"/>
      <w:lvlJc w:val="left"/>
      <w:pPr>
        <w:tabs>
          <w:tab w:val="num" w:pos="360"/>
        </w:tabs>
        <w:ind w:left="360" w:hanging="360"/>
      </w:pPr>
      <w:rPr>
        <w:rFonts w:ascii="Times New Roman" w:eastAsia="Times New Roman" w:hAnsi="Times New Roman" w:cs="Times New Roman" w:hint="default"/>
        <w:sz w:val="22"/>
        <w:szCs w:val="22"/>
      </w:rPr>
    </w:lvl>
  </w:abstractNum>
  <w:abstractNum w:abstractNumId="21" w15:restartNumberingAfterBreak="0">
    <w:nsid w:val="00000016"/>
    <w:multiLevelType w:val="singleLevel"/>
    <w:tmpl w:val="F43AD854"/>
    <w:name w:val="WW8Num22"/>
    <w:lvl w:ilvl="0">
      <w:start w:val="1"/>
      <w:numFmt w:val="decimal"/>
      <w:lvlText w:val="%1."/>
      <w:lvlJc w:val="left"/>
      <w:pPr>
        <w:tabs>
          <w:tab w:val="num" w:pos="360"/>
        </w:tabs>
        <w:ind w:left="360" w:hanging="360"/>
      </w:pPr>
      <w:rPr>
        <w:b w:val="0"/>
        <w:sz w:val="20"/>
        <w:szCs w:val="20"/>
      </w:rPr>
    </w:lvl>
  </w:abstractNum>
  <w:abstractNum w:abstractNumId="22" w15:restartNumberingAfterBreak="0">
    <w:nsid w:val="00000017"/>
    <w:multiLevelType w:val="multilevel"/>
    <w:tmpl w:val="9F364D50"/>
    <w:name w:val="WW8Num23"/>
    <w:lvl w:ilvl="0">
      <w:start w:val="1"/>
      <w:numFmt w:val="decimal"/>
      <w:lvlText w:val="%1."/>
      <w:lvlJc w:val="left"/>
      <w:pPr>
        <w:tabs>
          <w:tab w:val="num" w:pos="720"/>
        </w:tabs>
        <w:ind w:left="720" w:hanging="360"/>
      </w:pPr>
      <w:rPr>
        <w:rFonts w:ascii="Trebuchet MS" w:eastAsia="Times New Roman" w:hAnsi="Trebuchet MS" w:cs="Times New Roman" w:hint="default"/>
        <w:strike w:val="0"/>
        <w:dstrike w:val="0"/>
        <w:sz w:val="20"/>
        <w:szCs w:val="20"/>
      </w:rPr>
    </w:lvl>
    <w:lvl w:ilvl="1">
      <w:start w:val="1"/>
      <w:numFmt w:val="bullet"/>
      <w:lvlText w:val=""/>
      <w:lvlJc w:val="left"/>
      <w:pPr>
        <w:tabs>
          <w:tab w:val="num" w:pos="1440"/>
        </w:tabs>
        <w:ind w:left="1440" w:hanging="360"/>
      </w:pPr>
      <w:rPr>
        <w:rFonts w:ascii="Symbol" w:hAnsi="Symbol"/>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singleLevel"/>
    <w:tmpl w:val="DFA68F14"/>
    <w:name w:val="WW8Num24"/>
    <w:lvl w:ilvl="0">
      <w:start w:val="1"/>
      <w:numFmt w:val="decimal"/>
      <w:lvlText w:val="%1."/>
      <w:lvlJc w:val="left"/>
      <w:pPr>
        <w:tabs>
          <w:tab w:val="num" w:pos="720"/>
        </w:tabs>
        <w:ind w:left="720" w:hanging="720"/>
      </w:pPr>
      <w:rPr>
        <w:rFonts w:ascii="Trebuchet MS" w:eastAsia="Times New Roman" w:hAnsi="Trebuchet MS" w:cs="Times New Roman" w:hint="default"/>
        <w:color w:val="auto"/>
        <w:sz w:val="20"/>
        <w:szCs w:val="20"/>
      </w:rPr>
    </w:lvl>
  </w:abstractNum>
  <w:abstractNum w:abstractNumId="24" w15:restartNumberingAfterBreak="0">
    <w:nsid w:val="00000019"/>
    <w:multiLevelType w:val="singleLevel"/>
    <w:tmpl w:val="370890B0"/>
    <w:name w:val="WW8Num25"/>
    <w:lvl w:ilvl="0">
      <w:start w:val="1"/>
      <w:numFmt w:val="decimal"/>
      <w:lvlText w:val="%1."/>
      <w:lvlJc w:val="left"/>
      <w:pPr>
        <w:tabs>
          <w:tab w:val="num" w:pos="360"/>
        </w:tabs>
        <w:ind w:left="360" w:hanging="360"/>
      </w:pPr>
      <w:rPr>
        <w:rFonts w:ascii="Trebuchet MS" w:eastAsia="Times New Roman" w:hAnsi="Trebuchet MS" w:cs="Times New Roman" w:hint="default"/>
        <w:b/>
        <w:sz w:val="20"/>
        <w:szCs w:val="20"/>
      </w:rPr>
    </w:lvl>
  </w:abstractNum>
  <w:abstractNum w:abstractNumId="25" w15:restartNumberingAfterBreak="0">
    <w:nsid w:val="0000001A"/>
    <w:multiLevelType w:val="singleLevel"/>
    <w:tmpl w:val="0000001A"/>
    <w:name w:val="WW8Num26"/>
    <w:lvl w:ilvl="0">
      <w:start w:val="1"/>
      <w:numFmt w:val="decimal"/>
      <w:lvlText w:val="%1."/>
      <w:lvlJc w:val="left"/>
      <w:pPr>
        <w:tabs>
          <w:tab w:val="num" w:pos="360"/>
        </w:tabs>
        <w:ind w:left="360" w:hanging="360"/>
      </w:pPr>
      <w:rPr>
        <w:b/>
        <w:sz w:val="22"/>
        <w:szCs w:val="22"/>
      </w:rPr>
    </w:lvl>
  </w:abstractNum>
  <w:abstractNum w:abstractNumId="26" w15:restartNumberingAfterBreak="0">
    <w:nsid w:val="0000001B"/>
    <w:multiLevelType w:val="multilevel"/>
    <w:tmpl w:val="332A2F64"/>
    <w:name w:val="WW8Num27"/>
    <w:lvl w:ilvl="0">
      <w:start w:val="1"/>
      <w:numFmt w:val="decimal"/>
      <w:lvlText w:val="%1."/>
      <w:lvlJc w:val="left"/>
      <w:pPr>
        <w:tabs>
          <w:tab w:val="num" w:pos="720"/>
        </w:tabs>
        <w:ind w:left="720" w:hanging="360"/>
      </w:pPr>
      <w:rPr>
        <w:b w:val="0"/>
        <w:i/>
        <w:sz w:val="22"/>
        <w:szCs w:val="22"/>
      </w:rPr>
    </w:lvl>
    <w:lvl w:ilvl="1">
      <w:start w:val="1"/>
      <w:numFmt w:val="lowerLetter"/>
      <w:lvlText w:val="%2)"/>
      <w:lvlJc w:val="left"/>
      <w:pPr>
        <w:tabs>
          <w:tab w:val="num" w:pos="1440"/>
        </w:tabs>
        <w:ind w:left="1440" w:hanging="360"/>
      </w:pPr>
      <w:rPr>
        <w:rFonts w:ascii="Trebuchet MS" w:eastAsia="Calibri" w:hAnsi="Trebuchet MS" w:cs="Times New Roman" w:hint="default"/>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15:restartNumberingAfterBreak="0">
    <w:nsid w:val="0000001C"/>
    <w:multiLevelType w:val="singleLevel"/>
    <w:tmpl w:val="6E66A198"/>
    <w:name w:val="WW8Num28"/>
    <w:lvl w:ilvl="0">
      <w:start w:val="1"/>
      <w:numFmt w:val="lowerLetter"/>
      <w:lvlText w:val="%1)"/>
      <w:lvlJc w:val="left"/>
      <w:pPr>
        <w:tabs>
          <w:tab w:val="num" w:pos="720"/>
        </w:tabs>
        <w:ind w:left="720" w:hanging="360"/>
      </w:pPr>
      <w:rPr>
        <w:rFonts w:hint="default"/>
        <w:b w:val="0"/>
        <w:i w:val="0"/>
        <w:sz w:val="20"/>
        <w:szCs w:val="20"/>
      </w:rPr>
    </w:lvl>
  </w:abstractNum>
  <w:abstractNum w:abstractNumId="28" w15:restartNumberingAfterBreak="0">
    <w:nsid w:val="0000001D"/>
    <w:multiLevelType w:val="multilevel"/>
    <w:tmpl w:val="5B786982"/>
    <w:name w:val="WW8Num29"/>
    <w:lvl w:ilvl="0">
      <w:start w:val="1"/>
      <w:numFmt w:val="bullet"/>
      <w:lvlText w:val=""/>
      <w:lvlJc w:val="left"/>
      <w:pPr>
        <w:tabs>
          <w:tab w:val="num" w:pos="360"/>
        </w:tabs>
        <w:ind w:left="360" w:hanging="360"/>
      </w:pPr>
      <w:rPr>
        <w:rFonts w:ascii="Symbol" w:hAnsi="Symbol" w:hint="default"/>
        <w:b/>
        <w:i/>
        <w:sz w:val="22"/>
        <w:shd w:val="clear" w:color="auto" w:fill="FFFF00"/>
      </w:rPr>
    </w:lvl>
    <w:lvl w:ilvl="1">
      <w:start w:val="1"/>
      <w:numFmt w:val="lowerLetter"/>
      <w:lvlText w:val="%2)"/>
      <w:lvlJc w:val="left"/>
      <w:pPr>
        <w:tabs>
          <w:tab w:val="num" w:pos="1080"/>
        </w:tabs>
        <w:ind w:left="1080" w:hanging="360"/>
      </w:pPr>
      <w:rPr>
        <w:rFonts w:hint="default"/>
        <w:b/>
        <w:i/>
        <w:sz w:val="22"/>
        <w:shd w:val="clear" w:color="auto" w:fill="FFFF00"/>
      </w:rPr>
    </w:lvl>
    <w:lvl w:ilvl="2">
      <w:start w:val="1"/>
      <w:numFmt w:val="lowerRoman"/>
      <w:lvlText w:val="%3."/>
      <w:lvlJc w:val="right"/>
      <w:pPr>
        <w:tabs>
          <w:tab w:val="num" w:pos="1800"/>
        </w:tabs>
        <w:ind w:left="1800" w:hanging="180"/>
      </w:pPr>
      <w:rPr>
        <w:rFonts w:ascii="Wingdings" w:hAnsi="Wingdings"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Symbol" w:hAnsi="Symbol"/>
        <w:b w:val="0"/>
        <w:sz w:val="22"/>
        <w:szCs w:val="22"/>
      </w:rPr>
    </w:lvl>
  </w:abstractNum>
  <w:abstractNum w:abstractNumId="30" w15:restartNumberingAfterBreak="0">
    <w:nsid w:val="0000001F"/>
    <w:multiLevelType w:val="singleLevel"/>
    <w:tmpl w:val="0000001F"/>
    <w:name w:val="WW8Num31"/>
    <w:lvl w:ilvl="0">
      <w:start w:val="1"/>
      <w:numFmt w:val="decimal"/>
      <w:lvlText w:val="%1."/>
      <w:lvlJc w:val="left"/>
      <w:pPr>
        <w:tabs>
          <w:tab w:val="num" w:pos="360"/>
        </w:tabs>
        <w:ind w:left="360" w:hanging="360"/>
      </w:pPr>
      <w:rPr>
        <w:rFonts w:ascii="Symbol" w:hAnsi="Symbol" w:cs="Symbol" w:hint="default"/>
      </w:rPr>
    </w:lvl>
  </w:abstractNum>
  <w:abstractNum w:abstractNumId="31" w15:restartNumberingAfterBreak="0">
    <w:nsid w:val="00000020"/>
    <w:multiLevelType w:val="singleLevel"/>
    <w:tmpl w:val="00000020"/>
    <w:name w:val="WW8Num32"/>
    <w:lvl w:ilvl="0">
      <w:start w:val="1"/>
      <w:numFmt w:val="decimal"/>
      <w:lvlText w:val="%1."/>
      <w:lvlJc w:val="left"/>
      <w:pPr>
        <w:tabs>
          <w:tab w:val="num" w:pos="360"/>
        </w:tabs>
        <w:ind w:left="360" w:hanging="360"/>
      </w:pPr>
      <w:rPr>
        <w:i w:val="0"/>
        <w:color w:val="auto"/>
        <w:sz w:val="22"/>
        <w:szCs w:val="22"/>
      </w:rPr>
    </w:lvl>
  </w:abstractNum>
  <w:abstractNum w:abstractNumId="32" w15:restartNumberingAfterBreak="0">
    <w:nsid w:val="00000024"/>
    <w:multiLevelType w:val="multilevel"/>
    <w:tmpl w:val="8A28A3DA"/>
    <w:name w:val="WW8Num36"/>
    <w:lvl w:ilvl="0">
      <w:start w:val="2"/>
      <w:numFmt w:val="decimal"/>
      <w:lvlText w:val="%1."/>
      <w:lvlJc w:val="left"/>
      <w:pPr>
        <w:tabs>
          <w:tab w:val="num" w:pos="0"/>
        </w:tabs>
        <w:ind w:left="360" w:hanging="360"/>
      </w:pPr>
      <w:rPr>
        <w:rFonts w:ascii="Times New Roman" w:eastAsia="Calibri" w:hAnsi="Times New Roman" w:cs="Times New Roman" w:hint="default"/>
        <w:b/>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3" w15:restartNumberingAfterBreak="0">
    <w:nsid w:val="00000026"/>
    <w:multiLevelType w:val="multilevel"/>
    <w:tmpl w:val="00000026"/>
    <w:name w:val="WW8Num64"/>
    <w:lvl w:ilvl="0">
      <w:start w:val="1"/>
      <w:numFmt w:val="bullet"/>
      <w:lvlText w:val=""/>
      <w:lvlJc w:val="left"/>
      <w:pPr>
        <w:tabs>
          <w:tab w:val="num" w:pos="1287"/>
        </w:tabs>
        <w:ind w:left="1287" w:hanging="360"/>
      </w:pPr>
      <w:rPr>
        <w:rFonts w:ascii="Symbol" w:hAnsi="Symbol" w:cs="Symbol" w:hint="default"/>
        <w:color w:val="auto"/>
        <w:kern w:val="2"/>
        <w:sz w:val="20"/>
        <w:szCs w:val="20"/>
        <w:shd w:val="clear" w:color="auto" w:fill="FFFFFF"/>
      </w:rPr>
    </w:lvl>
    <w:lvl w:ilvl="1">
      <w:start w:val="1"/>
      <w:numFmt w:val="bullet"/>
      <w:lvlText w:val="◦"/>
      <w:lvlJc w:val="left"/>
      <w:pPr>
        <w:tabs>
          <w:tab w:val="num" w:pos="1647"/>
        </w:tabs>
        <w:ind w:left="1647" w:hanging="360"/>
      </w:pPr>
      <w:rPr>
        <w:rFonts w:ascii="OpenSymbol" w:hAnsi="OpenSymbol" w:cs="Courier New" w:hint="default"/>
        <w:kern w:val="2"/>
        <w:sz w:val="22"/>
        <w:szCs w:val="22"/>
      </w:rPr>
    </w:lvl>
    <w:lvl w:ilvl="2">
      <w:start w:val="1"/>
      <w:numFmt w:val="bullet"/>
      <w:lvlText w:val="▪"/>
      <w:lvlJc w:val="left"/>
      <w:pPr>
        <w:tabs>
          <w:tab w:val="num" w:pos="2007"/>
        </w:tabs>
        <w:ind w:left="2007" w:hanging="360"/>
      </w:pPr>
      <w:rPr>
        <w:rFonts w:ascii="OpenSymbol" w:hAnsi="OpenSymbol" w:cs="Courier New" w:hint="default"/>
        <w:kern w:val="2"/>
        <w:sz w:val="22"/>
        <w:szCs w:val="22"/>
      </w:rPr>
    </w:lvl>
    <w:lvl w:ilvl="3">
      <w:start w:val="1"/>
      <w:numFmt w:val="bullet"/>
      <w:lvlText w:val=""/>
      <w:lvlJc w:val="left"/>
      <w:pPr>
        <w:tabs>
          <w:tab w:val="num" w:pos="2367"/>
        </w:tabs>
        <w:ind w:left="2367" w:hanging="360"/>
      </w:pPr>
      <w:rPr>
        <w:rFonts w:ascii="Symbol" w:hAnsi="Symbol" w:cs="Symbol" w:hint="default"/>
        <w:color w:val="auto"/>
        <w:kern w:val="2"/>
        <w:sz w:val="20"/>
        <w:szCs w:val="20"/>
        <w:shd w:val="clear" w:color="auto" w:fill="FFFFFF"/>
      </w:rPr>
    </w:lvl>
    <w:lvl w:ilvl="4">
      <w:start w:val="1"/>
      <w:numFmt w:val="bullet"/>
      <w:lvlText w:val="◦"/>
      <w:lvlJc w:val="left"/>
      <w:pPr>
        <w:tabs>
          <w:tab w:val="num" w:pos="2727"/>
        </w:tabs>
        <w:ind w:left="2727" w:hanging="360"/>
      </w:pPr>
      <w:rPr>
        <w:rFonts w:ascii="OpenSymbol" w:hAnsi="OpenSymbol" w:cs="Courier New" w:hint="default"/>
        <w:kern w:val="2"/>
        <w:sz w:val="22"/>
        <w:szCs w:val="22"/>
      </w:rPr>
    </w:lvl>
    <w:lvl w:ilvl="5">
      <w:start w:val="1"/>
      <w:numFmt w:val="bullet"/>
      <w:lvlText w:val="▪"/>
      <w:lvlJc w:val="left"/>
      <w:pPr>
        <w:tabs>
          <w:tab w:val="num" w:pos="3087"/>
        </w:tabs>
        <w:ind w:left="3087" w:hanging="360"/>
      </w:pPr>
      <w:rPr>
        <w:rFonts w:ascii="OpenSymbol" w:hAnsi="OpenSymbol" w:cs="Courier New" w:hint="default"/>
        <w:kern w:val="2"/>
        <w:sz w:val="22"/>
        <w:szCs w:val="22"/>
      </w:rPr>
    </w:lvl>
    <w:lvl w:ilvl="6">
      <w:start w:val="1"/>
      <w:numFmt w:val="bullet"/>
      <w:lvlText w:val=""/>
      <w:lvlJc w:val="left"/>
      <w:pPr>
        <w:tabs>
          <w:tab w:val="num" w:pos="3447"/>
        </w:tabs>
        <w:ind w:left="3447" w:hanging="360"/>
      </w:pPr>
      <w:rPr>
        <w:rFonts w:ascii="Symbol" w:hAnsi="Symbol" w:cs="Symbol" w:hint="default"/>
        <w:color w:val="auto"/>
        <w:kern w:val="2"/>
        <w:sz w:val="20"/>
        <w:szCs w:val="20"/>
        <w:shd w:val="clear" w:color="auto" w:fill="FFFFFF"/>
      </w:rPr>
    </w:lvl>
    <w:lvl w:ilvl="7">
      <w:start w:val="1"/>
      <w:numFmt w:val="bullet"/>
      <w:lvlText w:val="◦"/>
      <w:lvlJc w:val="left"/>
      <w:pPr>
        <w:tabs>
          <w:tab w:val="num" w:pos="3807"/>
        </w:tabs>
        <w:ind w:left="3807" w:hanging="360"/>
      </w:pPr>
      <w:rPr>
        <w:rFonts w:ascii="OpenSymbol" w:hAnsi="OpenSymbol" w:cs="Courier New" w:hint="default"/>
        <w:kern w:val="2"/>
        <w:sz w:val="22"/>
        <w:szCs w:val="22"/>
      </w:rPr>
    </w:lvl>
    <w:lvl w:ilvl="8">
      <w:start w:val="1"/>
      <w:numFmt w:val="bullet"/>
      <w:lvlText w:val="▪"/>
      <w:lvlJc w:val="left"/>
      <w:pPr>
        <w:tabs>
          <w:tab w:val="num" w:pos="4167"/>
        </w:tabs>
        <w:ind w:left="4167" w:hanging="360"/>
      </w:pPr>
      <w:rPr>
        <w:rFonts w:ascii="OpenSymbol" w:hAnsi="OpenSymbol" w:cs="Courier New" w:hint="default"/>
        <w:kern w:val="2"/>
        <w:sz w:val="22"/>
        <w:szCs w:val="22"/>
      </w:rPr>
    </w:lvl>
  </w:abstractNum>
  <w:abstractNum w:abstractNumId="34" w15:restartNumberingAfterBreak="0">
    <w:nsid w:val="00000027"/>
    <w:multiLevelType w:val="multilevel"/>
    <w:tmpl w:val="00000027"/>
    <w:name w:val="WW8Num65"/>
    <w:lvl w:ilvl="0">
      <w:start w:val="1"/>
      <w:numFmt w:val="bullet"/>
      <w:lvlText w:val=""/>
      <w:lvlJc w:val="left"/>
      <w:pPr>
        <w:tabs>
          <w:tab w:val="num" w:pos="720"/>
        </w:tabs>
        <w:ind w:left="720" w:hanging="360"/>
      </w:pPr>
      <w:rPr>
        <w:rFonts w:ascii="Symbol" w:hAnsi="Symbol" w:cs="Symbol"/>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color w:val="aut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color w:val="aut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15:restartNumberingAfterBreak="0">
    <w:nsid w:val="0000002A"/>
    <w:multiLevelType w:val="multilevel"/>
    <w:tmpl w:val="2AA43A36"/>
    <w:name w:val="WW8Num42"/>
    <w:lvl w:ilvl="0">
      <w:start w:val="1"/>
      <w:numFmt w:val="decimal"/>
      <w:lvlText w:val="%1."/>
      <w:lvlJc w:val="left"/>
      <w:pPr>
        <w:tabs>
          <w:tab w:val="num" w:pos="567"/>
        </w:tabs>
        <w:ind w:left="567" w:hanging="567"/>
      </w:pPr>
      <w:rPr>
        <w:rFonts w:ascii="Times New Roman" w:eastAsia="Calibri" w:hAnsi="Times New Roman" w:cs="Times New Roman"/>
        <w:b w:val="0"/>
        <w:color w:val="auto"/>
        <w:sz w:val="22"/>
        <w:szCs w:val="22"/>
      </w:rPr>
    </w:lvl>
    <w:lvl w:ilvl="1">
      <w:start w:val="1"/>
      <w:numFmt w:val="lowerLetter"/>
      <w:lvlText w:val="%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0000002B"/>
    <w:multiLevelType w:val="multilevel"/>
    <w:tmpl w:val="95D0B20E"/>
    <w:name w:val="WW8Num4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FF0000"/>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FF0000"/>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37" w15:restartNumberingAfterBreak="0">
    <w:nsid w:val="0000002C"/>
    <w:multiLevelType w:val="multilevel"/>
    <w:tmpl w:val="763EA498"/>
    <w:name w:val="WW8Num44"/>
    <w:lvl w:ilvl="0">
      <w:start w:val="1"/>
      <w:numFmt w:val="bullet"/>
      <w:lvlText w:val=""/>
      <w:lvlJc w:val="left"/>
      <w:pPr>
        <w:tabs>
          <w:tab w:val="num" w:pos="720"/>
        </w:tabs>
        <w:ind w:left="720" w:hanging="360"/>
      </w:pPr>
      <w:rPr>
        <w:rFonts w:ascii="Symbol" w:hAnsi="Symbol" w:hint="default"/>
        <w:b/>
        <w:color w:val="auto"/>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b/>
        <w:color w:val="FF0000"/>
        <w:sz w:val="22"/>
        <w:szCs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b/>
        <w:color w:val="FF0000"/>
        <w:sz w:val="22"/>
        <w:szCs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8" w15:restartNumberingAfterBreak="0">
    <w:nsid w:val="0000002D"/>
    <w:multiLevelType w:val="multilevel"/>
    <w:tmpl w:val="0000002D"/>
    <w:name w:val="WW8Num45"/>
    <w:lvl w:ilvl="0">
      <w:start w:val="1"/>
      <w:numFmt w:val="bullet"/>
      <w:lvlText w:val=""/>
      <w:lvlJc w:val="left"/>
      <w:pPr>
        <w:tabs>
          <w:tab w:val="num" w:pos="720"/>
        </w:tabs>
        <w:ind w:left="720" w:hanging="360"/>
      </w:pPr>
      <w:rPr>
        <w:rFonts w:ascii="Symbol" w:hAnsi="Symbol" w:cs="Times New Roman" w:hint="default"/>
        <w:b w:val="0"/>
        <w:i w:val="0"/>
        <w:color w:val="auto"/>
        <w:sz w:val="22"/>
        <w:szCs w:val="22"/>
        <w:lang w:val="de-DE"/>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cs="Times New Roman" w:hint="default"/>
        <w:b w:val="0"/>
        <w:i w:val="0"/>
        <w:color w:val="auto"/>
        <w:sz w:val="22"/>
        <w:szCs w:val="22"/>
        <w:lang w:val="de-DE"/>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cs="Times New Roman" w:hint="default"/>
        <w:b w:val="0"/>
        <w:i w:val="0"/>
        <w:color w:val="auto"/>
        <w:sz w:val="22"/>
        <w:szCs w:val="22"/>
        <w:lang w:val="de-DE"/>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39" w15:restartNumberingAfterBreak="0">
    <w:nsid w:val="05A82150"/>
    <w:multiLevelType w:val="hybridMultilevel"/>
    <w:tmpl w:val="65C46870"/>
    <w:lvl w:ilvl="0" w:tplc="E444CAD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D1E4DDF"/>
    <w:multiLevelType w:val="hybridMultilevel"/>
    <w:tmpl w:val="E5B0105E"/>
    <w:lvl w:ilvl="0" w:tplc="6D1C25DA">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D4C1854"/>
    <w:multiLevelType w:val="multilevel"/>
    <w:tmpl w:val="9A8ECDC2"/>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1E8F144C"/>
    <w:multiLevelType w:val="hybridMultilevel"/>
    <w:tmpl w:val="E4820A3E"/>
    <w:name w:val="WW8Num35"/>
    <w:lvl w:ilvl="0" w:tplc="9D0C6E46">
      <w:start w:val="1"/>
      <w:numFmt w:val="lowerLetter"/>
      <w:lvlText w:val="%1)"/>
      <w:lvlJc w:val="left"/>
      <w:pPr>
        <w:tabs>
          <w:tab w:val="num" w:pos="720"/>
        </w:tabs>
        <w:ind w:left="720" w:hanging="360"/>
      </w:pPr>
      <w:rPr>
        <w:rFonts w:ascii="Times New Roman" w:eastAsia="Times New Roman" w:hAnsi="Times New Roman" w:cs="Times New Roman"/>
        <w:b w:val="0"/>
        <w:sz w:val="22"/>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1F151E8B"/>
    <w:multiLevelType w:val="hybridMultilevel"/>
    <w:tmpl w:val="5FD865A2"/>
    <w:lvl w:ilvl="0" w:tplc="6EF639D2">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6C64A0"/>
    <w:multiLevelType w:val="hybridMultilevel"/>
    <w:tmpl w:val="B4A6BE92"/>
    <w:lvl w:ilvl="0" w:tplc="99BC6A8A">
      <w:start w:val="1"/>
      <w:numFmt w:val="lowerLetter"/>
      <w:lvlText w:val="%1)"/>
      <w:lvlJc w:val="left"/>
      <w:pPr>
        <w:ind w:left="502" w:hanging="360"/>
      </w:pPr>
      <w:rPr>
        <w:rFonts w:ascii="Times New Roman" w:hAnsi="Times New Roman" w:cs="Times New Roman"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2DFB35B4"/>
    <w:multiLevelType w:val="multilevel"/>
    <w:tmpl w:val="E9EED648"/>
    <w:lvl w:ilvl="0">
      <w:start w:val="1"/>
      <w:numFmt w:val="decimal"/>
      <w:lvlText w:val="%1."/>
      <w:lvlJc w:val="left"/>
      <w:pPr>
        <w:tabs>
          <w:tab w:val="num" w:pos="360"/>
        </w:tabs>
        <w:ind w:left="360" w:hanging="360"/>
      </w:pPr>
      <w:rPr>
        <w:rFonts w:ascii="Trebuchet MS" w:eastAsia="Times New Roman" w:hAnsi="Trebuchet MS" w:cs="Aria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5464"/>
        </w:tabs>
        <w:ind w:left="546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13455C1"/>
    <w:multiLevelType w:val="hybridMultilevel"/>
    <w:tmpl w:val="80E68134"/>
    <w:lvl w:ilvl="0" w:tplc="4C3863A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50" w15:restartNumberingAfterBreak="0">
    <w:nsid w:val="335A3172"/>
    <w:multiLevelType w:val="multilevel"/>
    <w:tmpl w:val="9272B1B4"/>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51" w15:restartNumberingAfterBreak="0">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9873386"/>
    <w:multiLevelType w:val="multilevel"/>
    <w:tmpl w:val="0415001F"/>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b w:val="0"/>
        <w:i w:val="0"/>
      </w:r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54" w15:restartNumberingAfterBreak="0">
    <w:nsid w:val="47572037"/>
    <w:multiLevelType w:val="hybridMultilevel"/>
    <w:tmpl w:val="3EB298C0"/>
    <w:lvl w:ilvl="0" w:tplc="82B27EA6">
      <w:start w:val="1"/>
      <w:numFmt w:val="lowerLetter"/>
      <w:pStyle w:val="1"/>
      <w:lvlText w:val="%1)"/>
      <w:lvlJc w:val="left"/>
      <w:pPr>
        <w:tabs>
          <w:tab w:val="num" w:pos="502"/>
        </w:tabs>
        <w:ind w:left="502" w:hanging="360"/>
      </w:pPr>
      <w:rPr>
        <w:b w:val="0"/>
        <w:color w:val="auto"/>
      </w:rPr>
    </w:lvl>
    <w:lvl w:ilvl="1" w:tplc="2FAC6078">
      <w:start w:val="1"/>
      <w:numFmt w:val="lowerLetter"/>
      <w:lvlText w:val="%2)"/>
      <w:lvlJc w:val="left"/>
      <w:pPr>
        <w:tabs>
          <w:tab w:val="num" w:pos="1080"/>
        </w:tabs>
        <w:ind w:left="1080" w:hanging="360"/>
      </w:pPr>
      <w:rPr>
        <w:b w:val="0"/>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FFE7789"/>
    <w:multiLevelType w:val="multilevel"/>
    <w:tmpl w:val="1A3820F4"/>
    <w:name w:val="WW8Num23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lowerLetter"/>
      <w:lvlText w:val="%2)"/>
      <w:lvlJc w:val="left"/>
      <w:pPr>
        <w:tabs>
          <w:tab w:val="num" w:pos="1080"/>
        </w:tabs>
        <w:ind w:left="1080" w:hanging="360"/>
      </w:pPr>
      <w:rPr>
        <w:rFonts w:ascii="Trebuchet MS" w:eastAsia="Times New Roman" w:hAnsi="Trebuchet MS" w:cs="Times New Roman"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558C24E7"/>
    <w:multiLevelType w:val="multilevel"/>
    <w:tmpl w:val="CACEF94C"/>
    <w:lvl w:ilvl="0">
      <w:start w:val="1"/>
      <w:numFmt w:val="decimal"/>
      <w:pStyle w:val="1Styl1"/>
      <w:lvlText w:val="%1."/>
      <w:lvlJc w:val="left"/>
      <w:pPr>
        <w:ind w:left="360" w:hanging="360"/>
      </w:pPr>
      <w:rPr>
        <w:rFonts w:cs="Times New Roman" w:hint="default"/>
        <w:b w:val="0"/>
        <w:i w:val="0"/>
      </w:rPr>
    </w:lvl>
    <w:lvl w:ilvl="1">
      <w:start w:val="1"/>
      <w:numFmt w:val="decimal"/>
      <w:pStyle w:val="11"/>
      <w:lvlText w:val="%1.%2."/>
      <w:lvlJc w:val="left"/>
      <w:pPr>
        <w:ind w:left="1283" w:hanging="432"/>
      </w:pPr>
      <w:rPr>
        <w:rFonts w:cs="Times New Roman" w:hint="default"/>
        <w:b w:val="0"/>
      </w:rPr>
    </w:lvl>
    <w:lvl w:ilvl="2">
      <w:start w:val="1"/>
      <w:numFmt w:val="lowerLetter"/>
      <w:pStyle w:val="11a"/>
      <w:lvlText w:val="%3)"/>
      <w:lvlJc w:val="left"/>
      <w:pPr>
        <w:ind w:left="1224" w:hanging="504"/>
      </w:pPr>
      <w:rPr>
        <w:rFonts w:cs="Times New Roman" w:hint="default"/>
        <w:b w:val="0"/>
      </w:rPr>
    </w:lvl>
    <w:lvl w:ilvl="3">
      <w:start w:val="1"/>
      <w:numFmt w:val="bullet"/>
      <w:pStyle w:val="a"/>
      <w:lvlText w:val=""/>
      <w:lvlJc w:val="left"/>
      <w:pPr>
        <w:ind w:left="1216" w:hanging="648"/>
      </w:pPr>
      <w:rPr>
        <w:rFonts w:ascii="Symbol" w:hAnsi="Symbol" w:hint="default"/>
        <w:b w:val="0"/>
        <w:i w:val="0"/>
        <w:caps w:val="0"/>
        <w:smallCaps w:val="0"/>
        <w:strike w:val="0"/>
        <w:dstrike w:val="0"/>
        <w:snapToGrid w:val="0"/>
        <w:vanish w:val="0"/>
        <w:color w:val="000000"/>
        <w:spacing w:val="0"/>
        <w:w w:val="0"/>
        <w:kern w:val="0"/>
        <w:position w:val="0"/>
        <w:sz w:val="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7" w15:restartNumberingAfterBreak="0">
    <w:nsid w:val="57EC472D"/>
    <w:multiLevelType w:val="multilevel"/>
    <w:tmpl w:val="9E48C71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5B35448D"/>
    <w:multiLevelType w:val="multilevel"/>
    <w:tmpl w:val="8ABCCC78"/>
    <w:name w:val="WW8Num232"/>
    <w:lvl w:ilvl="0">
      <w:start w:val="1"/>
      <w:numFmt w:val="decimal"/>
      <w:lvlText w:val="%1."/>
      <w:lvlJc w:val="left"/>
      <w:pPr>
        <w:tabs>
          <w:tab w:val="num" w:pos="360"/>
        </w:tabs>
        <w:ind w:left="360" w:hanging="360"/>
      </w:pPr>
      <w:rPr>
        <w:rFonts w:ascii="Times New Roman" w:eastAsia="Times New Roman" w:hAnsi="Times New Roman" w:cs="Times New Roman" w:hint="default"/>
        <w:b w:val="0"/>
        <w:strike w:val="0"/>
        <w:dstrike w:val="0"/>
        <w:sz w:val="22"/>
        <w:szCs w:val="22"/>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0" w15:restartNumberingAfterBreak="0">
    <w:nsid w:val="624A0B7F"/>
    <w:multiLevelType w:val="hybridMultilevel"/>
    <w:tmpl w:val="A4A86DC6"/>
    <w:lvl w:ilvl="0" w:tplc="0415000F">
      <w:start w:val="1"/>
      <w:numFmt w:val="decimal"/>
      <w:pStyle w:val="1sty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3E460F1"/>
    <w:multiLevelType w:val="multilevel"/>
    <w:tmpl w:val="1A884288"/>
    <w:lvl w:ilvl="0">
      <w:start w:val="1"/>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lowerLetter"/>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94717A5"/>
    <w:multiLevelType w:val="multilevel"/>
    <w:tmpl w:val="1A884288"/>
    <w:lvl w:ilvl="0">
      <w:start w:val="1"/>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lowerLetter"/>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ECC6037"/>
    <w:multiLevelType w:val="multilevel"/>
    <w:tmpl w:val="B642A4FA"/>
    <w:name w:val="WW8Num512"/>
    <w:lvl w:ilvl="0">
      <w:start w:val="1"/>
      <w:numFmt w:val="decimal"/>
      <w:lvlText w:val="%1."/>
      <w:lvlJc w:val="left"/>
      <w:pPr>
        <w:tabs>
          <w:tab w:val="num" w:pos="0"/>
        </w:tabs>
        <w:ind w:left="360" w:hanging="360"/>
      </w:pPr>
      <w:rPr>
        <w:rFonts w:cs="Times New Roman"/>
        <w:b w:val="0"/>
        <w:sz w:val="18"/>
        <w:szCs w:val="18"/>
      </w:rPr>
    </w:lvl>
    <w:lvl w:ilvl="1">
      <w:start w:val="1"/>
      <w:numFmt w:val="decimal"/>
      <w:lvlText w:val="%1.%2."/>
      <w:lvlJc w:val="left"/>
      <w:pPr>
        <w:tabs>
          <w:tab w:val="num" w:pos="0"/>
        </w:tabs>
        <w:ind w:left="1283" w:hanging="432"/>
      </w:pPr>
      <w:rPr>
        <w:rFonts w:cs="Times New Roman"/>
      </w:rPr>
    </w:lvl>
    <w:lvl w:ilvl="2">
      <w:start w:val="1"/>
      <w:numFmt w:val="lowerLetter"/>
      <w:lvlText w:val="%3)"/>
      <w:lvlJc w:val="left"/>
      <w:pPr>
        <w:tabs>
          <w:tab w:val="num" w:pos="0"/>
        </w:tabs>
        <w:ind w:left="1224" w:hanging="504"/>
      </w:pPr>
      <w:rPr>
        <w:rFonts w:cs="Times New Roman"/>
      </w:rPr>
    </w:lvl>
    <w:lvl w:ilvl="3">
      <w:start w:val="1"/>
      <w:numFmt w:val="bullet"/>
      <w:lvlText w:val=""/>
      <w:lvlJc w:val="left"/>
      <w:pPr>
        <w:tabs>
          <w:tab w:val="num" w:pos="0"/>
        </w:tabs>
        <w:ind w:left="1216" w:hanging="648"/>
      </w:pPr>
      <w:rPr>
        <w:rFonts w:ascii="Symbol" w:hAnsi="Symbol" w:cs="Symbol" w:hint="default"/>
        <w:b w:val="0"/>
        <w:i w:val="0"/>
        <w:caps w:val="0"/>
        <w:smallCaps w:val="0"/>
        <w:strike w:val="0"/>
        <w:dstrike w:val="0"/>
        <w:vanish w:val="0"/>
        <w:color w:val="000000"/>
        <w:spacing w:val="0"/>
        <w:w w:val="100"/>
        <w:kern w:val="1"/>
        <w:position w:val="0"/>
        <w:sz w:val="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0"/>
        </w:tabs>
        <w:ind w:left="2232" w:hanging="792"/>
      </w:pPr>
      <w:rPr>
        <w:rFonts w:cs="Times New Roman" w:hint="default"/>
        <w:b/>
      </w:rPr>
    </w:lvl>
    <w:lvl w:ilvl="5">
      <w:start w:val="1"/>
      <w:numFmt w:val="decimal"/>
      <w:lvlText w:val="%1.%2.%3.%4.%5.%6."/>
      <w:lvlJc w:val="left"/>
      <w:pPr>
        <w:tabs>
          <w:tab w:val="num" w:pos="0"/>
        </w:tabs>
        <w:ind w:left="2736" w:hanging="936"/>
      </w:pPr>
      <w:rPr>
        <w:rFonts w:cs="Times New Roman" w:hint="default"/>
        <w:b/>
      </w:rPr>
    </w:lvl>
    <w:lvl w:ilvl="6">
      <w:start w:val="1"/>
      <w:numFmt w:val="decimal"/>
      <w:lvlText w:val="%1.%2.%3.%4.%5.%6.%7."/>
      <w:lvlJc w:val="left"/>
      <w:pPr>
        <w:tabs>
          <w:tab w:val="num" w:pos="0"/>
        </w:tabs>
        <w:ind w:left="3240" w:hanging="1080"/>
      </w:pPr>
      <w:rPr>
        <w:rFonts w:cs="Times New Roman" w:hint="default"/>
        <w:b/>
      </w:rPr>
    </w:lvl>
    <w:lvl w:ilvl="7">
      <w:start w:val="1"/>
      <w:numFmt w:val="decimal"/>
      <w:lvlText w:val="%1.%2.%3.%4.%5.%6.%7.%8."/>
      <w:lvlJc w:val="left"/>
      <w:pPr>
        <w:tabs>
          <w:tab w:val="num" w:pos="0"/>
        </w:tabs>
        <w:ind w:left="3744" w:hanging="1224"/>
      </w:pPr>
      <w:rPr>
        <w:rFonts w:cs="Times New Roman" w:hint="default"/>
        <w:b/>
      </w:rPr>
    </w:lvl>
    <w:lvl w:ilvl="8">
      <w:start w:val="1"/>
      <w:numFmt w:val="decimal"/>
      <w:lvlText w:val="%1.%2.%3.%4.%5.%6.%7.%8.%9."/>
      <w:lvlJc w:val="left"/>
      <w:pPr>
        <w:tabs>
          <w:tab w:val="num" w:pos="0"/>
        </w:tabs>
        <w:ind w:left="4320" w:hanging="1440"/>
      </w:pPr>
      <w:rPr>
        <w:rFonts w:cs="Times New Roman" w:hint="default"/>
        <w:b/>
      </w:rPr>
    </w:lvl>
  </w:abstractNum>
  <w:abstractNum w:abstractNumId="65" w15:restartNumberingAfterBreak="0">
    <w:nsid w:val="6F474717"/>
    <w:multiLevelType w:val="hybridMultilevel"/>
    <w:tmpl w:val="7F5C857A"/>
    <w:lvl w:ilvl="0" w:tplc="3A60BE2A">
      <w:start w:val="2"/>
      <w:numFmt w:val="decimal"/>
      <w:lvlText w:val="%1."/>
      <w:lvlJc w:val="left"/>
      <w:pPr>
        <w:ind w:left="360" w:hanging="360"/>
      </w:pPr>
      <w:rPr>
        <w:rFonts w:ascii="Times New Roman" w:hAnsi="Times New Roman" w:cs="Times New Roman" w:hint="default"/>
        <w:b/>
        <w:sz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6" w15:restartNumberingAfterBreak="0">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1"/>
  </w:num>
  <w:num w:numId="4">
    <w:abstractNumId w:val="23"/>
  </w:num>
  <w:num w:numId="5">
    <w:abstractNumId w:val="24"/>
  </w:num>
  <w:num w:numId="6">
    <w:abstractNumId w:val="26"/>
  </w:num>
  <w:num w:numId="7">
    <w:abstractNumId w:val="27"/>
  </w:num>
  <w:num w:numId="8">
    <w:abstractNumId w:val="61"/>
  </w:num>
  <w:num w:numId="9">
    <w:abstractNumId w:val="54"/>
  </w:num>
  <w:num w:numId="10">
    <w:abstractNumId w:val="53"/>
  </w:num>
  <w:num w:numId="11">
    <w:abstractNumId w:val="60"/>
  </w:num>
  <w:num w:numId="12">
    <w:abstractNumId w:val="56"/>
  </w:num>
  <w:num w:numId="13">
    <w:abstractNumId w:val="48"/>
  </w:num>
  <w:num w:numId="14">
    <w:abstractNumId w:val="50"/>
  </w:num>
  <w:num w:numId="15">
    <w:abstractNumId w:val="49"/>
  </w:num>
  <w:num w:numId="16">
    <w:abstractNumId w:val="41"/>
  </w:num>
  <w:num w:numId="17">
    <w:abstractNumId w:val="59"/>
  </w:num>
  <w:num w:numId="18">
    <w:abstractNumId w:val="51"/>
  </w:num>
  <w:num w:numId="19">
    <w:abstractNumId w:val="66"/>
  </w:num>
  <w:num w:numId="20">
    <w:abstractNumId w:val="52"/>
  </w:num>
  <w:num w:numId="21">
    <w:abstractNumId w:val="40"/>
  </w:num>
  <w:num w:numId="22">
    <w:abstractNumId w:val="43"/>
  </w:num>
  <w:num w:numId="23">
    <w:abstractNumId w:val="22"/>
  </w:num>
  <w:num w:numId="24">
    <w:abstractNumId w:val="46"/>
  </w:num>
  <w:num w:numId="25">
    <w:abstractNumId w:val="45"/>
  </w:num>
  <w:num w:numId="26">
    <w:abstractNumId w:val="11"/>
  </w:num>
  <w:num w:numId="27">
    <w:abstractNumId w:val="33"/>
  </w:num>
  <w:num w:numId="28">
    <w:abstractNumId w:val="34"/>
  </w:num>
  <w:num w:numId="29">
    <w:abstractNumId w:val="16"/>
  </w:num>
  <w:num w:numId="30">
    <w:abstractNumId w:val="65"/>
  </w:num>
  <w:num w:numId="31">
    <w:abstractNumId w:val="55"/>
  </w:num>
  <w:num w:numId="32">
    <w:abstractNumId w:val="42"/>
  </w:num>
  <w:num w:numId="33">
    <w:abstractNumId w:val="63"/>
  </w:num>
  <w:num w:numId="34">
    <w:abstractNumId w:val="39"/>
  </w:num>
  <w:num w:numId="35">
    <w:abstractNumId w:val="9"/>
  </w:num>
  <w:num w:numId="36">
    <w:abstractNumId w:val="18"/>
  </w:num>
  <w:num w:numId="37">
    <w:abstractNumId w:val="57"/>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2"/>
  </w:num>
  <w:num w:numId="42">
    <w:abstractNumId w:val="4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72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62"/>
    <w:rsid w:val="0000286D"/>
    <w:rsid w:val="000040FD"/>
    <w:rsid w:val="00010744"/>
    <w:rsid w:val="00011B3E"/>
    <w:rsid w:val="00011CB8"/>
    <w:rsid w:val="000139C3"/>
    <w:rsid w:val="00015893"/>
    <w:rsid w:val="000228AD"/>
    <w:rsid w:val="0002428C"/>
    <w:rsid w:val="00025B46"/>
    <w:rsid w:val="000262F5"/>
    <w:rsid w:val="0002635C"/>
    <w:rsid w:val="00030277"/>
    <w:rsid w:val="000338CD"/>
    <w:rsid w:val="00034EEB"/>
    <w:rsid w:val="00037E43"/>
    <w:rsid w:val="00040CDE"/>
    <w:rsid w:val="00040E82"/>
    <w:rsid w:val="000451F2"/>
    <w:rsid w:val="000463DA"/>
    <w:rsid w:val="000472E4"/>
    <w:rsid w:val="00056587"/>
    <w:rsid w:val="000620C9"/>
    <w:rsid w:val="00065DE1"/>
    <w:rsid w:val="00071DC0"/>
    <w:rsid w:val="00075C5B"/>
    <w:rsid w:val="000769BE"/>
    <w:rsid w:val="000840DA"/>
    <w:rsid w:val="0008547E"/>
    <w:rsid w:val="00086713"/>
    <w:rsid w:val="00087D5D"/>
    <w:rsid w:val="000950B1"/>
    <w:rsid w:val="000A1660"/>
    <w:rsid w:val="000A204E"/>
    <w:rsid w:val="000B0D4F"/>
    <w:rsid w:val="000B3202"/>
    <w:rsid w:val="000C02E2"/>
    <w:rsid w:val="000C0AAD"/>
    <w:rsid w:val="000C3B22"/>
    <w:rsid w:val="000D1026"/>
    <w:rsid w:val="000D18BA"/>
    <w:rsid w:val="000D2A4E"/>
    <w:rsid w:val="000D47F6"/>
    <w:rsid w:val="000D57C0"/>
    <w:rsid w:val="000D6476"/>
    <w:rsid w:val="000D6550"/>
    <w:rsid w:val="000D66B0"/>
    <w:rsid w:val="000D7F92"/>
    <w:rsid w:val="000E3D8C"/>
    <w:rsid w:val="000F1619"/>
    <w:rsid w:val="000F3650"/>
    <w:rsid w:val="000F504E"/>
    <w:rsid w:val="001012FC"/>
    <w:rsid w:val="0010217C"/>
    <w:rsid w:val="00102A94"/>
    <w:rsid w:val="00105C1A"/>
    <w:rsid w:val="00107B07"/>
    <w:rsid w:val="00112A06"/>
    <w:rsid w:val="0011445E"/>
    <w:rsid w:val="00116959"/>
    <w:rsid w:val="00123069"/>
    <w:rsid w:val="00124A9E"/>
    <w:rsid w:val="0013090C"/>
    <w:rsid w:val="00135C91"/>
    <w:rsid w:val="00136FF7"/>
    <w:rsid w:val="00150A93"/>
    <w:rsid w:val="001514DD"/>
    <w:rsid w:val="0015256D"/>
    <w:rsid w:val="00152E6F"/>
    <w:rsid w:val="0015397C"/>
    <w:rsid w:val="001616DF"/>
    <w:rsid w:val="00164351"/>
    <w:rsid w:val="00165715"/>
    <w:rsid w:val="00172C3C"/>
    <w:rsid w:val="0017435B"/>
    <w:rsid w:val="00174763"/>
    <w:rsid w:val="00180126"/>
    <w:rsid w:val="0018096E"/>
    <w:rsid w:val="00183840"/>
    <w:rsid w:val="00185940"/>
    <w:rsid w:val="00186579"/>
    <w:rsid w:val="00191CD9"/>
    <w:rsid w:val="00194050"/>
    <w:rsid w:val="00194E82"/>
    <w:rsid w:val="00195024"/>
    <w:rsid w:val="0019691B"/>
    <w:rsid w:val="00197766"/>
    <w:rsid w:val="001A6ACE"/>
    <w:rsid w:val="001B0A09"/>
    <w:rsid w:val="001B55DD"/>
    <w:rsid w:val="001B7103"/>
    <w:rsid w:val="001C59E2"/>
    <w:rsid w:val="001C7C18"/>
    <w:rsid w:val="001D48C4"/>
    <w:rsid w:val="001D7734"/>
    <w:rsid w:val="001D7B16"/>
    <w:rsid w:val="001D7C37"/>
    <w:rsid w:val="001E0436"/>
    <w:rsid w:val="001E5B52"/>
    <w:rsid w:val="001E5CB6"/>
    <w:rsid w:val="001E63D8"/>
    <w:rsid w:val="001F1DF5"/>
    <w:rsid w:val="001F4014"/>
    <w:rsid w:val="001F4682"/>
    <w:rsid w:val="001F51D7"/>
    <w:rsid w:val="001F7284"/>
    <w:rsid w:val="00200996"/>
    <w:rsid w:val="00200BB8"/>
    <w:rsid w:val="00201558"/>
    <w:rsid w:val="00211764"/>
    <w:rsid w:val="002157A2"/>
    <w:rsid w:val="002171BA"/>
    <w:rsid w:val="002176CE"/>
    <w:rsid w:val="00222369"/>
    <w:rsid w:val="00223116"/>
    <w:rsid w:val="00223B4A"/>
    <w:rsid w:val="00223BD3"/>
    <w:rsid w:val="002279D2"/>
    <w:rsid w:val="00230EA4"/>
    <w:rsid w:val="002311A9"/>
    <w:rsid w:val="002411FF"/>
    <w:rsid w:val="00250DEE"/>
    <w:rsid w:val="00251B9A"/>
    <w:rsid w:val="00254FC3"/>
    <w:rsid w:val="00266713"/>
    <w:rsid w:val="00267682"/>
    <w:rsid w:val="00267E02"/>
    <w:rsid w:val="00267EE0"/>
    <w:rsid w:val="00270804"/>
    <w:rsid w:val="0027329F"/>
    <w:rsid w:val="00275CBE"/>
    <w:rsid w:val="0027761D"/>
    <w:rsid w:val="00277C29"/>
    <w:rsid w:val="00280D30"/>
    <w:rsid w:val="00281024"/>
    <w:rsid w:val="002930BB"/>
    <w:rsid w:val="00293DC1"/>
    <w:rsid w:val="002969E5"/>
    <w:rsid w:val="00297A59"/>
    <w:rsid w:val="002A082F"/>
    <w:rsid w:val="002A1AF3"/>
    <w:rsid w:val="002A3A0E"/>
    <w:rsid w:val="002A5A0F"/>
    <w:rsid w:val="002A7C5F"/>
    <w:rsid w:val="002B0AA5"/>
    <w:rsid w:val="002B140E"/>
    <w:rsid w:val="002B7523"/>
    <w:rsid w:val="002C03E8"/>
    <w:rsid w:val="002C593F"/>
    <w:rsid w:val="002D1C69"/>
    <w:rsid w:val="002D480D"/>
    <w:rsid w:val="002D74F2"/>
    <w:rsid w:val="002E13E9"/>
    <w:rsid w:val="002E235E"/>
    <w:rsid w:val="002E26B3"/>
    <w:rsid w:val="002E3909"/>
    <w:rsid w:val="002E6EC7"/>
    <w:rsid w:val="002E719F"/>
    <w:rsid w:val="002F2B1C"/>
    <w:rsid w:val="002F4577"/>
    <w:rsid w:val="00300200"/>
    <w:rsid w:val="00302FF0"/>
    <w:rsid w:val="00304FAB"/>
    <w:rsid w:val="0030729A"/>
    <w:rsid w:val="00312323"/>
    <w:rsid w:val="00312D26"/>
    <w:rsid w:val="003142B2"/>
    <w:rsid w:val="00316D54"/>
    <w:rsid w:val="00317C85"/>
    <w:rsid w:val="0032484B"/>
    <w:rsid w:val="00331C84"/>
    <w:rsid w:val="00334334"/>
    <w:rsid w:val="003400FB"/>
    <w:rsid w:val="00343758"/>
    <w:rsid w:val="00343808"/>
    <w:rsid w:val="00346E4E"/>
    <w:rsid w:val="00352B48"/>
    <w:rsid w:val="00353F4F"/>
    <w:rsid w:val="00354B61"/>
    <w:rsid w:val="003552D2"/>
    <w:rsid w:val="00361B08"/>
    <w:rsid w:val="003639BB"/>
    <w:rsid w:val="00364B9F"/>
    <w:rsid w:val="00376D95"/>
    <w:rsid w:val="0038503C"/>
    <w:rsid w:val="00386CCB"/>
    <w:rsid w:val="00392085"/>
    <w:rsid w:val="0039746E"/>
    <w:rsid w:val="0039788B"/>
    <w:rsid w:val="003A03E1"/>
    <w:rsid w:val="003A150C"/>
    <w:rsid w:val="003A5DA6"/>
    <w:rsid w:val="003B121E"/>
    <w:rsid w:val="003B25EC"/>
    <w:rsid w:val="003B2B33"/>
    <w:rsid w:val="003B5B82"/>
    <w:rsid w:val="003B6BE1"/>
    <w:rsid w:val="003B7210"/>
    <w:rsid w:val="003C06AA"/>
    <w:rsid w:val="003C2BF7"/>
    <w:rsid w:val="003C3481"/>
    <w:rsid w:val="003D1653"/>
    <w:rsid w:val="003D1920"/>
    <w:rsid w:val="003D2367"/>
    <w:rsid w:val="003D3760"/>
    <w:rsid w:val="003D72A0"/>
    <w:rsid w:val="003E3B4A"/>
    <w:rsid w:val="003F03CB"/>
    <w:rsid w:val="003F070B"/>
    <w:rsid w:val="003F37E5"/>
    <w:rsid w:val="003F40C7"/>
    <w:rsid w:val="003F72DA"/>
    <w:rsid w:val="003F74E1"/>
    <w:rsid w:val="00403E3B"/>
    <w:rsid w:val="00407263"/>
    <w:rsid w:val="00407F05"/>
    <w:rsid w:val="00411587"/>
    <w:rsid w:val="00423DD4"/>
    <w:rsid w:val="004303F4"/>
    <w:rsid w:val="00430A16"/>
    <w:rsid w:val="00431D65"/>
    <w:rsid w:val="0043238A"/>
    <w:rsid w:val="00433649"/>
    <w:rsid w:val="004400F0"/>
    <w:rsid w:val="00443867"/>
    <w:rsid w:val="00445CDF"/>
    <w:rsid w:val="004564A2"/>
    <w:rsid w:val="00461678"/>
    <w:rsid w:val="004668A8"/>
    <w:rsid w:val="00483003"/>
    <w:rsid w:val="00483384"/>
    <w:rsid w:val="0049060B"/>
    <w:rsid w:val="0049144B"/>
    <w:rsid w:val="00492244"/>
    <w:rsid w:val="00493A9F"/>
    <w:rsid w:val="00494242"/>
    <w:rsid w:val="004954F9"/>
    <w:rsid w:val="004A4105"/>
    <w:rsid w:val="004B0ED1"/>
    <w:rsid w:val="004B39E1"/>
    <w:rsid w:val="004B3D29"/>
    <w:rsid w:val="004B3D2B"/>
    <w:rsid w:val="004B43BA"/>
    <w:rsid w:val="004C2FB1"/>
    <w:rsid w:val="004D0900"/>
    <w:rsid w:val="004D3590"/>
    <w:rsid w:val="004D7FFE"/>
    <w:rsid w:val="004E1D7A"/>
    <w:rsid w:val="004E42A8"/>
    <w:rsid w:val="004E5F2F"/>
    <w:rsid w:val="004F2AE5"/>
    <w:rsid w:val="004F2DB9"/>
    <w:rsid w:val="004F2FA9"/>
    <w:rsid w:val="004F31A0"/>
    <w:rsid w:val="004F5958"/>
    <w:rsid w:val="004F63D4"/>
    <w:rsid w:val="0050183D"/>
    <w:rsid w:val="0050202C"/>
    <w:rsid w:val="00510829"/>
    <w:rsid w:val="00511813"/>
    <w:rsid w:val="005121D4"/>
    <w:rsid w:val="00512787"/>
    <w:rsid w:val="00513262"/>
    <w:rsid w:val="00514F16"/>
    <w:rsid w:val="00516270"/>
    <w:rsid w:val="005201C9"/>
    <w:rsid w:val="0052277D"/>
    <w:rsid w:val="0053128E"/>
    <w:rsid w:val="0053592A"/>
    <w:rsid w:val="00535B90"/>
    <w:rsid w:val="0054186C"/>
    <w:rsid w:val="0054387B"/>
    <w:rsid w:val="00554A57"/>
    <w:rsid w:val="00556333"/>
    <w:rsid w:val="0055688C"/>
    <w:rsid w:val="00557ABF"/>
    <w:rsid w:val="00560D35"/>
    <w:rsid w:val="0056307F"/>
    <w:rsid w:val="00563942"/>
    <w:rsid w:val="00571372"/>
    <w:rsid w:val="005734C2"/>
    <w:rsid w:val="00581263"/>
    <w:rsid w:val="00584BC7"/>
    <w:rsid w:val="00587FA8"/>
    <w:rsid w:val="00592006"/>
    <w:rsid w:val="005A09B6"/>
    <w:rsid w:val="005A26E6"/>
    <w:rsid w:val="005A4768"/>
    <w:rsid w:val="005A5AD1"/>
    <w:rsid w:val="005A7966"/>
    <w:rsid w:val="005B6962"/>
    <w:rsid w:val="005B6CC0"/>
    <w:rsid w:val="005C4E6F"/>
    <w:rsid w:val="005C7AD8"/>
    <w:rsid w:val="005D135D"/>
    <w:rsid w:val="005D4A07"/>
    <w:rsid w:val="005D59C3"/>
    <w:rsid w:val="005E1DB7"/>
    <w:rsid w:val="005E6ECC"/>
    <w:rsid w:val="005F5A2C"/>
    <w:rsid w:val="00601F9E"/>
    <w:rsid w:val="006023EF"/>
    <w:rsid w:val="00603209"/>
    <w:rsid w:val="00607C48"/>
    <w:rsid w:val="006116B1"/>
    <w:rsid w:val="00614966"/>
    <w:rsid w:val="006149D6"/>
    <w:rsid w:val="006157B1"/>
    <w:rsid w:val="0061682A"/>
    <w:rsid w:val="00620CAE"/>
    <w:rsid w:val="00623668"/>
    <w:rsid w:val="00625C01"/>
    <w:rsid w:val="00625ED7"/>
    <w:rsid w:val="00626C84"/>
    <w:rsid w:val="006275A6"/>
    <w:rsid w:val="00632047"/>
    <w:rsid w:val="00643295"/>
    <w:rsid w:val="00644BA1"/>
    <w:rsid w:val="00645D04"/>
    <w:rsid w:val="00646BCB"/>
    <w:rsid w:val="00646F36"/>
    <w:rsid w:val="006517B6"/>
    <w:rsid w:val="00655860"/>
    <w:rsid w:val="00655F5A"/>
    <w:rsid w:val="0066091D"/>
    <w:rsid w:val="006632DD"/>
    <w:rsid w:val="0066353C"/>
    <w:rsid w:val="00670778"/>
    <w:rsid w:val="006736AD"/>
    <w:rsid w:val="00674453"/>
    <w:rsid w:val="006751C0"/>
    <w:rsid w:val="0067693A"/>
    <w:rsid w:val="00681BB4"/>
    <w:rsid w:val="00683A25"/>
    <w:rsid w:val="00683EA7"/>
    <w:rsid w:val="0068456C"/>
    <w:rsid w:val="00685259"/>
    <w:rsid w:val="00686100"/>
    <w:rsid w:val="00686E67"/>
    <w:rsid w:val="006938AB"/>
    <w:rsid w:val="00694112"/>
    <w:rsid w:val="006951AA"/>
    <w:rsid w:val="006A765C"/>
    <w:rsid w:val="006A7758"/>
    <w:rsid w:val="006A7E1B"/>
    <w:rsid w:val="006B047A"/>
    <w:rsid w:val="006B4351"/>
    <w:rsid w:val="006C39FA"/>
    <w:rsid w:val="006C4BDF"/>
    <w:rsid w:val="006C62F0"/>
    <w:rsid w:val="006C66A1"/>
    <w:rsid w:val="006D065B"/>
    <w:rsid w:val="006D0CEF"/>
    <w:rsid w:val="006D2843"/>
    <w:rsid w:val="006D38AD"/>
    <w:rsid w:val="006D7E2D"/>
    <w:rsid w:val="006E1019"/>
    <w:rsid w:val="006E302F"/>
    <w:rsid w:val="006E47EF"/>
    <w:rsid w:val="006E6033"/>
    <w:rsid w:val="006E605B"/>
    <w:rsid w:val="006E61B2"/>
    <w:rsid w:val="006E693F"/>
    <w:rsid w:val="006F269B"/>
    <w:rsid w:val="006F6047"/>
    <w:rsid w:val="006F74C9"/>
    <w:rsid w:val="0070712B"/>
    <w:rsid w:val="0071678A"/>
    <w:rsid w:val="007168C6"/>
    <w:rsid w:val="0072348C"/>
    <w:rsid w:val="00725C65"/>
    <w:rsid w:val="00726018"/>
    <w:rsid w:val="007275D0"/>
    <w:rsid w:val="007312EE"/>
    <w:rsid w:val="00731BC8"/>
    <w:rsid w:val="0073241D"/>
    <w:rsid w:val="00733A4F"/>
    <w:rsid w:val="007344B8"/>
    <w:rsid w:val="00736CF8"/>
    <w:rsid w:val="00743BDA"/>
    <w:rsid w:val="00753D9C"/>
    <w:rsid w:val="00754BA8"/>
    <w:rsid w:val="00756D47"/>
    <w:rsid w:val="00760A4C"/>
    <w:rsid w:val="00762F88"/>
    <w:rsid w:val="0076521C"/>
    <w:rsid w:val="00765F9C"/>
    <w:rsid w:val="0077155D"/>
    <w:rsid w:val="00771747"/>
    <w:rsid w:val="00773831"/>
    <w:rsid w:val="0077457E"/>
    <w:rsid w:val="007767DD"/>
    <w:rsid w:val="0077730F"/>
    <w:rsid w:val="00782EC7"/>
    <w:rsid w:val="00783E7B"/>
    <w:rsid w:val="0078602E"/>
    <w:rsid w:val="0079496A"/>
    <w:rsid w:val="00796702"/>
    <w:rsid w:val="007A14F1"/>
    <w:rsid w:val="007A25B9"/>
    <w:rsid w:val="007A3EF6"/>
    <w:rsid w:val="007A4297"/>
    <w:rsid w:val="007A4F5C"/>
    <w:rsid w:val="007A74AE"/>
    <w:rsid w:val="007B156F"/>
    <w:rsid w:val="007B21C2"/>
    <w:rsid w:val="007B7BD3"/>
    <w:rsid w:val="007C0B0D"/>
    <w:rsid w:val="007C22C3"/>
    <w:rsid w:val="007C2C68"/>
    <w:rsid w:val="007C4D68"/>
    <w:rsid w:val="007C7FDB"/>
    <w:rsid w:val="007D5E11"/>
    <w:rsid w:val="007D706B"/>
    <w:rsid w:val="007D755C"/>
    <w:rsid w:val="007E0A46"/>
    <w:rsid w:val="007E5F2C"/>
    <w:rsid w:val="007F4677"/>
    <w:rsid w:val="007F4D22"/>
    <w:rsid w:val="007F574B"/>
    <w:rsid w:val="008069FE"/>
    <w:rsid w:val="00807D17"/>
    <w:rsid w:val="008123DE"/>
    <w:rsid w:val="00813F4D"/>
    <w:rsid w:val="00815F3A"/>
    <w:rsid w:val="008167FC"/>
    <w:rsid w:val="00820416"/>
    <w:rsid w:val="00825A84"/>
    <w:rsid w:val="00826180"/>
    <w:rsid w:val="00830388"/>
    <w:rsid w:val="00834395"/>
    <w:rsid w:val="00847FA6"/>
    <w:rsid w:val="008513F3"/>
    <w:rsid w:val="008549B9"/>
    <w:rsid w:val="00855102"/>
    <w:rsid w:val="00857BBD"/>
    <w:rsid w:val="00857DCF"/>
    <w:rsid w:val="008613B5"/>
    <w:rsid w:val="008640A3"/>
    <w:rsid w:val="00865DD2"/>
    <w:rsid w:val="00866DCF"/>
    <w:rsid w:val="00872DB4"/>
    <w:rsid w:val="008730E6"/>
    <w:rsid w:val="0087476D"/>
    <w:rsid w:val="0087510D"/>
    <w:rsid w:val="0087515C"/>
    <w:rsid w:val="008807A0"/>
    <w:rsid w:val="008841EC"/>
    <w:rsid w:val="008876D4"/>
    <w:rsid w:val="0089248E"/>
    <w:rsid w:val="008968BE"/>
    <w:rsid w:val="0089746E"/>
    <w:rsid w:val="008A0A5C"/>
    <w:rsid w:val="008A2068"/>
    <w:rsid w:val="008A4235"/>
    <w:rsid w:val="008A7626"/>
    <w:rsid w:val="008B1CD3"/>
    <w:rsid w:val="008B2DE0"/>
    <w:rsid w:val="008B4534"/>
    <w:rsid w:val="008B4B9B"/>
    <w:rsid w:val="008B531B"/>
    <w:rsid w:val="008C0E3D"/>
    <w:rsid w:val="008C1F88"/>
    <w:rsid w:val="008C3CE5"/>
    <w:rsid w:val="008C52B0"/>
    <w:rsid w:val="008D1B2E"/>
    <w:rsid w:val="008D1B60"/>
    <w:rsid w:val="008D2743"/>
    <w:rsid w:val="008D2A9C"/>
    <w:rsid w:val="008D2E49"/>
    <w:rsid w:val="008D3288"/>
    <w:rsid w:val="008D345D"/>
    <w:rsid w:val="008D567B"/>
    <w:rsid w:val="008E2444"/>
    <w:rsid w:val="008F1DA2"/>
    <w:rsid w:val="008F26C7"/>
    <w:rsid w:val="008F437C"/>
    <w:rsid w:val="008F4BB9"/>
    <w:rsid w:val="008F7594"/>
    <w:rsid w:val="00901242"/>
    <w:rsid w:val="00902831"/>
    <w:rsid w:val="0090416A"/>
    <w:rsid w:val="00904D77"/>
    <w:rsid w:val="009054B3"/>
    <w:rsid w:val="0090646E"/>
    <w:rsid w:val="0091472D"/>
    <w:rsid w:val="00917920"/>
    <w:rsid w:val="009201C4"/>
    <w:rsid w:val="00920DB3"/>
    <w:rsid w:val="00923DA6"/>
    <w:rsid w:val="009266AC"/>
    <w:rsid w:val="00931455"/>
    <w:rsid w:val="009375D2"/>
    <w:rsid w:val="0094141B"/>
    <w:rsid w:val="00942DED"/>
    <w:rsid w:val="009431D9"/>
    <w:rsid w:val="00943360"/>
    <w:rsid w:val="00945E7E"/>
    <w:rsid w:val="009530BC"/>
    <w:rsid w:val="009534B2"/>
    <w:rsid w:val="00955A53"/>
    <w:rsid w:val="00957822"/>
    <w:rsid w:val="009616E8"/>
    <w:rsid w:val="00962568"/>
    <w:rsid w:val="0096441B"/>
    <w:rsid w:val="00975A0C"/>
    <w:rsid w:val="00976D5D"/>
    <w:rsid w:val="00977702"/>
    <w:rsid w:val="009805AA"/>
    <w:rsid w:val="009816EC"/>
    <w:rsid w:val="0098216C"/>
    <w:rsid w:val="00983980"/>
    <w:rsid w:val="00987105"/>
    <w:rsid w:val="00992240"/>
    <w:rsid w:val="00993EBF"/>
    <w:rsid w:val="00994C5F"/>
    <w:rsid w:val="009963C3"/>
    <w:rsid w:val="009A1338"/>
    <w:rsid w:val="009A174A"/>
    <w:rsid w:val="009A3682"/>
    <w:rsid w:val="009A7853"/>
    <w:rsid w:val="009A7E98"/>
    <w:rsid w:val="009B091A"/>
    <w:rsid w:val="009B131E"/>
    <w:rsid w:val="009B3B4A"/>
    <w:rsid w:val="009B55C1"/>
    <w:rsid w:val="009B5C94"/>
    <w:rsid w:val="009B6FB1"/>
    <w:rsid w:val="009C0F12"/>
    <w:rsid w:val="009C2C37"/>
    <w:rsid w:val="009C51B4"/>
    <w:rsid w:val="009E01DC"/>
    <w:rsid w:val="009E3683"/>
    <w:rsid w:val="009E56D0"/>
    <w:rsid w:val="009E7129"/>
    <w:rsid w:val="009F46EE"/>
    <w:rsid w:val="009F5A27"/>
    <w:rsid w:val="00A02604"/>
    <w:rsid w:val="00A0652E"/>
    <w:rsid w:val="00A0717F"/>
    <w:rsid w:val="00A07BB1"/>
    <w:rsid w:val="00A163F3"/>
    <w:rsid w:val="00A20EDC"/>
    <w:rsid w:val="00A31546"/>
    <w:rsid w:val="00A35EFA"/>
    <w:rsid w:val="00A372B8"/>
    <w:rsid w:val="00A435C3"/>
    <w:rsid w:val="00A465D7"/>
    <w:rsid w:val="00A46F01"/>
    <w:rsid w:val="00A50E0B"/>
    <w:rsid w:val="00A52BAF"/>
    <w:rsid w:val="00A552D5"/>
    <w:rsid w:val="00A574B0"/>
    <w:rsid w:val="00A61F1B"/>
    <w:rsid w:val="00A64792"/>
    <w:rsid w:val="00A66830"/>
    <w:rsid w:val="00A713BC"/>
    <w:rsid w:val="00A72A47"/>
    <w:rsid w:val="00A7492E"/>
    <w:rsid w:val="00A7583E"/>
    <w:rsid w:val="00A75F5F"/>
    <w:rsid w:val="00A7705B"/>
    <w:rsid w:val="00A77762"/>
    <w:rsid w:val="00A81E05"/>
    <w:rsid w:val="00A86EF3"/>
    <w:rsid w:val="00A8743C"/>
    <w:rsid w:val="00A91892"/>
    <w:rsid w:val="00A91FB2"/>
    <w:rsid w:val="00A9280A"/>
    <w:rsid w:val="00A95342"/>
    <w:rsid w:val="00A9593F"/>
    <w:rsid w:val="00A97664"/>
    <w:rsid w:val="00AA3134"/>
    <w:rsid w:val="00AA64E8"/>
    <w:rsid w:val="00AA70C0"/>
    <w:rsid w:val="00AB0352"/>
    <w:rsid w:val="00AB3562"/>
    <w:rsid w:val="00AB3AD5"/>
    <w:rsid w:val="00AB4A7A"/>
    <w:rsid w:val="00AB7386"/>
    <w:rsid w:val="00AB7E89"/>
    <w:rsid w:val="00AC156B"/>
    <w:rsid w:val="00AC493A"/>
    <w:rsid w:val="00AC6BB8"/>
    <w:rsid w:val="00AD1067"/>
    <w:rsid w:val="00AD7975"/>
    <w:rsid w:val="00AE199D"/>
    <w:rsid w:val="00AE4D43"/>
    <w:rsid w:val="00AE668E"/>
    <w:rsid w:val="00AF12CB"/>
    <w:rsid w:val="00AF3E74"/>
    <w:rsid w:val="00AF7204"/>
    <w:rsid w:val="00AF7D84"/>
    <w:rsid w:val="00B01B6C"/>
    <w:rsid w:val="00B052F6"/>
    <w:rsid w:val="00B05D6F"/>
    <w:rsid w:val="00B109E8"/>
    <w:rsid w:val="00B10AC5"/>
    <w:rsid w:val="00B13F7C"/>
    <w:rsid w:val="00B15398"/>
    <w:rsid w:val="00B1613A"/>
    <w:rsid w:val="00B222C0"/>
    <w:rsid w:val="00B2293B"/>
    <w:rsid w:val="00B2554C"/>
    <w:rsid w:val="00B3081C"/>
    <w:rsid w:val="00B34497"/>
    <w:rsid w:val="00B35C2B"/>
    <w:rsid w:val="00B36C77"/>
    <w:rsid w:val="00B41774"/>
    <w:rsid w:val="00B44CAD"/>
    <w:rsid w:val="00B45913"/>
    <w:rsid w:val="00B500F1"/>
    <w:rsid w:val="00B52B86"/>
    <w:rsid w:val="00B54446"/>
    <w:rsid w:val="00B60473"/>
    <w:rsid w:val="00B60866"/>
    <w:rsid w:val="00B63444"/>
    <w:rsid w:val="00B64E65"/>
    <w:rsid w:val="00B64F09"/>
    <w:rsid w:val="00B6760B"/>
    <w:rsid w:val="00B7233C"/>
    <w:rsid w:val="00B75387"/>
    <w:rsid w:val="00B75C7F"/>
    <w:rsid w:val="00B7640A"/>
    <w:rsid w:val="00B776BC"/>
    <w:rsid w:val="00B81B84"/>
    <w:rsid w:val="00B828C0"/>
    <w:rsid w:val="00B837DF"/>
    <w:rsid w:val="00B91012"/>
    <w:rsid w:val="00B91301"/>
    <w:rsid w:val="00B91479"/>
    <w:rsid w:val="00B93565"/>
    <w:rsid w:val="00B9596B"/>
    <w:rsid w:val="00BA106C"/>
    <w:rsid w:val="00BA1501"/>
    <w:rsid w:val="00BA3C32"/>
    <w:rsid w:val="00BA5332"/>
    <w:rsid w:val="00BA73C4"/>
    <w:rsid w:val="00BA742D"/>
    <w:rsid w:val="00BB4F91"/>
    <w:rsid w:val="00BB50FA"/>
    <w:rsid w:val="00BC39C7"/>
    <w:rsid w:val="00BD03EA"/>
    <w:rsid w:val="00BD2881"/>
    <w:rsid w:val="00BD3348"/>
    <w:rsid w:val="00BE1375"/>
    <w:rsid w:val="00BE1627"/>
    <w:rsid w:val="00BF1717"/>
    <w:rsid w:val="00BF3276"/>
    <w:rsid w:val="00BF6AFA"/>
    <w:rsid w:val="00C0054A"/>
    <w:rsid w:val="00C0387C"/>
    <w:rsid w:val="00C05306"/>
    <w:rsid w:val="00C05786"/>
    <w:rsid w:val="00C06A74"/>
    <w:rsid w:val="00C1110F"/>
    <w:rsid w:val="00C122A6"/>
    <w:rsid w:val="00C1379F"/>
    <w:rsid w:val="00C1467C"/>
    <w:rsid w:val="00C1484C"/>
    <w:rsid w:val="00C17BBA"/>
    <w:rsid w:val="00C2359C"/>
    <w:rsid w:val="00C23F58"/>
    <w:rsid w:val="00C24FB6"/>
    <w:rsid w:val="00C26B5C"/>
    <w:rsid w:val="00C34058"/>
    <w:rsid w:val="00C35977"/>
    <w:rsid w:val="00C36303"/>
    <w:rsid w:val="00C415EB"/>
    <w:rsid w:val="00C41F78"/>
    <w:rsid w:val="00C42DE3"/>
    <w:rsid w:val="00C431D0"/>
    <w:rsid w:val="00C517E3"/>
    <w:rsid w:val="00C63CF1"/>
    <w:rsid w:val="00C667BF"/>
    <w:rsid w:val="00C73D1D"/>
    <w:rsid w:val="00C76C33"/>
    <w:rsid w:val="00C8286E"/>
    <w:rsid w:val="00C82999"/>
    <w:rsid w:val="00C84072"/>
    <w:rsid w:val="00C858BE"/>
    <w:rsid w:val="00C87E11"/>
    <w:rsid w:val="00C9021C"/>
    <w:rsid w:val="00C93C16"/>
    <w:rsid w:val="00C94C63"/>
    <w:rsid w:val="00CB1B6F"/>
    <w:rsid w:val="00CB55C3"/>
    <w:rsid w:val="00CC28CA"/>
    <w:rsid w:val="00CC3386"/>
    <w:rsid w:val="00CC5D55"/>
    <w:rsid w:val="00CC628B"/>
    <w:rsid w:val="00CE044F"/>
    <w:rsid w:val="00CE0DBC"/>
    <w:rsid w:val="00CE1898"/>
    <w:rsid w:val="00CE21FC"/>
    <w:rsid w:val="00CE4CE6"/>
    <w:rsid w:val="00CE5AE2"/>
    <w:rsid w:val="00CE654D"/>
    <w:rsid w:val="00CE712B"/>
    <w:rsid w:val="00CF3C58"/>
    <w:rsid w:val="00CF3E05"/>
    <w:rsid w:val="00CF60FC"/>
    <w:rsid w:val="00CF6717"/>
    <w:rsid w:val="00D00298"/>
    <w:rsid w:val="00D014BA"/>
    <w:rsid w:val="00D0191F"/>
    <w:rsid w:val="00D03A27"/>
    <w:rsid w:val="00D048C9"/>
    <w:rsid w:val="00D06158"/>
    <w:rsid w:val="00D070A3"/>
    <w:rsid w:val="00D110D6"/>
    <w:rsid w:val="00D1209D"/>
    <w:rsid w:val="00D2230A"/>
    <w:rsid w:val="00D2795C"/>
    <w:rsid w:val="00D30E15"/>
    <w:rsid w:val="00D30E84"/>
    <w:rsid w:val="00D34B70"/>
    <w:rsid w:val="00D43DD3"/>
    <w:rsid w:val="00D50187"/>
    <w:rsid w:val="00D520A5"/>
    <w:rsid w:val="00D52A3F"/>
    <w:rsid w:val="00D55C29"/>
    <w:rsid w:val="00D5768D"/>
    <w:rsid w:val="00D602F7"/>
    <w:rsid w:val="00D644AA"/>
    <w:rsid w:val="00D64623"/>
    <w:rsid w:val="00D6584F"/>
    <w:rsid w:val="00D66222"/>
    <w:rsid w:val="00D6758A"/>
    <w:rsid w:val="00D705A6"/>
    <w:rsid w:val="00D768AB"/>
    <w:rsid w:val="00D80B87"/>
    <w:rsid w:val="00D81F15"/>
    <w:rsid w:val="00D82B32"/>
    <w:rsid w:val="00D82CFF"/>
    <w:rsid w:val="00D86925"/>
    <w:rsid w:val="00D8706F"/>
    <w:rsid w:val="00D87913"/>
    <w:rsid w:val="00D93636"/>
    <w:rsid w:val="00D93FBF"/>
    <w:rsid w:val="00D978B6"/>
    <w:rsid w:val="00DB0522"/>
    <w:rsid w:val="00DB0D15"/>
    <w:rsid w:val="00DB0FA1"/>
    <w:rsid w:val="00DB13C6"/>
    <w:rsid w:val="00DB3F5C"/>
    <w:rsid w:val="00DB575E"/>
    <w:rsid w:val="00DB7F19"/>
    <w:rsid w:val="00DC2F4A"/>
    <w:rsid w:val="00DC67A9"/>
    <w:rsid w:val="00DD0C23"/>
    <w:rsid w:val="00DD1D3A"/>
    <w:rsid w:val="00DD4A20"/>
    <w:rsid w:val="00DD69B5"/>
    <w:rsid w:val="00DD6EA1"/>
    <w:rsid w:val="00DE1837"/>
    <w:rsid w:val="00DE59F1"/>
    <w:rsid w:val="00DE66C8"/>
    <w:rsid w:val="00DF1026"/>
    <w:rsid w:val="00DF1AFE"/>
    <w:rsid w:val="00DF46D1"/>
    <w:rsid w:val="00DF49F0"/>
    <w:rsid w:val="00DF65DF"/>
    <w:rsid w:val="00DF7673"/>
    <w:rsid w:val="00E0069D"/>
    <w:rsid w:val="00E0071E"/>
    <w:rsid w:val="00E0162C"/>
    <w:rsid w:val="00E02860"/>
    <w:rsid w:val="00E05EC9"/>
    <w:rsid w:val="00E0758F"/>
    <w:rsid w:val="00E10278"/>
    <w:rsid w:val="00E14191"/>
    <w:rsid w:val="00E1484C"/>
    <w:rsid w:val="00E152E3"/>
    <w:rsid w:val="00E2663B"/>
    <w:rsid w:val="00E302C5"/>
    <w:rsid w:val="00E3191E"/>
    <w:rsid w:val="00E328FC"/>
    <w:rsid w:val="00E378B5"/>
    <w:rsid w:val="00E44878"/>
    <w:rsid w:val="00E46390"/>
    <w:rsid w:val="00E46793"/>
    <w:rsid w:val="00E507A8"/>
    <w:rsid w:val="00E510F0"/>
    <w:rsid w:val="00E60849"/>
    <w:rsid w:val="00E63FEF"/>
    <w:rsid w:val="00E64490"/>
    <w:rsid w:val="00E66CEC"/>
    <w:rsid w:val="00E67CA5"/>
    <w:rsid w:val="00E75F68"/>
    <w:rsid w:val="00E7657E"/>
    <w:rsid w:val="00E76C3D"/>
    <w:rsid w:val="00E813A7"/>
    <w:rsid w:val="00E813BA"/>
    <w:rsid w:val="00E82067"/>
    <w:rsid w:val="00E869BE"/>
    <w:rsid w:val="00E86BD2"/>
    <w:rsid w:val="00E94036"/>
    <w:rsid w:val="00EA42BA"/>
    <w:rsid w:val="00EA4C17"/>
    <w:rsid w:val="00EB263C"/>
    <w:rsid w:val="00EB27E6"/>
    <w:rsid w:val="00EB4103"/>
    <w:rsid w:val="00EC035F"/>
    <w:rsid w:val="00EC6C44"/>
    <w:rsid w:val="00ED0660"/>
    <w:rsid w:val="00ED0948"/>
    <w:rsid w:val="00ED2F9B"/>
    <w:rsid w:val="00ED5444"/>
    <w:rsid w:val="00EE0E5C"/>
    <w:rsid w:val="00EE2D3E"/>
    <w:rsid w:val="00EE55AF"/>
    <w:rsid w:val="00EE6E16"/>
    <w:rsid w:val="00EF03A4"/>
    <w:rsid w:val="00EF3DE8"/>
    <w:rsid w:val="00F01AB9"/>
    <w:rsid w:val="00F03A24"/>
    <w:rsid w:val="00F133B9"/>
    <w:rsid w:val="00F26141"/>
    <w:rsid w:val="00F27226"/>
    <w:rsid w:val="00F316CB"/>
    <w:rsid w:val="00F3228E"/>
    <w:rsid w:val="00F3773F"/>
    <w:rsid w:val="00F5503A"/>
    <w:rsid w:val="00F60159"/>
    <w:rsid w:val="00F6090D"/>
    <w:rsid w:val="00F615F1"/>
    <w:rsid w:val="00F61BAC"/>
    <w:rsid w:val="00F729A2"/>
    <w:rsid w:val="00F731EF"/>
    <w:rsid w:val="00F75D2E"/>
    <w:rsid w:val="00F807FA"/>
    <w:rsid w:val="00F8225B"/>
    <w:rsid w:val="00F82744"/>
    <w:rsid w:val="00F839BA"/>
    <w:rsid w:val="00F90DF4"/>
    <w:rsid w:val="00F92376"/>
    <w:rsid w:val="00F95470"/>
    <w:rsid w:val="00FA6716"/>
    <w:rsid w:val="00FA6821"/>
    <w:rsid w:val="00FC0324"/>
    <w:rsid w:val="00FC5D42"/>
    <w:rsid w:val="00FC5E69"/>
    <w:rsid w:val="00FC60CF"/>
    <w:rsid w:val="00FC7DD9"/>
    <w:rsid w:val="00FD4842"/>
    <w:rsid w:val="00FD5CA0"/>
    <w:rsid w:val="00FD6823"/>
    <w:rsid w:val="00FE105C"/>
    <w:rsid w:val="00FE121D"/>
    <w:rsid w:val="00FE3C7F"/>
    <w:rsid w:val="00FE793D"/>
    <w:rsid w:val="00FF02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oNotEmbedSmartTags/>
  <w:decimalSymbol w:val=","/>
  <w:listSeparator w:val=";"/>
  <w14:docId w14:val="1E329CF0"/>
  <w15:chartTrackingRefBased/>
  <w15:docId w15:val="{F28CE454-855F-476E-A88B-3A9BFA7A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tabs>
        <w:tab w:val="left" w:pos="426"/>
      </w:tabs>
      <w:jc w:val="both"/>
      <w:outlineLvl w:val="0"/>
    </w:pPr>
    <w:rPr>
      <w:b/>
      <w:sz w:val="22"/>
      <w:u w:val="single"/>
    </w:rPr>
  </w:style>
  <w:style w:type="paragraph" w:styleId="Nagwek2">
    <w:name w:val="heading 2"/>
    <w:basedOn w:val="Normalny"/>
    <w:next w:val="Normalny"/>
    <w:qFormat/>
    <w:pPr>
      <w:keepNext/>
      <w:numPr>
        <w:ilvl w:val="1"/>
        <w:numId w:val="1"/>
      </w:numPr>
      <w:jc w:val="right"/>
      <w:outlineLvl w:val="1"/>
    </w:pPr>
    <w:rPr>
      <w:b/>
      <w:sz w:val="22"/>
    </w:rPr>
  </w:style>
  <w:style w:type="paragraph" w:styleId="Nagwek3">
    <w:name w:val="heading 3"/>
    <w:basedOn w:val="Normalny"/>
    <w:next w:val="Normalny"/>
    <w:qFormat/>
    <w:pPr>
      <w:keepNext/>
      <w:numPr>
        <w:ilvl w:val="2"/>
        <w:numId w:val="1"/>
      </w:numPr>
      <w:outlineLvl w:val="2"/>
    </w:pPr>
    <w:rPr>
      <w:b/>
      <w:sz w:val="22"/>
      <w:u w:val="single"/>
    </w:rPr>
  </w:style>
  <w:style w:type="paragraph" w:styleId="Nagwek4">
    <w:name w:val="heading 4"/>
    <w:basedOn w:val="Normalny"/>
    <w:next w:val="Normalny"/>
    <w:qFormat/>
    <w:pPr>
      <w:keepNext/>
      <w:numPr>
        <w:ilvl w:val="3"/>
        <w:numId w:val="1"/>
      </w:numPr>
      <w:ind w:left="426" w:firstLine="0"/>
      <w:jc w:val="center"/>
      <w:outlineLvl w:val="3"/>
    </w:pPr>
    <w:rPr>
      <w:b/>
      <w:sz w:val="22"/>
    </w:rPr>
  </w:style>
  <w:style w:type="paragraph" w:styleId="Nagwek5">
    <w:name w:val="heading 5"/>
    <w:basedOn w:val="Normalny"/>
    <w:next w:val="Normalny"/>
    <w:qFormat/>
    <w:pPr>
      <w:keepNext/>
      <w:numPr>
        <w:ilvl w:val="4"/>
        <w:numId w:val="1"/>
      </w:numPr>
      <w:jc w:val="center"/>
      <w:outlineLvl w:val="4"/>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val="0"/>
      <w:sz w:val="22"/>
    </w:rPr>
  </w:style>
  <w:style w:type="character" w:customStyle="1" w:styleId="WW8Num1z1">
    <w:name w:val="WW8Num1z1"/>
    <w:rPr>
      <w:color w:val="auto"/>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sz w:val="22"/>
    </w:rPr>
  </w:style>
  <w:style w:type="character" w:customStyle="1" w:styleId="WW8Num2z1">
    <w:name w:val="WW8Num2z1"/>
    <w:rPr>
      <w:sz w:val="22"/>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val="0"/>
      <w:sz w:val="22"/>
    </w:rPr>
  </w:style>
  <w:style w:type="character" w:customStyle="1" w:styleId="WW8Num4z0">
    <w:name w:val="WW8Num4z0"/>
    <w:rPr>
      <w:b/>
      <w:sz w:val="22"/>
    </w:rPr>
  </w:style>
  <w:style w:type="character" w:customStyle="1" w:styleId="WW8Num5z0">
    <w:name w:val="WW8Num5z0"/>
    <w:rPr>
      <w:sz w:val="22"/>
    </w:rPr>
  </w:style>
  <w:style w:type="character" w:customStyle="1" w:styleId="WW8Num6z0">
    <w:name w:val="WW8Num6z0"/>
    <w:rPr>
      <w:sz w:val="22"/>
    </w:rPr>
  </w:style>
  <w:style w:type="character" w:customStyle="1" w:styleId="WW8Num7z0">
    <w:name w:val="WW8Num7z0"/>
    <w:rPr>
      <w:rFonts w:ascii="Symbol" w:hAnsi="Symbol" w:cs="Symbol" w:hint="default"/>
    </w:rPr>
  </w:style>
  <w:style w:type="character" w:customStyle="1" w:styleId="WW8Num8z0">
    <w:name w:val="WW8Num8z0"/>
    <w:rPr>
      <w:b w:val="0"/>
      <w:sz w:val="22"/>
    </w:rPr>
  </w:style>
  <w:style w:type="character" w:customStyle="1" w:styleId="WW8Num9z0">
    <w:name w:val="WW8Num9z0"/>
    <w:rPr>
      <w:rFonts w:hint="default"/>
      <w:sz w:val="22"/>
      <w:szCs w:val="22"/>
    </w:rPr>
  </w:style>
  <w:style w:type="character" w:customStyle="1" w:styleId="WW8Num10z0">
    <w:name w:val="WW8Num10z0"/>
    <w:rPr>
      <w:sz w:val="22"/>
    </w:rPr>
  </w:style>
  <w:style w:type="character" w:customStyle="1" w:styleId="WW8Num11z0">
    <w:name w:val="WW8Num11z0"/>
    <w:rPr>
      <w:sz w:val="22"/>
    </w:rPr>
  </w:style>
  <w:style w:type="character" w:customStyle="1" w:styleId="WW8Num12z0">
    <w:name w:val="WW8Num12z0"/>
    <w:rPr>
      <w:sz w:val="22"/>
    </w:rPr>
  </w:style>
  <w:style w:type="character" w:customStyle="1" w:styleId="WW8Num13z0">
    <w:name w:val="WW8Num13z0"/>
    <w:rPr>
      <w:b w:val="0"/>
    </w:rPr>
  </w:style>
  <w:style w:type="character" w:customStyle="1" w:styleId="WW8Num14z0">
    <w:name w:val="WW8Num14z0"/>
    <w:rPr>
      <w:sz w:val="22"/>
      <w:szCs w:val="22"/>
    </w:rPr>
  </w:style>
  <w:style w:type="character" w:customStyle="1" w:styleId="WW8Num15z0">
    <w:name w:val="WW8Num15z0"/>
    <w:rPr>
      <w:rFonts w:ascii="Symbol" w:hAnsi="Symbol" w:cs="Symbol" w:hint="default"/>
      <w:sz w:val="22"/>
      <w:szCs w:val="22"/>
    </w:rPr>
  </w:style>
  <w:style w:type="character" w:customStyle="1" w:styleId="WW8Num16z0">
    <w:name w:val="WW8Num16z0"/>
    <w:rPr>
      <w:rFonts w:ascii="Symbol" w:hAnsi="Symbol" w:cs="Symbol" w:hint="default"/>
    </w:rPr>
  </w:style>
  <w:style w:type="character" w:customStyle="1" w:styleId="WW8Num17z0">
    <w:name w:val="WW8Num17z0"/>
    <w:rPr>
      <w:b/>
      <w:strike w:val="0"/>
      <w:dstrike w:val="0"/>
      <w:sz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sz w:val="22"/>
    </w:rPr>
  </w:style>
  <w:style w:type="character" w:customStyle="1" w:styleId="WW8Num19z0">
    <w:name w:val="WW8Num19z0"/>
    <w:rPr>
      <w:b w:val="0"/>
      <w:sz w:val="22"/>
      <w:szCs w:val="22"/>
    </w:rPr>
  </w:style>
  <w:style w:type="character" w:customStyle="1" w:styleId="WW8Num20z0">
    <w:name w:val="WW8Num20z0"/>
    <w:rPr>
      <w:b w:val="0"/>
      <w:i w:val="0"/>
      <w:sz w:val="22"/>
      <w:szCs w:val="22"/>
    </w:rPr>
  </w:style>
  <w:style w:type="character" w:customStyle="1" w:styleId="WW8Num21z0">
    <w:name w:val="WW8Num21z0"/>
    <w:rPr>
      <w:sz w:val="22"/>
      <w:szCs w:val="22"/>
    </w:rPr>
  </w:style>
  <w:style w:type="character" w:customStyle="1" w:styleId="WW8Num22z0">
    <w:name w:val="WW8Num22z0"/>
    <w:rPr>
      <w:b w:val="0"/>
      <w:sz w:val="22"/>
    </w:rPr>
  </w:style>
  <w:style w:type="character" w:customStyle="1" w:styleId="WW8Num23z0">
    <w:name w:val="WW8Num23z0"/>
    <w:rPr>
      <w:strike w:val="0"/>
      <w:dstrike w:val="0"/>
      <w:sz w:val="22"/>
      <w:szCs w:val="22"/>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color w:val="auto"/>
      <w:sz w:val="22"/>
      <w:szCs w:val="22"/>
    </w:rPr>
  </w:style>
  <w:style w:type="character" w:customStyle="1" w:styleId="WW8Num25z0">
    <w:name w:val="WW8Num25z0"/>
    <w:rPr>
      <w:rFonts w:ascii="Times New Roman" w:eastAsia="Times New Roman" w:hAnsi="Times New Roman" w:cs="Times New Roman"/>
      <w:b/>
      <w:sz w:val="22"/>
      <w:szCs w:val="22"/>
    </w:rPr>
  </w:style>
  <w:style w:type="character" w:customStyle="1" w:styleId="WW8Num26z0">
    <w:name w:val="WW8Num26z0"/>
    <w:rPr>
      <w:b/>
      <w:sz w:val="22"/>
      <w:szCs w:val="22"/>
    </w:rPr>
  </w:style>
  <w:style w:type="character" w:customStyle="1" w:styleId="WW8Num27z0">
    <w:name w:val="WW8Num27z0"/>
    <w:rPr>
      <w:b w:val="0"/>
      <w:i/>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8z0">
    <w:name w:val="WW8Num28z0"/>
    <w:rPr>
      <w:rFonts w:hint="default"/>
      <w:b w:val="0"/>
      <w:i w:val="0"/>
      <w:sz w:val="22"/>
      <w:szCs w:val="22"/>
    </w:rPr>
  </w:style>
  <w:style w:type="character" w:customStyle="1" w:styleId="WW8Num29z0">
    <w:name w:val="WW8Num29z0"/>
    <w:rPr>
      <w:rFonts w:hint="default"/>
      <w:b/>
      <w:i/>
      <w:sz w:val="22"/>
      <w:shd w:val="clear" w:color="auto" w:fill="FFFF00"/>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sz w:val="22"/>
      <w:szCs w:val="22"/>
    </w:rPr>
  </w:style>
  <w:style w:type="character" w:customStyle="1" w:styleId="WW8Num31z0">
    <w:name w:val="WW8Num31z0"/>
    <w:rPr>
      <w:rFonts w:ascii="Symbol" w:hAnsi="Symbol" w:cs="Symbol" w:hint="default"/>
    </w:rPr>
  </w:style>
  <w:style w:type="character" w:customStyle="1" w:styleId="WW8Num32z0">
    <w:name w:val="WW8Num32z0"/>
    <w:rPr>
      <w:i w:val="0"/>
      <w:color w:val="auto"/>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hint="default"/>
    </w:rPr>
  </w:style>
  <w:style w:type="character" w:customStyle="1" w:styleId="WW8Num7z2">
    <w:name w:val="WW8Num7z2"/>
    <w:rPr>
      <w:rFonts w:ascii="Wingdings" w:hAnsi="Wingdings" w:cs="Wingdings" w:hint="default"/>
    </w:rPr>
  </w:style>
  <w:style w:type="character" w:customStyle="1" w:styleId="WW8Num7z4">
    <w:name w:val="WW8Num7z4"/>
    <w:rPr>
      <w:rFonts w:ascii="Courier New" w:hAnsi="Courier New" w:cs="Courier New"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rPr>
      <w:rFonts w:ascii="Symbol" w:hAnsi="Symbol" w:cs="Symbol"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Times New Roman" w:eastAsia="Times New Roman" w:hAnsi="Times New Roman" w:cs="Times New Roman"/>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rPr>
      <w:rFonts w:ascii="Symbol" w:hAnsi="Symbol" w:cs="Symbol" w:hint="default"/>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hint="default"/>
    </w:rPr>
  </w:style>
  <w:style w:type="character" w:customStyle="1" w:styleId="WW8Num15z2">
    <w:name w:val="WW8Num15z2"/>
    <w:rPr>
      <w:rFonts w:ascii="Wingdings" w:hAnsi="Wingdings" w:cs="Wingdings" w:hint="default"/>
    </w:rPr>
  </w:style>
  <w:style w:type="character" w:customStyle="1" w:styleId="WW8Num15z4">
    <w:name w:val="WW8Num15z4"/>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8z1">
    <w:name w:val="WW8Num18z1"/>
    <w:rPr>
      <w:rFonts w:hint="default"/>
    </w:rPr>
  </w:style>
  <w:style w:type="character" w:customStyle="1" w:styleId="WW8Num18z2">
    <w:name w:val="WW8Num18z2"/>
    <w:rPr>
      <w:rFonts w:hint="default"/>
      <w:b w:val="0"/>
      <w:i w:val="0"/>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b w:val="0"/>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1">
    <w:name w:val="WW8Num24z1"/>
    <w:rPr>
      <w:rFonts w:ascii="Symbol" w:hAnsi="Symbol" w:cs="Symbol" w:hint="default"/>
      <w:sz w:val="22"/>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1">
    <w:name w:val="WW8Num29z1"/>
    <w:rPr>
      <w:rFonts w:ascii="Courier New" w:hAnsi="Courier New" w:cs="Courier New" w:hint="default"/>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hint="default"/>
    </w:rPr>
  </w:style>
  <w:style w:type="character" w:customStyle="1" w:styleId="WW8Num31z2">
    <w:name w:val="WW8Num31z2"/>
    <w:rPr>
      <w:rFonts w:ascii="Wingdings" w:hAnsi="Wingdings" w:cs="Wingdings" w:hint="default"/>
    </w:rPr>
  </w:style>
  <w:style w:type="character" w:customStyle="1" w:styleId="WW8Num31z4">
    <w:name w:val="WW8Num31z4"/>
    <w:rPr>
      <w:rFonts w:ascii="Courier New" w:hAnsi="Courier New" w:cs="Courier New" w:hint="default"/>
    </w:rPr>
  </w:style>
  <w:style w:type="character" w:customStyle="1" w:styleId="WW8Num32z1">
    <w:name w:val="WW8Num32z1"/>
    <w:rPr>
      <w:b w:val="0"/>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uiPriority w:val="99"/>
    <w:rPr>
      <w:color w:val="0000FF"/>
      <w:u w:val="single"/>
    </w:rPr>
  </w:style>
  <w:style w:type="character" w:customStyle="1" w:styleId="Teksttreci">
    <w:name w:val="Tekst treści_"/>
    <w:rPr>
      <w:sz w:val="22"/>
      <w:szCs w:val="22"/>
      <w:lang w:val="pl-PL" w:eastAsia="ar-SA" w:bidi="ar-SA"/>
    </w:rPr>
  </w:style>
  <w:style w:type="character" w:customStyle="1" w:styleId="TeksttreciPogrubienie">
    <w:name w:val="Tekst treści + Pogrubienie"/>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shd w:val="clear" w:color="auto" w:fill="FFFFFF"/>
      <w:vertAlign w:val="baseline"/>
      <w:lang w:val="pl-PL"/>
    </w:rPr>
  </w:style>
  <w:style w:type="character" w:customStyle="1" w:styleId="Teksttreci2">
    <w:name w:val="Tekst treści (2)_"/>
    <w:rPr>
      <w:b/>
      <w:bCs/>
      <w:sz w:val="22"/>
      <w:szCs w:val="22"/>
      <w:lang w:val="pl-PL" w:eastAsia="ar-SA" w:bidi="ar-SA"/>
    </w:rPr>
  </w:style>
  <w:style w:type="character" w:customStyle="1" w:styleId="Nagwek10">
    <w:name w:val="Nagłówek #1_"/>
    <w:rPr>
      <w:b/>
      <w:bCs/>
      <w:spacing w:val="70"/>
      <w:sz w:val="21"/>
      <w:szCs w:val="21"/>
      <w:lang w:val="pl-PL" w:eastAsia="ar-SA" w:bidi="ar-SA"/>
    </w:rPr>
  </w:style>
  <w:style w:type="character" w:customStyle="1" w:styleId="Nagwek1MalgunGothic">
    <w:name w:val="Nagłówek #1 + Malgun Gothic"/>
    <w:rPr>
      <w:rFonts w:ascii="Malgun Gothic" w:eastAsia="Malgun Gothic" w:hAnsi="Malgun Gothic" w:cs="Malgun Gothic"/>
      <w:b w:val="0"/>
      <w:bCs w:val="0"/>
      <w:i w:val="0"/>
      <w:iCs w:val="0"/>
      <w:caps w:val="0"/>
      <w:smallCaps w:val="0"/>
      <w:strike w:val="0"/>
      <w:dstrike w:val="0"/>
      <w:color w:val="000000"/>
      <w:spacing w:val="0"/>
      <w:w w:val="100"/>
      <w:position w:val="0"/>
      <w:sz w:val="23"/>
      <w:szCs w:val="23"/>
      <w:u w:val="none"/>
      <w:vertAlign w:val="baseline"/>
      <w:lang w:val="pl-PL"/>
    </w:rPr>
  </w:style>
  <w:style w:type="character" w:customStyle="1" w:styleId="Nagwek20">
    <w:name w:val="Nagłówek #2_"/>
    <w:rPr>
      <w:b/>
      <w:bCs/>
      <w:sz w:val="22"/>
      <w:szCs w:val="22"/>
      <w:lang w:val="pl-PL" w:eastAsia="ar-SA" w:bidi="ar-SA"/>
    </w:rPr>
  </w:style>
  <w:style w:type="character" w:customStyle="1" w:styleId="Teksttreci2MalgunGothic12ptBezpogrubieniaOdstpy0pt">
    <w:name w:val="Tekst treści (2) + Malgun Gothic;12 pt;Bez pogrubienia;Odstępy 0 pt"/>
    <w:rPr>
      <w:rFonts w:ascii="Malgun Gothic" w:eastAsia="Malgun Gothic" w:hAnsi="Malgun Gothic" w:cs="Malgun Gothic"/>
      <w:b/>
      <w:bCs/>
      <w:i w:val="0"/>
      <w:iCs w:val="0"/>
      <w:caps w:val="0"/>
      <w:smallCaps w:val="0"/>
      <w:strike w:val="0"/>
      <w:dstrike w:val="0"/>
      <w:color w:val="000000"/>
      <w:spacing w:val="0"/>
      <w:w w:val="100"/>
      <w:position w:val="0"/>
      <w:sz w:val="24"/>
      <w:szCs w:val="24"/>
      <w:u w:val="none"/>
      <w:shd w:val="clear" w:color="auto" w:fill="FFFFFF"/>
      <w:vertAlign w:val="baseline"/>
      <w:lang w:val="pl-PL"/>
    </w:rPr>
  </w:style>
  <w:style w:type="character" w:customStyle="1" w:styleId="Teksttreci3">
    <w:name w:val="Tekst treści (3)_"/>
    <w:rPr>
      <w:rFonts w:ascii="Sylfaen" w:eastAsia="Sylfaen" w:hAnsi="Sylfaen" w:cs="Sylfaen"/>
      <w:sz w:val="23"/>
      <w:szCs w:val="23"/>
      <w:lang w:val="pl-PL" w:eastAsia="ar-SA" w:bidi="ar-SA"/>
    </w:rPr>
  </w:style>
  <w:style w:type="character" w:customStyle="1" w:styleId="Teksttreci3MalgunGothic">
    <w:name w:val="Tekst treści (3) + Malgun Gothic"/>
    <w:rPr>
      <w:rFonts w:ascii="Malgun Gothic" w:eastAsia="Malgun Gothic" w:hAnsi="Malgun Gothic" w:cs="Malgun Gothic"/>
      <w:color w:val="000000"/>
      <w:spacing w:val="0"/>
      <w:w w:val="100"/>
      <w:position w:val="0"/>
      <w:sz w:val="23"/>
      <w:szCs w:val="23"/>
      <w:shd w:val="clear" w:color="auto" w:fill="FFFFFF"/>
      <w:vertAlign w:val="baseline"/>
      <w:lang w:val="pl-PL"/>
    </w:rPr>
  </w:style>
  <w:style w:type="character" w:customStyle="1" w:styleId="Tekstpodstawowy2Znak">
    <w:name w:val="Tekst podstawowy 2 Znak"/>
    <w:rPr>
      <w:sz w:val="22"/>
      <w:szCs w:val="24"/>
      <w:lang w:val="pl-PL" w:eastAsia="ar-SA" w:bidi="ar-SA"/>
    </w:rPr>
  </w:style>
  <w:style w:type="character" w:customStyle="1" w:styleId="Odwoaniedokomentarza1">
    <w:name w:val="Odwołanie do komentarza1"/>
    <w:rPr>
      <w:sz w:val="16"/>
      <w:szCs w:val="16"/>
    </w:rPr>
  </w:style>
  <w:style w:type="paragraph" w:customStyle="1" w:styleId="Nagwek11">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Tekstpodstawowywcity21">
    <w:name w:val="Tekst podstawowy wcięty 21"/>
    <w:basedOn w:val="Normalny"/>
    <w:pPr>
      <w:ind w:left="993" w:hanging="567"/>
      <w:jc w:val="both"/>
    </w:pPr>
    <w:rPr>
      <w:szCs w:val="20"/>
    </w:rPr>
  </w:style>
  <w:style w:type="paragraph" w:customStyle="1" w:styleId="Tekstpodstawowy21">
    <w:name w:val="Tekst podstawowy 21"/>
    <w:basedOn w:val="Normalny"/>
    <w:pPr>
      <w:tabs>
        <w:tab w:val="left" w:pos="426"/>
      </w:tabs>
    </w:pPr>
    <w:rPr>
      <w:sz w:val="22"/>
    </w:rPr>
  </w:style>
  <w:style w:type="paragraph" w:styleId="Tytu">
    <w:name w:val="Title"/>
    <w:basedOn w:val="Normalny"/>
    <w:next w:val="Podtytu"/>
    <w:qFormat/>
    <w:pPr>
      <w:jc w:val="center"/>
    </w:pPr>
    <w:rPr>
      <w:b/>
      <w:bCs/>
      <w:szCs w:val="20"/>
    </w:rPr>
  </w:style>
  <w:style w:type="paragraph" w:styleId="Podtytu">
    <w:name w:val="Subtitle"/>
    <w:basedOn w:val="Nagwek11"/>
    <w:next w:val="Tekstpodstawowy"/>
    <w:qFormat/>
    <w:pPr>
      <w:jc w:val="center"/>
    </w:pPr>
    <w:rPr>
      <w:i/>
      <w:iCs/>
    </w:rPr>
  </w:style>
  <w:style w:type="paragraph" w:styleId="Tekstpodstawowywcity">
    <w:name w:val="Body Text Indent"/>
    <w:basedOn w:val="Normalny"/>
    <w:pPr>
      <w:spacing w:after="120"/>
      <w:ind w:left="283"/>
    </w:pPr>
  </w:style>
  <w:style w:type="paragraph" w:styleId="Tekstdymka">
    <w:name w:val="Balloon Text"/>
    <w:basedOn w:val="Normalny"/>
    <w:rPr>
      <w:rFonts w:ascii="Tahoma" w:hAnsi="Tahoma" w:cs="Tahoma"/>
      <w:sz w:val="16"/>
      <w:szCs w:val="16"/>
    </w:rPr>
  </w:style>
  <w:style w:type="paragraph" w:styleId="NormalnyWeb">
    <w:name w:val="Normal (Web)"/>
    <w:basedOn w:val="Normalny"/>
    <w:pPr>
      <w:spacing w:before="100" w:after="100"/>
    </w:pPr>
  </w:style>
  <w:style w:type="paragraph" w:customStyle="1" w:styleId="Teksttreci0">
    <w:name w:val="Tekst treści"/>
    <w:basedOn w:val="Normalny"/>
    <w:pPr>
      <w:widowControl w:val="0"/>
      <w:shd w:val="clear" w:color="auto" w:fill="FFFFFF"/>
      <w:spacing w:after="240" w:line="0" w:lineRule="atLeast"/>
      <w:ind w:hanging="220"/>
      <w:jc w:val="both"/>
    </w:pPr>
    <w:rPr>
      <w:sz w:val="22"/>
      <w:szCs w:val="22"/>
    </w:rPr>
  </w:style>
  <w:style w:type="paragraph" w:customStyle="1" w:styleId="Teksttreci20">
    <w:name w:val="Tekst treści (2)"/>
    <w:basedOn w:val="Normalny"/>
    <w:pPr>
      <w:widowControl w:val="0"/>
      <w:shd w:val="clear" w:color="auto" w:fill="FFFFFF"/>
      <w:spacing w:before="60" w:after="300" w:line="0" w:lineRule="atLeast"/>
      <w:ind w:hanging="260"/>
      <w:jc w:val="center"/>
    </w:pPr>
    <w:rPr>
      <w:b/>
      <w:bCs/>
      <w:sz w:val="22"/>
      <w:szCs w:val="22"/>
    </w:rPr>
  </w:style>
  <w:style w:type="paragraph" w:customStyle="1" w:styleId="Nagwek12">
    <w:name w:val="Nagłówek #1"/>
    <w:basedOn w:val="Normalny"/>
    <w:pPr>
      <w:widowControl w:val="0"/>
      <w:shd w:val="clear" w:color="auto" w:fill="FFFFFF"/>
      <w:spacing w:before="300" w:after="60" w:line="0" w:lineRule="atLeast"/>
      <w:jc w:val="center"/>
    </w:pPr>
    <w:rPr>
      <w:b/>
      <w:bCs/>
      <w:spacing w:val="70"/>
      <w:sz w:val="21"/>
      <w:szCs w:val="21"/>
    </w:rPr>
  </w:style>
  <w:style w:type="paragraph" w:customStyle="1" w:styleId="Nagwek21">
    <w:name w:val="Nagłówek #2"/>
    <w:basedOn w:val="Normalny"/>
    <w:pPr>
      <w:widowControl w:val="0"/>
      <w:shd w:val="clear" w:color="auto" w:fill="FFFFFF"/>
      <w:spacing w:before="60" w:after="300" w:line="0" w:lineRule="atLeast"/>
    </w:pPr>
    <w:rPr>
      <w:b/>
      <w:bCs/>
      <w:sz w:val="22"/>
      <w:szCs w:val="22"/>
    </w:rPr>
  </w:style>
  <w:style w:type="paragraph" w:customStyle="1" w:styleId="Teksttreci30">
    <w:name w:val="Tekst treści (3)"/>
    <w:basedOn w:val="Normalny"/>
    <w:pPr>
      <w:widowControl w:val="0"/>
      <w:shd w:val="clear" w:color="auto" w:fill="FFFFFF"/>
      <w:spacing w:before="300" w:after="60" w:line="0" w:lineRule="atLeast"/>
      <w:jc w:val="center"/>
    </w:pPr>
    <w:rPr>
      <w:rFonts w:ascii="Sylfaen" w:eastAsia="Sylfaen" w:hAnsi="Sylfaen" w:cs="Sylfaen"/>
      <w:sz w:val="23"/>
      <w:szCs w:val="23"/>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styleId="Tekstpodstawowy2">
    <w:name w:val="Body Text 2"/>
    <w:basedOn w:val="Normalny"/>
    <w:link w:val="Tekstpodstawowy2Znak1"/>
    <w:uiPriority w:val="99"/>
    <w:semiHidden/>
    <w:unhideWhenUsed/>
    <w:rsid w:val="002A082F"/>
    <w:pPr>
      <w:spacing w:after="120" w:line="480" w:lineRule="auto"/>
    </w:pPr>
  </w:style>
  <w:style w:type="character" w:customStyle="1" w:styleId="Tekstpodstawowy2Znak1">
    <w:name w:val="Tekst podstawowy 2 Znak1"/>
    <w:link w:val="Tekstpodstawowy2"/>
    <w:uiPriority w:val="99"/>
    <w:semiHidden/>
    <w:rsid w:val="002A082F"/>
    <w:rPr>
      <w:sz w:val="24"/>
      <w:szCs w:val="24"/>
      <w:lang w:eastAsia="ar-SA"/>
    </w:rPr>
  </w:style>
  <w:style w:type="character" w:customStyle="1" w:styleId="TekstpodstawowyZnak">
    <w:name w:val="Tekst podstawowy Znak"/>
    <w:link w:val="Tekstpodstawowy"/>
    <w:rsid w:val="008640A3"/>
    <w:rPr>
      <w:sz w:val="24"/>
      <w:szCs w:val="24"/>
      <w:lang w:eastAsia="ar-SA"/>
    </w:rPr>
  </w:style>
  <w:style w:type="paragraph" w:customStyle="1" w:styleId="a">
    <w:name w:val="a)"/>
    <w:basedOn w:val="11a"/>
    <w:rsid w:val="00087D5D"/>
    <w:pPr>
      <w:numPr>
        <w:ilvl w:val="3"/>
      </w:numPr>
      <w:tabs>
        <w:tab w:val="num" w:pos="0"/>
        <w:tab w:val="num" w:pos="360"/>
      </w:tabs>
      <w:ind w:left="1134" w:hanging="425"/>
    </w:pPr>
  </w:style>
  <w:style w:type="paragraph" w:customStyle="1" w:styleId="1Styl1">
    <w:name w:val="1. Styl 1"/>
    <w:basedOn w:val="Normalny"/>
    <w:link w:val="1Styl1Znak"/>
    <w:rsid w:val="00087D5D"/>
    <w:pPr>
      <w:numPr>
        <w:numId w:val="12"/>
      </w:numPr>
      <w:suppressAutoHyphens w:val="0"/>
      <w:spacing w:before="100" w:after="60"/>
      <w:ind w:left="357" w:hanging="357"/>
      <w:contextualSpacing/>
      <w:jc w:val="both"/>
    </w:pPr>
    <w:rPr>
      <w:rFonts w:ascii="Trebuchet MS" w:hAnsi="Trebuchet MS"/>
      <w:bCs/>
      <w:sz w:val="20"/>
      <w:szCs w:val="20"/>
      <w:lang w:eastAsia="pl-PL"/>
    </w:rPr>
  </w:style>
  <w:style w:type="character" w:customStyle="1" w:styleId="1Styl1Znak">
    <w:name w:val="1. Styl 1 Znak"/>
    <w:link w:val="1Styl1"/>
    <w:rsid w:val="00087D5D"/>
    <w:rPr>
      <w:rFonts w:ascii="Trebuchet MS" w:hAnsi="Trebuchet MS"/>
      <w:bCs/>
    </w:rPr>
  </w:style>
  <w:style w:type="paragraph" w:customStyle="1" w:styleId="11">
    <w:name w:val="1.1"/>
    <w:basedOn w:val="1Styl1"/>
    <w:rsid w:val="00087D5D"/>
    <w:pPr>
      <w:numPr>
        <w:ilvl w:val="1"/>
      </w:numPr>
      <w:tabs>
        <w:tab w:val="num" w:pos="0"/>
        <w:tab w:val="num" w:pos="360"/>
      </w:tabs>
      <w:ind w:left="567" w:hanging="573"/>
      <w:contextualSpacing w:val="0"/>
    </w:pPr>
  </w:style>
  <w:style w:type="paragraph" w:customStyle="1" w:styleId="11a">
    <w:name w:val="1.1.a_)"/>
    <w:basedOn w:val="11"/>
    <w:rsid w:val="00087D5D"/>
    <w:pPr>
      <w:numPr>
        <w:ilvl w:val="2"/>
      </w:numPr>
      <w:tabs>
        <w:tab w:val="num" w:pos="0"/>
        <w:tab w:val="num" w:pos="360"/>
      </w:tabs>
      <w:spacing w:before="0" w:after="0"/>
      <w:ind w:left="709" w:hanging="505"/>
    </w:pPr>
  </w:style>
  <w:style w:type="paragraph" w:styleId="Akapitzlist">
    <w:name w:val="List Paragraph"/>
    <w:aliases w:val="wypunktowanie"/>
    <w:basedOn w:val="Normalny"/>
    <w:link w:val="AkapitzlistZnak"/>
    <w:uiPriority w:val="34"/>
    <w:qFormat/>
    <w:rsid w:val="007B156F"/>
    <w:pPr>
      <w:suppressAutoHyphens w:val="0"/>
      <w:ind w:left="708"/>
    </w:pPr>
    <w:rPr>
      <w:lang w:eastAsia="pl-PL"/>
    </w:rPr>
  </w:style>
  <w:style w:type="paragraph" w:customStyle="1" w:styleId="Akapitzlist1">
    <w:name w:val="Akapit z listą1"/>
    <w:basedOn w:val="Normalny"/>
    <w:rsid w:val="007B156F"/>
    <w:pPr>
      <w:spacing w:after="200" w:line="276" w:lineRule="auto"/>
      <w:ind w:left="720"/>
    </w:pPr>
    <w:rPr>
      <w:rFonts w:ascii="Calibri" w:eastAsia="Calibri" w:hAnsi="Calibri" w:cs="Calibri"/>
      <w:sz w:val="22"/>
      <w:szCs w:val="22"/>
    </w:rPr>
  </w:style>
  <w:style w:type="character" w:styleId="Uwydatnienie">
    <w:name w:val="Emphasis"/>
    <w:qFormat/>
    <w:rsid w:val="004F63D4"/>
    <w:rPr>
      <w:i/>
      <w:iCs/>
    </w:rPr>
  </w:style>
  <w:style w:type="paragraph" w:customStyle="1" w:styleId="xmsonormal">
    <w:name w:val="xmsonormal"/>
    <w:basedOn w:val="Normalny"/>
    <w:rsid w:val="004F63D4"/>
    <w:pPr>
      <w:suppressAutoHyphens w:val="0"/>
      <w:spacing w:before="100" w:beforeAutospacing="1" w:after="100" w:afterAutospacing="1"/>
    </w:pPr>
    <w:rPr>
      <w:lang w:eastAsia="pl-PL"/>
    </w:rPr>
  </w:style>
  <w:style w:type="paragraph" w:customStyle="1" w:styleId="1">
    <w:name w:val="1."/>
    <w:basedOn w:val="Normalny"/>
    <w:rsid w:val="005F5A2C"/>
    <w:pPr>
      <w:numPr>
        <w:numId w:val="9"/>
      </w:numPr>
      <w:jc w:val="both"/>
    </w:pPr>
    <w:rPr>
      <w:rFonts w:ascii="Trebuchet MS" w:hAnsi="Trebuchet MS" w:cs="Arial"/>
      <w:sz w:val="20"/>
      <w:szCs w:val="20"/>
    </w:rPr>
  </w:style>
  <w:style w:type="character" w:customStyle="1" w:styleId="czeinternetowe">
    <w:name w:val="Łącze internetowe"/>
    <w:uiPriority w:val="99"/>
    <w:rsid w:val="00571372"/>
    <w:rPr>
      <w:color w:val="0000FF"/>
      <w:u w:val="single"/>
    </w:rPr>
  </w:style>
  <w:style w:type="character" w:styleId="Odwoaniedokomentarza">
    <w:name w:val="annotation reference"/>
    <w:uiPriority w:val="99"/>
    <w:semiHidden/>
    <w:unhideWhenUsed/>
    <w:rsid w:val="00B2554C"/>
    <w:rPr>
      <w:sz w:val="16"/>
      <w:szCs w:val="16"/>
    </w:rPr>
  </w:style>
  <w:style w:type="paragraph" w:styleId="Tekstkomentarza">
    <w:name w:val="annotation text"/>
    <w:basedOn w:val="Normalny"/>
    <w:link w:val="TekstkomentarzaZnak"/>
    <w:uiPriority w:val="99"/>
    <w:semiHidden/>
    <w:unhideWhenUsed/>
    <w:rsid w:val="00B2554C"/>
    <w:rPr>
      <w:sz w:val="20"/>
      <w:szCs w:val="20"/>
    </w:rPr>
  </w:style>
  <w:style w:type="character" w:customStyle="1" w:styleId="TekstkomentarzaZnak">
    <w:name w:val="Tekst komentarza Znak"/>
    <w:link w:val="Tekstkomentarza"/>
    <w:uiPriority w:val="99"/>
    <w:semiHidden/>
    <w:rsid w:val="00B2554C"/>
    <w:rPr>
      <w:lang w:eastAsia="ar-SA"/>
    </w:rPr>
  </w:style>
  <w:style w:type="paragraph" w:customStyle="1" w:styleId="1styl">
    <w:name w:val="1. styl"/>
    <w:basedOn w:val="1"/>
    <w:rsid w:val="00B500F1"/>
    <w:pPr>
      <w:numPr>
        <w:numId w:val="11"/>
      </w:numPr>
    </w:pPr>
  </w:style>
  <w:style w:type="paragraph" w:customStyle="1" w:styleId="Textbody">
    <w:name w:val="Text body"/>
    <w:basedOn w:val="Normalny"/>
    <w:rsid w:val="00AE4D43"/>
    <w:pPr>
      <w:jc w:val="both"/>
      <w:textAlignment w:val="baseline"/>
    </w:pPr>
    <w:rPr>
      <w:kern w:val="1"/>
      <w:szCs w:val="20"/>
    </w:rPr>
  </w:style>
  <w:style w:type="character" w:customStyle="1" w:styleId="1stylZnak">
    <w:name w:val="1. styl Znak"/>
    <w:rsid w:val="00A95342"/>
    <w:rPr>
      <w:rFonts w:ascii="Trebuchet MS" w:hAnsi="Trebuchet MS" w:cs="Arial"/>
    </w:rPr>
  </w:style>
  <w:style w:type="character" w:customStyle="1" w:styleId="1stylZnak0">
    <w:name w:val="1) styl Znak"/>
    <w:rsid w:val="00A95342"/>
    <w:rPr>
      <w:rFonts w:ascii="Trebuchet MS" w:hAnsi="Trebuchet MS" w:cs="Arial"/>
      <w:szCs w:val="22"/>
    </w:rPr>
  </w:style>
  <w:style w:type="paragraph" w:customStyle="1" w:styleId="Akapitzlist10">
    <w:name w:val="Akapit z listą1"/>
    <w:basedOn w:val="Normalny"/>
    <w:rsid w:val="00A95342"/>
    <w:pPr>
      <w:spacing w:after="200" w:line="276" w:lineRule="auto"/>
      <w:ind w:left="720"/>
    </w:pPr>
    <w:rPr>
      <w:rFonts w:ascii="Calibri" w:hAnsi="Calibri" w:cs="Calibri"/>
      <w:sz w:val="22"/>
      <w:szCs w:val="22"/>
    </w:rPr>
  </w:style>
  <w:style w:type="paragraph" w:customStyle="1" w:styleId="10">
    <w:name w:val="1)"/>
    <w:basedOn w:val="1"/>
    <w:rsid w:val="00A95342"/>
    <w:pPr>
      <w:numPr>
        <w:numId w:val="0"/>
      </w:numPr>
      <w:ind w:left="567"/>
    </w:pPr>
  </w:style>
  <w:style w:type="paragraph" w:customStyle="1" w:styleId="1styl0">
    <w:name w:val="1) styl"/>
    <w:basedOn w:val="10"/>
    <w:rsid w:val="00A95342"/>
    <w:pPr>
      <w:ind w:left="360" w:hanging="360"/>
    </w:pPr>
    <w:rPr>
      <w:szCs w:val="22"/>
    </w:rPr>
  </w:style>
  <w:style w:type="paragraph" w:customStyle="1" w:styleId="astyl">
    <w:name w:val="a) styl"/>
    <w:basedOn w:val="a"/>
    <w:rsid w:val="00A95342"/>
    <w:pPr>
      <w:numPr>
        <w:ilvl w:val="0"/>
        <w:numId w:val="0"/>
      </w:numPr>
      <w:suppressAutoHyphens/>
      <w:ind w:left="360" w:hanging="360"/>
    </w:pPr>
    <w:rPr>
      <w:rFonts w:cs="Arial"/>
      <w:bCs w:val="0"/>
      <w:lang w:eastAsia="ar-SA"/>
    </w:rPr>
  </w:style>
  <w:style w:type="character" w:customStyle="1" w:styleId="AkapitzlistZnak">
    <w:name w:val="Akapit z listą Znak"/>
    <w:aliases w:val="wypunktowanie Znak"/>
    <w:link w:val="Akapitzlist"/>
    <w:uiPriority w:val="99"/>
    <w:qFormat/>
    <w:locked/>
    <w:rsid w:val="00354B61"/>
    <w:rPr>
      <w:sz w:val="24"/>
      <w:szCs w:val="24"/>
    </w:rPr>
  </w:style>
  <w:style w:type="character" w:customStyle="1" w:styleId="TekstkomentarzaZnak2">
    <w:name w:val="Tekst komentarza Znak2"/>
    <w:uiPriority w:val="99"/>
    <w:semiHidden/>
    <w:rsid w:val="00670778"/>
    <w:rPr>
      <w:lang w:eastAsia="ar-SA"/>
    </w:rPr>
  </w:style>
  <w:style w:type="paragraph" w:customStyle="1" w:styleId="mikoows1">
    <w:name w:val="mikołows1"/>
    <w:basedOn w:val="Tytu"/>
    <w:link w:val="mikoows1Znak"/>
    <w:qFormat/>
    <w:rsid w:val="008D1B2E"/>
    <w:pPr>
      <w:suppressAutoHyphens w:val="0"/>
      <w:spacing w:line="360" w:lineRule="auto"/>
      <w:jc w:val="both"/>
    </w:pPr>
    <w:rPr>
      <w:rFonts w:ascii="Trebuchet MS" w:hAnsi="Trebuchet MS"/>
      <w:sz w:val="20"/>
      <w:lang w:eastAsia="pl-PL"/>
    </w:rPr>
  </w:style>
  <w:style w:type="character" w:customStyle="1" w:styleId="mikoows1Znak">
    <w:name w:val="mikołows1 Znak"/>
    <w:link w:val="mikoows1"/>
    <w:rsid w:val="008D1B2E"/>
    <w:rPr>
      <w:rFonts w:ascii="Trebuchet MS" w:hAnsi="Trebuchet MS"/>
      <w:b/>
      <w:bCs/>
    </w:rPr>
  </w:style>
  <w:style w:type="paragraph" w:customStyle="1" w:styleId="12">
    <w:name w:val="1.."/>
    <w:basedOn w:val="Akapitzlist"/>
    <w:qFormat/>
    <w:rsid w:val="000472E4"/>
    <w:pPr>
      <w:tabs>
        <w:tab w:val="num" w:pos="360"/>
        <w:tab w:val="left" w:pos="900"/>
        <w:tab w:val="left" w:pos="1080"/>
      </w:tabs>
      <w:suppressAutoHyphens/>
      <w:ind w:left="360" w:hanging="360"/>
      <w:jc w:val="both"/>
    </w:pPr>
    <w:rPr>
      <w:rFonts w:ascii="Trebuchet MS" w:hAnsi="Trebuchet MS"/>
      <w:sz w:val="20"/>
      <w:szCs w:val="20"/>
      <w:lang w:eastAsia="ar-SA"/>
    </w:rPr>
  </w:style>
  <w:style w:type="character" w:styleId="Pogrubienie">
    <w:name w:val="Strong"/>
    <w:basedOn w:val="Domylnaczcionkaakapitu"/>
    <w:uiPriority w:val="22"/>
    <w:qFormat/>
    <w:rsid w:val="00CC5D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547253">
      <w:bodyDiv w:val="1"/>
      <w:marLeft w:val="0"/>
      <w:marRight w:val="0"/>
      <w:marTop w:val="0"/>
      <w:marBottom w:val="0"/>
      <w:divBdr>
        <w:top w:val="none" w:sz="0" w:space="0" w:color="auto"/>
        <w:left w:val="none" w:sz="0" w:space="0" w:color="auto"/>
        <w:bottom w:val="none" w:sz="0" w:space="0" w:color="auto"/>
        <w:right w:val="none" w:sz="0" w:space="0" w:color="auto"/>
      </w:divBdr>
      <w:divsChild>
        <w:div w:id="1068115163">
          <w:marLeft w:val="450"/>
          <w:marRight w:val="0"/>
          <w:marTop w:val="0"/>
          <w:marBottom w:val="0"/>
          <w:divBdr>
            <w:top w:val="none" w:sz="0" w:space="0" w:color="auto"/>
            <w:left w:val="none" w:sz="0" w:space="0" w:color="auto"/>
            <w:bottom w:val="none" w:sz="0" w:space="0" w:color="auto"/>
            <w:right w:val="none" w:sz="0" w:space="0" w:color="auto"/>
          </w:divBdr>
        </w:div>
        <w:div w:id="186797489">
          <w:marLeft w:val="0"/>
          <w:marRight w:val="0"/>
          <w:marTop w:val="0"/>
          <w:marBottom w:val="0"/>
          <w:divBdr>
            <w:top w:val="none" w:sz="0" w:space="0" w:color="auto"/>
            <w:left w:val="none" w:sz="0" w:space="0" w:color="auto"/>
            <w:bottom w:val="none" w:sz="0" w:space="0" w:color="auto"/>
            <w:right w:val="none" w:sz="0" w:space="0" w:color="auto"/>
          </w:divBdr>
        </w:div>
        <w:div w:id="396243979">
          <w:marLeft w:val="450"/>
          <w:marRight w:val="0"/>
          <w:marTop w:val="0"/>
          <w:marBottom w:val="0"/>
          <w:divBdr>
            <w:top w:val="none" w:sz="0" w:space="0" w:color="auto"/>
            <w:left w:val="none" w:sz="0" w:space="0" w:color="auto"/>
            <w:bottom w:val="none" w:sz="0" w:space="0" w:color="auto"/>
            <w:right w:val="none" w:sz="0" w:space="0" w:color="auto"/>
          </w:divBdr>
        </w:div>
        <w:div w:id="742526619">
          <w:marLeft w:val="0"/>
          <w:marRight w:val="0"/>
          <w:marTop w:val="0"/>
          <w:marBottom w:val="0"/>
          <w:divBdr>
            <w:top w:val="none" w:sz="0" w:space="0" w:color="auto"/>
            <w:left w:val="none" w:sz="0" w:space="0" w:color="auto"/>
            <w:bottom w:val="none" w:sz="0" w:space="0" w:color="auto"/>
            <w:right w:val="none" w:sz="0" w:space="0" w:color="auto"/>
          </w:divBdr>
        </w:div>
        <w:div w:id="1427725990">
          <w:marLeft w:val="450"/>
          <w:marRight w:val="0"/>
          <w:marTop w:val="0"/>
          <w:marBottom w:val="0"/>
          <w:divBdr>
            <w:top w:val="none" w:sz="0" w:space="0" w:color="auto"/>
            <w:left w:val="none" w:sz="0" w:space="0" w:color="auto"/>
            <w:bottom w:val="none" w:sz="0" w:space="0" w:color="auto"/>
            <w:right w:val="none" w:sz="0" w:space="0" w:color="auto"/>
          </w:divBdr>
        </w:div>
        <w:div w:id="615791154">
          <w:marLeft w:val="0"/>
          <w:marRight w:val="0"/>
          <w:marTop w:val="0"/>
          <w:marBottom w:val="0"/>
          <w:divBdr>
            <w:top w:val="none" w:sz="0" w:space="0" w:color="auto"/>
            <w:left w:val="none" w:sz="0" w:space="0" w:color="auto"/>
            <w:bottom w:val="none" w:sz="0" w:space="0" w:color="auto"/>
            <w:right w:val="none" w:sz="0" w:space="0" w:color="auto"/>
          </w:divBdr>
        </w:div>
        <w:div w:id="732192435">
          <w:marLeft w:val="450"/>
          <w:marRight w:val="0"/>
          <w:marTop w:val="0"/>
          <w:marBottom w:val="0"/>
          <w:divBdr>
            <w:top w:val="none" w:sz="0" w:space="0" w:color="auto"/>
            <w:left w:val="none" w:sz="0" w:space="0" w:color="auto"/>
            <w:bottom w:val="none" w:sz="0" w:space="0" w:color="auto"/>
            <w:right w:val="none" w:sz="0" w:space="0" w:color="auto"/>
          </w:divBdr>
        </w:div>
      </w:divsChild>
    </w:div>
    <w:div w:id="296645026">
      <w:bodyDiv w:val="1"/>
      <w:marLeft w:val="0"/>
      <w:marRight w:val="0"/>
      <w:marTop w:val="0"/>
      <w:marBottom w:val="0"/>
      <w:divBdr>
        <w:top w:val="none" w:sz="0" w:space="0" w:color="auto"/>
        <w:left w:val="none" w:sz="0" w:space="0" w:color="auto"/>
        <w:bottom w:val="none" w:sz="0" w:space="0" w:color="auto"/>
        <w:right w:val="none" w:sz="0" w:space="0" w:color="auto"/>
      </w:divBdr>
    </w:div>
    <w:div w:id="541526358">
      <w:bodyDiv w:val="1"/>
      <w:marLeft w:val="0"/>
      <w:marRight w:val="0"/>
      <w:marTop w:val="0"/>
      <w:marBottom w:val="0"/>
      <w:divBdr>
        <w:top w:val="none" w:sz="0" w:space="0" w:color="auto"/>
        <w:left w:val="none" w:sz="0" w:space="0" w:color="auto"/>
        <w:bottom w:val="none" w:sz="0" w:space="0" w:color="auto"/>
        <w:right w:val="none" w:sz="0" w:space="0" w:color="auto"/>
      </w:divBdr>
    </w:div>
    <w:div w:id="625043150">
      <w:bodyDiv w:val="1"/>
      <w:marLeft w:val="0"/>
      <w:marRight w:val="0"/>
      <w:marTop w:val="0"/>
      <w:marBottom w:val="0"/>
      <w:divBdr>
        <w:top w:val="none" w:sz="0" w:space="0" w:color="auto"/>
        <w:left w:val="none" w:sz="0" w:space="0" w:color="auto"/>
        <w:bottom w:val="none" w:sz="0" w:space="0" w:color="auto"/>
        <w:right w:val="none" w:sz="0" w:space="0" w:color="auto"/>
      </w:divBdr>
    </w:div>
    <w:div w:id="786317650">
      <w:bodyDiv w:val="1"/>
      <w:marLeft w:val="0"/>
      <w:marRight w:val="0"/>
      <w:marTop w:val="0"/>
      <w:marBottom w:val="0"/>
      <w:divBdr>
        <w:top w:val="none" w:sz="0" w:space="0" w:color="auto"/>
        <w:left w:val="none" w:sz="0" w:space="0" w:color="auto"/>
        <w:bottom w:val="none" w:sz="0" w:space="0" w:color="auto"/>
        <w:right w:val="none" w:sz="0" w:space="0" w:color="auto"/>
      </w:divBdr>
    </w:div>
    <w:div w:id="879587960">
      <w:bodyDiv w:val="1"/>
      <w:marLeft w:val="0"/>
      <w:marRight w:val="0"/>
      <w:marTop w:val="0"/>
      <w:marBottom w:val="0"/>
      <w:divBdr>
        <w:top w:val="none" w:sz="0" w:space="0" w:color="auto"/>
        <w:left w:val="none" w:sz="0" w:space="0" w:color="auto"/>
        <w:bottom w:val="none" w:sz="0" w:space="0" w:color="auto"/>
        <w:right w:val="none" w:sz="0" w:space="0" w:color="auto"/>
      </w:divBdr>
    </w:div>
    <w:div w:id="1221480539">
      <w:bodyDiv w:val="1"/>
      <w:marLeft w:val="0"/>
      <w:marRight w:val="0"/>
      <w:marTop w:val="0"/>
      <w:marBottom w:val="0"/>
      <w:divBdr>
        <w:top w:val="none" w:sz="0" w:space="0" w:color="auto"/>
        <w:left w:val="none" w:sz="0" w:space="0" w:color="auto"/>
        <w:bottom w:val="none" w:sz="0" w:space="0" w:color="auto"/>
        <w:right w:val="none" w:sz="0" w:space="0" w:color="auto"/>
      </w:divBdr>
    </w:div>
    <w:div w:id="154077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wik.com.pl/" TargetMode="External"/><Relationship Id="rId13" Type="http://schemas.openxmlformats.org/officeDocument/2006/relationships/hyperlink" Target="https://sip.legalis.pl/document-view.seam?documentId=mfrxilrtg4ytonrsgm3diltqmfyc4nrtg43dqnzyga&amp;refSource=hyp" TargetMode="External"/><Relationship Id="rId18" Type="http://schemas.openxmlformats.org/officeDocument/2006/relationships/hyperlink" Target="https://platformazakupowa.pl/pn/pwik" TargetMode="External"/><Relationship Id="rId26" Type="http://schemas.openxmlformats.org/officeDocument/2006/relationships/hyperlink" Target="mailto:bok@pwik.com.pl" TargetMode="External"/><Relationship Id="rId3" Type="http://schemas.openxmlformats.org/officeDocument/2006/relationships/styles" Target="styles.xml"/><Relationship Id="rId21" Type="http://schemas.openxmlformats.org/officeDocument/2006/relationships/hyperlink" Target="https://platformazakupowa.pl/pn/pwik" TargetMode="External"/><Relationship Id="rId7" Type="http://schemas.openxmlformats.org/officeDocument/2006/relationships/endnotes" Target="endnotes.xml"/><Relationship Id="rId12" Type="http://schemas.openxmlformats.org/officeDocument/2006/relationships/hyperlink" Target="https://sip.legalis.pl/document-view.seam?documentId=mfrxilrtg4ytonrsgm3diltqmfyc4nrtg43dqnrxg4&amp;refSource=hyp" TargetMode="External"/><Relationship Id="rId17" Type="http://schemas.openxmlformats.org/officeDocument/2006/relationships/hyperlink" Target="https://platformazakupowa.pl/" TargetMode="External"/><Relationship Id="rId25" Type="http://schemas.openxmlformats.org/officeDocument/2006/relationships/hyperlink" Target="mailto:bok@pwik.com.pl" TargetMode="External"/><Relationship Id="rId2" Type="http://schemas.openxmlformats.org/officeDocument/2006/relationships/numbering" Target="numbering.xml"/><Relationship Id="rId16" Type="http://schemas.openxmlformats.org/officeDocument/2006/relationships/hyperlink" Target="https://platformazakupowa.pl/pn/pwik" TargetMode="External"/><Relationship Id="rId20" Type="http://schemas.openxmlformats.org/officeDocument/2006/relationships/hyperlink" Target="https://platformazakupowa.pl/pn/pwi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wik" TargetMode="External"/><Relationship Id="rId24" Type="http://schemas.openxmlformats.org/officeDocument/2006/relationships/hyperlink" Target="http://www.pwik.com.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qojrgqztkltqmfyc4nryge2tomruhe&amp;refSource=hyp" TargetMode="External"/><Relationship Id="rId23" Type="http://schemas.openxmlformats.org/officeDocument/2006/relationships/hyperlink" Target="http://www.platformazakupowa.pl/pn/pwik" TargetMode="External"/><Relationship Id="rId28" Type="http://schemas.openxmlformats.org/officeDocument/2006/relationships/fontTable" Target="fontTable.xml"/><Relationship Id="rId10" Type="http://schemas.openxmlformats.org/officeDocument/2006/relationships/hyperlink" Target="mailto:przetargi@pwik.com.pl" TargetMode="External"/><Relationship Id="rId19"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mailto:przetargi@pwik.com.pl" TargetMode="External"/><Relationship Id="rId14" Type="http://schemas.openxmlformats.org/officeDocument/2006/relationships/hyperlink" Target="https://sip.legalis.pl/document-view.seam?documentId=mfrxilrtg4ytoobqgq3deltqmfyc4nruguzdcmjtgi&amp;refSource=hyp" TargetMode="External"/><Relationship Id="rId22" Type="http://schemas.openxmlformats.org/officeDocument/2006/relationships/hyperlink" Target="http://www.platformazakupowa.pl/pn/pwik" TargetMode="External"/><Relationship Id="rId27"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E172-3E4D-4A13-8076-A5CCFCE9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17</Pages>
  <Words>6439</Words>
  <Characters>38640</Characters>
  <Application>Microsoft Office Word</Application>
  <DocSecurity>0</DocSecurity>
  <Lines>322</Lines>
  <Paragraphs>89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PWiK</Company>
  <LinksUpToDate>false</LinksUpToDate>
  <CharactersWithSpaces>44990</CharactersWithSpaces>
  <SharedDoc>false</SharedDoc>
  <HLinks>
    <vt:vector size="96" baseType="variant">
      <vt:variant>
        <vt:i4>7405575</vt:i4>
      </vt:variant>
      <vt:variant>
        <vt:i4>42</vt:i4>
      </vt:variant>
      <vt:variant>
        <vt:i4>0</vt:i4>
      </vt:variant>
      <vt:variant>
        <vt:i4>5</vt:i4>
      </vt:variant>
      <vt:variant>
        <vt:lpwstr>mailto:bok@pwik.com.pl</vt:lpwstr>
      </vt:variant>
      <vt:variant>
        <vt:lpwstr/>
      </vt:variant>
      <vt:variant>
        <vt:i4>7405575</vt:i4>
      </vt:variant>
      <vt:variant>
        <vt:i4>39</vt:i4>
      </vt:variant>
      <vt:variant>
        <vt:i4>0</vt:i4>
      </vt:variant>
      <vt:variant>
        <vt:i4>5</vt:i4>
      </vt:variant>
      <vt:variant>
        <vt:lpwstr>mailto:bok@pwik.com.pl</vt:lpwstr>
      </vt:variant>
      <vt:variant>
        <vt:lpwstr/>
      </vt:variant>
      <vt:variant>
        <vt:i4>3211314</vt:i4>
      </vt:variant>
      <vt:variant>
        <vt:i4>36</vt:i4>
      </vt:variant>
      <vt:variant>
        <vt:i4>0</vt:i4>
      </vt:variant>
      <vt:variant>
        <vt:i4>5</vt:i4>
      </vt:variant>
      <vt:variant>
        <vt:lpwstr>http://www.pwik.com.pl/</vt:lpwstr>
      </vt:variant>
      <vt:variant>
        <vt:lpwstr/>
      </vt:variant>
      <vt:variant>
        <vt:i4>8192054</vt:i4>
      </vt:variant>
      <vt:variant>
        <vt:i4>33</vt:i4>
      </vt:variant>
      <vt:variant>
        <vt:i4>0</vt:i4>
      </vt:variant>
      <vt:variant>
        <vt:i4>5</vt:i4>
      </vt:variant>
      <vt:variant>
        <vt:lpwstr>http://www.platformazakupowa.pl/pn/pwik</vt:lpwstr>
      </vt:variant>
      <vt:variant>
        <vt:lpwstr/>
      </vt:variant>
      <vt:variant>
        <vt:i4>8192054</vt:i4>
      </vt:variant>
      <vt:variant>
        <vt:i4>30</vt:i4>
      </vt:variant>
      <vt:variant>
        <vt:i4>0</vt:i4>
      </vt:variant>
      <vt:variant>
        <vt:i4>5</vt:i4>
      </vt:variant>
      <vt:variant>
        <vt:lpwstr>http://www.platformazakupowa.pl/pn/pwik</vt:lpwstr>
      </vt:variant>
      <vt:variant>
        <vt:lpwstr/>
      </vt:variant>
      <vt:variant>
        <vt:i4>1835030</vt:i4>
      </vt:variant>
      <vt:variant>
        <vt:i4>27</vt:i4>
      </vt:variant>
      <vt:variant>
        <vt:i4>0</vt:i4>
      </vt:variant>
      <vt:variant>
        <vt:i4>5</vt:i4>
      </vt:variant>
      <vt:variant>
        <vt:lpwstr>https://platformazakupowa.pl/pn/pwik</vt:lpwstr>
      </vt:variant>
      <vt:variant>
        <vt:lpwstr/>
      </vt:variant>
      <vt:variant>
        <vt:i4>1835030</vt:i4>
      </vt:variant>
      <vt:variant>
        <vt:i4>24</vt:i4>
      </vt:variant>
      <vt:variant>
        <vt:i4>0</vt:i4>
      </vt:variant>
      <vt:variant>
        <vt:i4>5</vt:i4>
      </vt:variant>
      <vt:variant>
        <vt:lpwstr>https://platformazakupowa.pl/pn/pwik</vt:lpwstr>
      </vt:variant>
      <vt:variant>
        <vt:lpwstr/>
      </vt:variant>
      <vt:variant>
        <vt:i4>6225998</vt:i4>
      </vt:variant>
      <vt:variant>
        <vt:i4>22</vt:i4>
      </vt:variant>
      <vt:variant>
        <vt:i4>0</vt:i4>
      </vt:variant>
      <vt:variant>
        <vt:i4>5</vt:i4>
      </vt:variant>
      <vt:variant>
        <vt:lpwstr>https://platformazakupowa.pl/</vt:lpwstr>
      </vt:variant>
      <vt:variant>
        <vt:lpwstr/>
      </vt:variant>
      <vt:variant>
        <vt:i4>1835030</vt:i4>
      </vt:variant>
      <vt:variant>
        <vt:i4>19</vt:i4>
      </vt:variant>
      <vt:variant>
        <vt:i4>0</vt:i4>
      </vt:variant>
      <vt:variant>
        <vt:i4>5</vt:i4>
      </vt:variant>
      <vt:variant>
        <vt:lpwstr>https://platformazakupowa.pl/pn/pwik</vt:lpwstr>
      </vt:variant>
      <vt:variant>
        <vt:lpwstr/>
      </vt:variant>
      <vt:variant>
        <vt:i4>6225998</vt:i4>
      </vt:variant>
      <vt:variant>
        <vt:i4>17</vt:i4>
      </vt:variant>
      <vt:variant>
        <vt:i4>0</vt:i4>
      </vt:variant>
      <vt:variant>
        <vt:i4>5</vt:i4>
      </vt:variant>
      <vt:variant>
        <vt:lpwstr>https://platformazakupowa.pl/</vt:lpwstr>
      </vt:variant>
      <vt:variant>
        <vt:lpwstr/>
      </vt:variant>
      <vt:variant>
        <vt:i4>1835030</vt:i4>
      </vt:variant>
      <vt:variant>
        <vt:i4>14</vt:i4>
      </vt:variant>
      <vt:variant>
        <vt:i4>0</vt:i4>
      </vt:variant>
      <vt:variant>
        <vt:i4>5</vt:i4>
      </vt:variant>
      <vt:variant>
        <vt:lpwstr>https://platformazakupowa.pl/pn/pwik</vt:lpwstr>
      </vt:variant>
      <vt:variant>
        <vt:lpwstr/>
      </vt:variant>
      <vt:variant>
        <vt:i4>6225998</vt:i4>
      </vt:variant>
      <vt:variant>
        <vt:i4>12</vt:i4>
      </vt:variant>
      <vt:variant>
        <vt:i4>0</vt:i4>
      </vt:variant>
      <vt:variant>
        <vt:i4>5</vt:i4>
      </vt:variant>
      <vt:variant>
        <vt:lpwstr>https://platformazakupowa.pl/</vt:lpwstr>
      </vt:variant>
      <vt:variant>
        <vt:lpwstr/>
      </vt:variant>
      <vt:variant>
        <vt:i4>1835030</vt:i4>
      </vt:variant>
      <vt:variant>
        <vt:i4>9</vt:i4>
      </vt:variant>
      <vt:variant>
        <vt:i4>0</vt:i4>
      </vt:variant>
      <vt:variant>
        <vt:i4>5</vt:i4>
      </vt:variant>
      <vt:variant>
        <vt:lpwstr>https://platformazakupowa.pl/pn/pwik</vt:lpwstr>
      </vt:variant>
      <vt:variant>
        <vt:lpwstr/>
      </vt:variant>
      <vt:variant>
        <vt:i4>1900665</vt:i4>
      </vt:variant>
      <vt:variant>
        <vt:i4>6</vt:i4>
      </vt:variant>
      <vt:variant>
        <vt:i4>0</vt:i4>
      </vt:variant>
      <vt:variant>
        <vt:i4>5</vt:i4>
      </vt:variant>
      <vt:variant>
        <vt:lpwstr>mailto:przetargi@pwik.com.pl</vt:lpwstr>
      </vt:variant>
      <vt:variant>
        <vt:lpwstr/>
      </vt:variant>
      <vt:variant>
        <vt:i4>1900665</vt:i4>
      </vt:variant>
      <vt:variant>
        <vt:i4>3</vt:i4>
      </vt:variant>
      <vt:variant>
        <vt:i4>0</vt:i4>
      </vt:variant>
      <vt:variant>
        <vt:i4>5</vt:i4>
      </vt:variant>
      <vt:variant>
        <vt:lpwstr>mailto:przetargi@pwik.com.pl</vt:lpwstr>
      </vt:variant>
      <vt:variant>
        <vt:lpwstr/>
      </vt:variant>
      <vt:variant>
        <vt:i4>3211314</vt:i4>
      </vt:variant>
      <vt:variant>
        <vt:i4>0</vt:i4>
      </vt:variant>
      <vt:variant>
        <vt:i4>0</vt:i4>
      </vt:variant>
      <vt:variant>
        <vt:i4>5</vt:i4>
      </vt:variant>
      <vt:variant>
        <vt:lpwstr>http://www.pwik.com.pl/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Adam Liczberski</dc:creator>
  <cp:keywords/>
  <cp:lastModifiedBy>Iwona Rother</cp:lastModifiedBy>
  <cp:revision>77</cp:revision>
  <cp:lastPrinted>2026-04-02T13:25:00Z</cp:lastPrinted>
  <dcterms:created xsi:type="dcterms:W3CDTF">2023-06-02T09:11:00Z</dcterms:created>
  <dcterms:modified xsi:type="dcterms:W3CDTF">2026-04-03T10:17:00Z</dcterms:modified>
</cp:coreProperties>
</file>